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EB79A" w14:textId="1618E484" w:rsidR="00C4594C" w:rsidRPr="00C431DD" w:rsidRDefault="00B512E9" w:rsidP="0037032E">
      <w:pPr>
        <w:pStyle w:val="WW-NormalWeb1"/>
        <w:spacing w:before="0" w:after="0"/>
        <w:ind w:right="57"/>
        <w:jc w:val="both"/>
        <w:rPr>
          <w:b/>
          <w:bCs/>
          <w:sz w:val="18"/>
          <w:szCs w:val="18"/>
        </w:rPr>
      </w:pPr>
      <w:r w:rsidRPr="00C431DD">
        <w:rPr>
          <w:b/>
          <w:noProof/>
          <w:sz w:val="22"/>
          <w:szCs w:val="22"/>
        </w:rPr>
        <w:drawing>
          <wp:inline distT="0" distB="0" distL="0" distR="0" wp14:anchorId="540354D3" wp14:editId="1ED9F753">
            <wp:extent cx="1267444" cy="457200"/>
            <wp:effectExtent l="0" t="0" r="9525" b="0"/>
            <wp:docPr id="1014113902" name="Resim 1" descr="yazı tipi, metin, tipografi,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113902" name="Resim 1" descr="yazı tipi, metin, tipografi, logo içeren bir resim&#10;&#10;Açıklama otomatik olarak oluşturuldu"/>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8296" cy="461115"/>
                    </a:xfrm>
                    <a:prstGeom prst="rect">
                      <a:avLst/>
                    </a:prstGeom>
                  </pic:spPr>
                </pic:pic>
              </a:graphicData>
            </a:graphic>
          </wp:inline>
        </w:drawing>
      </w:r>
    </w:p>
    <w:p w14:paraId="3E542AB1" w14:textId="77777777" w:rsidR="00B512E9" w:rsidRPr="00C431DD" w:rsidRDefault="00B512E9" w:rsidP="00BD7EE9">
      <w:pPr>
        <w:pStyle w:val="WW-NormalWeb1"/>
        <w:tabs>
          <w:tab w:val="left" w:pos="6379"/>
        </w:tabs>
        <w:spacing w:before="0" w:after="0"/>
        <w:ind w:right="535"/>
        <w:jc w:val="both"/>
        <w:rPr>
          <w:b/>
          <w:bCs/>
          <w:sz w:val="18"/>
          <w:szCs w:val="18"/>
        </w:rPr>
      </w:pPr>
    </w:p>
    <w:p w14:paraId="37FC64AB" w14:textId="68AEBBFA" w:rsidR="00B512E9" w:rsidRPr="00C431DD" w:rsidRDefault="00B512E9" w:rsidP="00BD7EE9">
      <w:pPr>
        <w:pStyle w:val="WW-NormalWeb1"/>
        <w:tabs>
          <w:tab w:val="left" w:pos="6379"/>
        </w:tabs>
        <w:spacing w:before="0" w:after="0"/>
        <w:ind w:right="535"/>
        <w:jc w:val="both"/>
        <w:rPr>
          <w:b/>
          <w:bCs/>
          <w:sz w:val="18"/>
          <w:szCs w:val="18"/>
        </w:rPr>
      </w:pPr>
      <w:r w:rsidRPr="00C431DD">
        <w:rPr>
          <w:b/>
          <w:bCs/>
          <w:sz w:val="18"/>
          <w:szCs w:val="18"/>
        </w:rPr>
        <w:tab/>
      </w:r>
    </w:p>
    <w:p w14:paraId="01E668CA" w14:textId="1349797F" w:rsidR="004A1629" w:rsidRPr="00C431DD" w:rsidRDefault="00BD493E" w:rsidP="00C4594C">
      <w:pPr>
        <w:pStyle w:val="WW-NormalWeb1"/>
        <w:tabs>
          <w:tab w:val="left" w:pos="6379"/>
        </w:tabs>
        <w:spacing w:before="0" w:after="0"/>
        <w:ind w:left="-142" w:right="535"/>
        <w:jc w:val="both"/>
        <w:rPr>
          <w:b/>
          <w:bCs/>
          <w:sz w:val="22"/>
          <w:szCs w:val="22"/>
        </w:rPr>
      </w:pPr>
      <w:r w:rsidRPr="00C431DD">
        <w:rPr>
          <w:b/>
          <w:bCs/>
          <w:sz w:val="22"/>
          <w:szCs w:val="22"/>
        </w:rPr>
        <w:t>EK</w:t>
      </w:r>
      <w:r w:rsidR="00234E17" w:rsidRPr="00C431DD">
        <w:rPr>
          <w:b/>
          <w:bCs/>
          <w:sz w:val="22"/>
          <w:szCs w:val="22"/>
        </w:rPr>
        <w:t>-</w:t>
      </w:r>
      <w:r w:rsidR="00117C95" w:rsidRPr="00C431DD">
        <w:rPr>
          <w:b/>
          <w:bCs/>
          <w:sz w:val="22"/>
          <w:szCs w:val="22"/>
        </w:rPr>
        <w:t>2</w:t>
      </w:r>
      <w:r w:rsidRPr="00C431DD">
        <w:rPr>
          <w:b/>
          <w:bCs/>
          <w:sz w:val="22"/>
          <w:szCs w:val="22"/>
        </w:rPr>
        <w:t xml:space="preserve">: </w:t>
      </w:r>
      <w:r w:rsidR="00B512E9" w:rsidRPr="00C431DD">
        <w:rPr>
          <w:b/>
          <w:bCs/>
          <w:sz w:val="22"/>
          <w:szCs w:val="22"/>
        </w:rPr>
        <w:t>“</w:t>
      </w:r>
      <w:r w:rsidR="00B512E9" w:rsidRPr="00C431DD">
        <w:rPr>
          <w:b/>
          <w:bCs/>
          <w:i/>
          <w:iCs/>
          <w:sz w:val="22"/>
          <w:szCs w:val="22"/>
        </w:rPr>
        <w:t>………………</w:t>
      </w:r>
      <w:r w:rsidR="00B512E9" w:rsidRPr="00C431DD">
        <w:rPr>
          <w:b/>
          <w:bCs/>
          <w:sz w:val="22"/>
          <w:szCs w:val="22"/>
        </w:rPr>
        <w:t>” BAŞLIKLI PROJE ÖNERİSİ</w:t>
      </w:r>
      <w:r w:rsidR="00F305FE" w:rsidRPr="00C431DD">
        <w:rPr>
          <w:b/>
          <w:bCs/>
          <w:sz w:val="22"/>
          <w:szCs w:val="22"/>
        </w:rPr>
        <w:t xml:space="preserve">NİN </w:t>
      </w:r>
      <w:r w:rsidR="004A1629" w:rsidRPr="00C431DD">
        <w:rPr>
          <w:b/>
          <w:bCs/>
          <w:sz w:val="22"/>
          <w:szCs w:val="22"/>
        </w:rPr>
        <w:t>BÜTÇE ve GEREKÇESİ</w:t>
      </w:r>
    </w:p>
    <w:p w14:paraId="7F4EB8B0" w14:textId="77777777" w:rsidR="004A1629" w:rsidRPr="00C431DD" w:rsidRDefault="004A1629" w:rsidP="00C4594C">
      <w:pPr>
        <w:pStyle w:val="WW-NormalWeb1"/>
        <w:tabs>
          <w:tab w:val="left" w:pos="6379"/>
        </w:tabs>
        <w:spacing w:before="0" w:after="0"/>
        <w:ind w:left="-142" w:right="535"/>
        <w:jc w:val="both"/>
        <w:rPr>
          <w:b/>
          <w:bCs/>
          <w:sz w:val="22"/>
          <w:szCs w:val="22"/>
        </w:rPr>
      </w:pPr>
    </w:p>
    <w:p w14:paraId="0A1037B2" w14:textId="6A8B9CD0" w:rsidR="00C60310" w:rsidRPr="00C431DD" w:rsidRDefault="004A1629" w:rsidP="00C60310">
      <w:pPr>
        <w:pStyle w:val="WW-NormalWeb1"/>
        <w:tabs>
          <w:tab w:val="left" w:pos="10348"/>
        </w:tabs>
        <w:spacing w:before="0" w:after="0"/>
        <w:ind w:left="-142"/>
        <w:jc w:val="both"/>
        <w:rPr>
          <w:sz w:val="20"/>
          <w:szCs w:val="20"/>
        </w:rPr>
      </w:pPr>
      <w:r w:rsidRPr="00C431DD">
        <w:rPr>
          <w:sz w:val="20"/>
          <w:szCs w:val="20"/>
        </w:rPr>
        <w:t xml:space="preserve">Aşağıdaki </w:t>
      </w:r>
      <w:r w:rsidRPr="00C431DD">
        <w:rPr>
          <w:b/>
          <w:bCs/>
          <w:sz w:val="20"/>
          <w:szCs w:val="20"/>
        </w:rPr>
        <w:t>Genel Bütçe Tablosu</w:t>
      </w:r>
      <w:r w:rsidRPr="00C431DD">
        <w:rPr>
          <w:sz w:val="20"/>
          <w:szCs w:val="20"/>
        </w:rPr>
        <w:t xml:space="preserve"> ve </w:t>
      </w:r>
      <w:r w:rsidR="00C62D1A" w:rsidRPr="00C431DD">
        <w:rPr>
          <w:b/>
          <w:bCs/>
          <w:sz w:val="20"/>
          <w:szCs w:val="20"/>
        </w:rPr>
        <w:t>ODÜ-BAP</w:t>
      </w:r>
      <w:r w:rsidRPr="00C431DD">
        <w:rPr>
          <w:b/>
          <w:bCs/>
          <w:sz w:val="20"/>
          <w:szCs w:val="20"/>
        </w:rPr>
        <w:t>’</w:t>
      </w:r>
      <w:r w:rsidR="00C62D1A" w:rsidRPr="00C431DD">
        <w:rPr>
          <w:b/>
          <w:bCs/>
          <w:sz w:val="20"/>
          <w:szCs w:val="20"/>
        </w:rPr>
        <w:t xml:space="preserve"> </w:t>
      </w:r>
      <w:r w:rsidRPr="00C431DD">
        <w:rPr>
          <w:b/>
          <w:bCs/>
          <w:sz w:val="20"/>
          <w:szCs w:val="20"/>
        </w:rPr>
        <w:t>tan Talep Edilen Bütçe Tablosu</w:t>
      </w:r>
      <w:r w:rsidRPr="00C431DD">
        <w:rPr>
          <w:sz w:val="20"/>
          <w:szCs w:val="20"/>
        </w:rPr>
        <w:t xml:space="preserve"> eksiksiz olarak </w:t>
      </w:r>
      <w:r w:rsidR="008A36DC" w:rsidRPr="00C431DD">
        <w:rPr>
          <w:sz w:val="20"/>
          <w:szCs w:val="20"/>
        </w:rPr>
        <w:t>doldur</w:t>
      </w:r>
      <w:r w:rsidR="00C431DD">
        <w:rPr>
          <w:sz w:val="20"/>
          <w:szCs w:val="20"/>
        </w:rPr>
        <w:t>ulmalıdır</w:t>
      </w:r>
      <w:r w:rsidRPr="00C431DD">
        <w:rPr>
          <w:sz w:val="20"/>
          <w:szCs w:val="20"/>
        </w:rPr>
        <w:t xml:space="preserve">. Genel Bütçe </w:t>
      </w:r>
      <w:r w:rsidR="00C62D1A" w:rsidRPr="00C431DD">
        <w:rPr>
          <w:sz w:val="20"/>
          <w:szCs w:val="20"/>
        </w:rPr>
        <w:t>Tablosunun</w:t>
      </w:r>
      <w:r w:rsidRPr="00C431DD">
        <w:rPr>
          <w:sz w:val="20"/>
          <w:szCs w:val="20"/>
        </w:rPr>
        <w:t xml:space="preserve"> </w:t>
      </w:r>
      <w:r w:rsidR="00C62D1A" w:rsidRPr="00C431DD">
        <w:rPr>
          <w:sz w:val="20"/>
          <w:szCs w:val="20"/>
        </w:rPr>
        <w:t>“ODÜ-BAP</w:t>
      </w:r>
      <w:r w:rsidRPr="00C431DD">
        <w:rPr>
          <w:sz w:val="20"/>
          <w:szCs w:val="20"/>
        </w:rPr>
        <w:t>’</w:t>
      </w:r>
      <w:r w:rsidR="00C62D1A" w:rsidRPr="00C431DD">
        <w:rPr>
          <w:sz w:val="20"/>
          <w:szCs w:val="20"/>
        </w:rPr>
        <w:t xml:space="preserve"> </w:t>
      </w:r>
      <w:r w:rsidRPr="00C431DD">
        <w:rPr>
          <w:sz w:val="20"/>
          <w:szCs w:val="20"/>
        </w:rPr>
        <w:t>tan Talep Edilen Katkı</w:t>
      </w:r>
      <w:r w:rsidR="00C62D1A" w:rsidRPr="00C431DD">
        <w:rPr>
          <w:sz w:val="20"/>
          <w:szCs w:val="20"/>
        </w:rPr>
        <w:t>”</w:t>
      </w:r>
      <w:r w:rsidRPr="00C431DD">
        <w:rPr>
          <w:sz w:val="20"/>
          <w:szCs w:val="20"/>
        </w:rPr>
        <w:t xml:space="preserve"> kısmındaki </w:t>
      </w:r>
      <w:r w:rsidR="00C62D1A" w:rsidRPr="00C431DD">
        <w:rPr>
          <w:sz w:val="20"/>
          <w:szCs w:val="20"/>
        </w:rPr>
        <w:t>toplamlar, devamındaki tablolardaki toplamlarla uyumlu olmalıdır</w:t>
      </w:r>
      <w:r w:rsidRPr="00C431DD">
        <w:rPr>
          <w:sz w:val="20"/>
          <w:szCs w:val="20"/>
        </w:rPr>
        <w:t xml:space="preserve">. </w:t>
      </w:r>
      <w:r w:rsidR="009718BA" w:rsidRPr="00C431DD">
        <w:rPr>
          <w:sz w:val="20"/>
          <w:szCs w:val="20"/>
        </w:rPr>
        <w:t>İhtiyaç kalemlerine yönelik talep edilen ödeneklerin</w:t>
      </w:r>
      <w:r w:rsidRPr="00C431DD">
        <w:rPr>
          <w:sz w:val="20"/>
          <w:szCs w:val="20"/>
        </w:rPr>
        <w:t xml:space="preserve"> </w:t>
      </w:r>
      <w:r w:rsidR="009718BA" w:rsidRPr="00C431DD">
        <w:rPr>
          <w:sz w:val="20"/>
          <w:szCs w:val="20"/>
        </w:rPr>
        <w:t>değerlendirmeye alınabilmesi için söz konusu tabloların eksiksiz ve gerekçesini belirtir şekilde sunulması gerekmektedir</w:t>
      </w:r>
      <w:r w:rsidR="00416ABE" w:rsidRPr="00C431DD">
        <w:rPr>
          <w:sz w:val="20"/>
          <w:szCs w:val="20"/>
        </w:rPr>
        <w:t>.</w:t>
      </w:r>
      <w:r w:rsidR="00455382" w:rsidRPr="00C431DD">
        <w:rPr>
          <w:sz w:val="20"/>
          <w:szCs w:val="20"/>
        </w:rPr>
        <w:t xml:space="preserve"> </w:t>
      </w:r>
      <w:bookmarkStart w:id="0" w:name="_Hlk39060940"/>
      <w:r w:rsidR="009718BA" w:rsidRPr="00C431DD">
        <w:rPr>
          <w:sz w:val="20"/>
          <w:szCs w:val="20"/>
        </w:rPr>
        <w:t xml:space="preserve">Teklif edilen bütçe, teyit edilebilirliği açısından </w:t>
      </w:r>
      <w:r w:rsidR="00F0626D" w:rsidRPr="00C431DD">
        <w:rPr>
          <w:b/>
          <w:bCs/>
          <w:sz w:val="20"/>
          <w:szCs w:val="20"/>
        </w:rPr>
        <w:t>b</w:t>
      </w:r>
      <w:r w:rsidR="00831B1B" w:rsidRPr="00C431DD">
        <w:rPr>
          <w:b/>
          <w:bCs/>
          <w:sz w:val="20"/>
          <w:szCs w:val="20"/>
        </w:rPr>
        <w:t xml:space="preserve">aşvuru aşamasında </w:t>
      </w:r>
      <w:r w:rsidR="00F0626D" w:rsidRPr="00C431DD">
        <w:rPr>
          <w:b/>
          <w:bCs/>
          <w:sz w:val="20"/>
          <w:szCs w:val="20"/>
        </w:rPr>
        <w:t>proforma, fiyat cetveli, tarih ve linki belirtilmiş online alışveriş sayfası görüntüleri beyan edilmelidir</w:t>
      </w:r>
      <w:r w:rsidR="009718BA" w:rsidRPr="00C431DD">
        <w:rPr>
          <w:b/>
          <w:bCs/>
          <w:sz w:val="20"/>
          <w:szCs w:val="20"/>
        </w:rPr>
        <w:t>.</w:t>
      </w:r>
      <w:r w:rsidR="00831B1B" w:rsidRPr="00C431DD">
        <w:rPr>
          <w:b/>
          <w:bCs/>
          <w:sz w:val="20"/>
          <w:szCs w:val="20"/>
        </w:rPr>
        <w:t xml:space="preserve"> </w:t>
      </w:r>
      <w:r w:rsidRPr="00C431DD">
        <w:rPr>
          <w:sz w:val="20"/>
          <w:szCs w:val="20"/>
        </w:rPr>
        <w:t xml:space="preserve">Sarf </w:t>
      </w:r>
      <w:r w:rsidR="008A36DC" w:rsidRPr="00C431DD">
        <w:rPr>
          <w:sz w:val="20"/>
          <w:szCs w:val="20"/>
        </w:rPr>
        <w:t xml:space="preserve">giderleri </w:t>
      </w:r>
      <w:r w:rsidRPr="00C431DD">
        <w:rPr>
          <w:sz w:val="20"/>
          <w:szCs w:val="20"/>
        </w:rPr>
        <w:t>için</w:t>
      </w:r>
      <w:r w:rsidR="00DF22AE" w:rsidRPr="00C431DD">
        <w:rPr>
          <w:sz w:val="20"/>
          <w:szCs w:val="20"/>
        </w:rPr>
        <w:t>,</w:t>
      </w:r>
      <w:r w:rsidRPr="00C431DD">
        <w:rPr>
          <w:sz w:val="20"/>
          <w:szCs w:val="20"/>
        </w:rPr>
        <w:t xml:space="preserve"> projede gerekliliğinin değerlendirilmesine imkân veren ayrıntıda liste </w:t>
      </w:r>
      <w:r w:rsidR="008A36DC" w:rsidRPr="00C431DD">
        <w:rPr>
          <w:sz w:val="20"/>
          <w:szCs w:val="20"/>
        </w:rPr>
        <w:t>verilmesi yeterlidir</w:t>
      </w:r>
      <w:r w:rsidRPr="00C431DD">
        <w:rPr>
          <w:sz w:val="20"/>
          <w:szCs w:val="20"/>
        </w:rPr>
        <w:t>.</w:t>
      </w:r>
      <w:bookmarkEnd w:id="0"/>
      <w:r w:rsidRPr="00C431DD">
        <w:rPr>
          <w:sz w:val="20"/>
          <w:szCs w:val="20"/>
        </w:rPr>
        <w:t xml:space="preserve"> Eğer varsa, destekleyen diğer </w:t>
      </w:r>
      <w:r w:rsidR="00F0626D" w:rsidRPr="00C431DD">
        <w:rPr>
          <w:sz w:val="20"/>
          <w:szCs w:val="20"/>
        </w:rPr>
        <w:t>kurum/</w:t>
      </w:r>
      <w:r w:rsidRPr="00C431DD">
        <w:rPr>
          <w:sz w:val="20"/>
          <w:szCs w:val="20"/>
        </w:rPr>
        <w:t>kuruluş katkıları, bu katkıların niteliği ve miktarının açıkça belirtildiği, ilgili kuruluş yetkilisi</w:t>
      </w:r>
      <w:r w:rsidR="007F51F9" w:rsidRPr="00C431DD">
        <w:rPr>
          <w:sz w:val="20"/>
          <w:szCs w:val="20"/>
        </w:rPr>
        <w:t xml:space="preserve"> ya da y</w:t>
      </w:r>
      <w:r w:rsidRPr="00C431DD">
        <w:rPr>
          <w:sz w:val="20"/>
          <w:szCs w:val="20"/>
        </w:rPr>
        <w:t xml:space="preserve">etkilileri tarafından imzalanmış destek mektupları </w:t>
      </w:r>
      <w:r w:rsidR="00C60310" w:rsidRPr="00C431DD">
        <w:rPr>
          <w:sz w:val="20"/>
          <w:szCs w:val="20"/>
        </w:rPr>
        <w:t>da projenin desteklenmesi durumunda talep edilecektir.</w:t>
      </w:r>
    </w:p>
    <w:p w14:paraId="7A82DD2F" w14:textId="77777777" w:rsidR="002A4B8B" w:rsidRPr="00C431DD" w:rsidRDefault="002A4B8B" w:rsidP="00C60310">
      <w:pPr>
        <w:pStyle w:val="WW-NormalWeb1"/>
        <w:tabs>
          <w:tab w:val="left" w:pos="10348"/>
        </w:tabs>
        <w:spacing w:before="0" w:after="0"/>
        <w:ind w:left="-142"/>
        <w:jc w:val="both"/>
        <w:rPr>
          <w:sz w:val="18"/>
          <w:szCs w:val="18"/>
        </w:rPr>
      </w:pPr>
    </w:p>
    <w:p w14:paraId="1ADBC5B3" w14:textId="77777777" w:rsidR="002A4B8B" w:rsidRPr="00C431DD" w:rsidRDefault="002A4B8B" w:rsidP="00C60310">
      <w:pPr>
        <w:pStyle w:val="WW-NormalWeb1"/>
        <w:tabs>
          <w:tab w:val="left" w:pos="10348"/>
        </w:tabs>
        <w:spacing w:before="0" w:after="0"/>
        <w:ind w:left="-142"/>
        <w:jc w:val="both"/>
        <w:rPr>
          <w:sz w:val="10"/>
          <w:szCs w:val="10"/>
        </w:rPr>
      </w:pPr>
    </w:p>
    <w:p w14:paraId="2B356688" w14:textId="77777777" w:rsidR="007F51F9" w:rsidRPr="00C431DD" w:rsidRDefault="007F51F9" w:rsidP="00C4594C">
      <w:pPr>
        <w:pStyle w:val="WW-NormalWeb1"/>
        <w:tabs>
          <w:tab w:val="left" w:pos="10348"/>
        </w:tabs>
        <w:spacing w:before="0" w:after="0"/>
        <w:ind w:left="-142"/>
        <w:jc w:val="both"/>
        <w:rPr>
          <w:sz w:val="10"/>
          <w:szCs w:val="10"/>
        </w:rPr>
      </w:pPr>
    </w:p>
    <w:p w14:paraId="54AD8F85" w14:textId="77777777" w:rsidR="00C4594C" w:rsidRPr="00C431DD" w:rsidRDefault="00C4594C" w:rsidP="00F305FE">
      <w:pPr>
        <w:pStyle w:val="WW-NormalWeb1"/>
        <w:spacing w:before="0" w:after="0"/>
        <w:ind w:right="535"/>
        <w:jc w:val="both"/>
        <w:rPr>
          <w:sz w:val="10"/>
          <w:szCs w:val="10"/>
        </w:rPr>
      </w:pPr>
    </w:p>
    <w:p w14:paraId="2167C220" w14:textId="77777777" w:rsidR="004A1629" w:rsidRPr="00C431DD" w:rsidRDefault="004A1629" w:rsidP="00831BD0">
      <w:pPr>
        <w:spacing w:after="240"/>
        <w:ind w:left="567"/>
        <w:jc w:val="center"/>
        <w:rPr>
          <w:b/>
          <w:sz w:val="22"/>
          <w:szCs w:val="22"/>
          <w:lang w:val="tr-TR"/>
        </w:rPr>
      </w:pPr>
      <w:r w:rsidRPr="00C431DD">
        <w:rPr>
          <w:b/>
          <w:sz w:val="22"/>
          <w:szCs w:val="22"/>
          <w:lang w:val="tr-TR"/>
        </w:rPr>
        <w:t>GENEL BÜTÇE TABLOSU (TL) (*)</w:t>
      </w:r>
    </w:p>
    <w:tbl>
      <w:tblPr>
        <w:tblW w:w="9794" w:type="dxa"/>
        <w:tblInd w:w="-10" w:type="dxa"/>
        <w:tblLook w:val="0000" w:firstRow="0" w:lastRow="0" w:firstColumn="0" w:lastColumn="0" w:noHBand="0" w:noVBand="0"/>
      </w:tblPr>
      <w:tblGrid>
        <w:gridCol w:w="1814"/>
        <w:gridCol w:w="1520"/>
        <w:gridCol w:w="1678"/>
        <w:gridCol w:w="1586"/>
        <w:gridCol w:w="1879"/>
        <w:gridCol w:w="1317"/>
      </w:tblGrid>
      <w:tr w:rsidR="00B512E9" w:rsidRPr="00C431DD" w14:paraId="088D0440" w14:textId="77777777" w:rsidTr="00B512E9">
        <w:trPr>
          <w:cantSplit/>
          <w:trHeight w:hRule="exact" w:val="1373"/>
        </w:trPr>
        <w:tc>
          <w:tcPr>
            <w:tcW w:w="1814" w:type="dxa"/>
            <w:tcBorders>
              <w:top w:val="single" w:sz="8" w:space="0" w:color="000000"/>
              <w:left w:val="single" w:sz="8" w:space="0" w:color="000000"/>
              <w:bottom w:val="single" w:sz="8" w:space="0" w:color="000000"/>
            </w:tcBorders>
            <w:shd w:val="clear" w:color="auto" w:fill="BDD6EE" w:themeFill="accent1" w:themeFillTint="66"/>
            <w:vAlign w:val="center"/>
          </w:tcPr>
          <w:p w14:paraId="248F132E" w14:textId="77777777" w:rsidR="00C62D1A" w:rsidRPr="00C431DD" w:rsidRDefault="00C62D1A" w:rsidP="000A03B0">
            <w:pPr>
              <w:snapToGrid w:val="0"/>
              <w:jc w:val="center"/>
              <w:rPr>
                <w:b/>
                <w:sz w:val="20"/>
                <w:lang w:val="tr-TR"/>
              </w:rPr>
            </w:pPr>
            <w:r w:rsidRPr="00C431DD">
              <w:rPr>
                <w:b/>
                <w:sz w:val="20"/>
                <w:lang w:val="tr-TR"/>
              </w:rPr>
              <w:t>Katkı Kaynağı</w:t>
            </w:r>
          </w:p>
        </w:tc>
        <w:tc>
          <w:tcPr>
            <w:tcW w:w="1520" w:type="dxa"/>
            <w:tcBorders>
              <w:top w:val="single" w:sz="8" w:space="0" w:color="000000"/>
              <w:left w:val="single" w:sz="8" w:space="0" w:color="000000"/>
              <w:bottom w:val="single" w:sz="8" w:space="0" w:color="000000"/>
            </w:tcBorders>
            <w:shd w:val="clear" w:color="auto" w:fill="BDD6EE" w:themeFill="accent1" w:themeFillTint="66"/>
            <w:vAlign w:val="center"/>
          </w:tcPr>
          <w:p w14:paraId="1FDF7F1D" w14:textId="77777777" w:rsidR="00C62D1A" w:rsidRPr="00C431DD" w:rsidRDefault="00C62D1A" w:rsidP="000A03B0">
            <w:pPr>
              <w:snapToGrid w:val="0"/>
              <w:jc w:val="center"/>
              <w:rPr>
                <w:b/>
                <w:sz w:val="20"/>
                <w:lang w:val="tr-TR"/>
              </w:rPr>
            </w:pPr>
            <w:r w:rsidRPr="00C431DD">
              <w:rPr>
                <w:b/>
                <w:sz w:val="20"/>
                <w:lang w:val="tr-TR"/>
              </w:rPr>
              <w:t>Makine ve</w:t>
            </w:r>
          </w:p>
          <w:p w14:paraId="5C1C463D" w14:textId="77777777" w:rsidR="00C62D1A" w:rsidRPr="00C431DD" w:rsidRDefault="00C62D1A" w:rsidP="000A03B0">
            <w:pPr>
              <w:jc w:val="center"/>
              <w:rPr>
                <w:b/>
                <w:sz w:val="20"/>
                <w:lang w:val="tr-TR"/>
              </w:rPr>
            </w:pPr>
            <w:r w:rsidRPr="00C431DD">
              <w:rPr>
                <w:b/>
                <w:sz w:val="20"/>
                <w:lang w:val="tr-TR"/>
              </w:rPr>
              <w:t>Teçhizat Giderleri</w:t>
            </w:r>
          </w:p>
          <w:p w14:paraId="43BF6FAC" w14:textId="77777777" w:rsidR="00C62D1A" w:rsidRPr="00C431DD" w:rsidRDefault="00C62D1A" w:rsidP="000A03B0">
            <w:pPr>
              <w:jc w:val="center"/>
              <w:rPr>
                <w:b/>
                <w:sz w:val="20"/>
                <w:lang w:val="tr-TR"/>
              </w:rPr>
            </w:pPr>
            <w:r w:rsidRPr="00C431DD">
              <w:rPr>
                <w:b/>
                <w:sz w:val="20"/>
                <w:lang w:val="tr-TR"/>
              </w:rPr>
              <w:t>(06.1 + 06.3)</w:t>
            </w:r>
          </w:p>
        </w:tc>
        <w:tc>
          <w:tcPr>
            <w:tcW w:w="1678" w:type="dxa"/>
            <w:tcBorders>
              <w:top w:val="single" w:sz="8" w:space="0" w:color="000000"/>
              <w:left w:val="single" w:sz="8" w:space="0" w:color="000000"/>
              <w:bottom w:val="single" w:sz="8" w:space="0" w:color="000000"/>
            </w:tcBorders>
            <w:shd w:val="clear" w:color="auto" w:fill="BDD6EE" w:themeFill="accent1" w:themeFillTint="66"/>
            <w:vAlign w:val="center"/>
          </w:tcPr>
          <w:p w14:paraId="222BE756" w14:textId="77777777" w:rsidR="00C62D1A" w:rsidRPr="00C431DD" w:rsidRDefault="00C62D1A" w:rsidP="000A03B0">
            <w:pPr>
              <w:snapToGrid w:val="0"/>
              <w:jc w:val="center"/>
              <w:rPr>
                <w:b/>
                <w:sz w:val="20"/>
                <w:lang w:val="tr-TR"/>
              </w:rPr>
            </w:pPr>
            <w:r w:rsidRPr="00C431DD">
              <w:rPr>
                <w:b/>
                <w:sz w:val="20"/>
                <w:lang w:val="tr-TR"/>
              </w:rPr>
              <w:t>Sarf</w:t>
            </w:r>
          </w:p>
          <w:p w14:paraId="09569D85" w14:textId="77777777" w:rsidR="00C62D1A" w:rsidRPr="00C431DD" w:rsidRDefault="00C62D1A" w:rsidP="000A03B0">
            <w:pPr>
              <w:jc w:val="center"/>
              <w:rPr>
                <w:b/>
                <w:sz w:val="20"/>
                <w:lang w:val="tr-TR"/>
              </w:rPr>
            </w:pPr>
            <w:r w:rsidRPr="00C431DD">
              <w:rPr>
                <w:b/>
                <w:sz w:val="20"/>
                <w:lang w:val="tr-TR"/>
              </w:rPr>
              <w:t>Giderleri</w:t>
            </w:r>
          </w:p>
          <w:p w14:paraId="5AE5B189" w14:textId="77777777" w:rsidR="00C62D1A" w:rsidRPr="00C431DD" w:rsidRDefault="00C62D1A" w:rsidP="000A03B0">
            <w:pPr>
              <w:jc w:val="center"/>
              <w:rPr>
                <w:b/>
                <w:sz w:val="20"/>
                <w:lang w:val="tr-TR"/>
              </w:rPr>
            </w:pPr>
            <w:r w:rsidRPr="00C431DD">
              <w:rPr>
                <w:b/>
                <w:sz w:val="20"/>
                <w:lang w:val="tr-TR"/>
              </w:rPr>
              <w:t>(03.2)</w:t>
            </w:r>
          </w:p>
        </w:tc>
        <w:tc>
          <w:tcPr>
            <w:tcW w:w="1586" w:type="dxa"/>
            <w:tcBorders>
              <w:top w:val="single" w:sz="8" w:space="0" w:color="000000"/>
              <w:left w:val="single" w:sz="8" w:space="0" w:color="000000"/>
              <w:bottom w:val="single" w:sz="8" w:space="0" w:color="000000"/>
            </w:tcBorders>
            <w:shd w:val="clear" w:color="auto" w:fill="BDD6EE" w:themeFill="accent1" w:themeFillTint="66"/>
            <w:vAlign w:val="center"/>
          </w:tcPr>
          <w:p w14:paraId="38D8B3C8" w14:textId="77777777" w:rsidR="00C62D1A" w:rsidRPr="00C431DD" w:rsidRDefault="00C62D1A" w:rsidP="000A03B0">
            <w:pPr>
              <w:snapToGrid w:val="0"/>
              <w:ind w:left="-172" w:firstLine="172"/>
              <w:jc w:val="center"/>
              <w:rPr>
                <w:b/>
                <w:sz w:val="20"/>
                <w:lang w:val="tr-TR"/>
              </w:rPr>
            </w:pPr>
            <w:r w:rsidRPr="00C431DD">
              <w:rPr>
                <w:b/>
                <w:sz w:val="20"/>
                <w:lang w:val="tr-TR"/>
              </w:rPr>
              <w:t>Hizmet</w:t>
            </w:r>
          </w:p>
          <w:p w14:paraId="6C75BF6B" w14:textId="77777777" w:rsidR="00C62D1A" w:rsidRPr="00C431DD" w:rsidRDefault="00C62D1A" w:rsidP="000A03B0">
            <w:pPr>
              <w:jc w:val="center"/>
              <w:rPr>
                <w:b/>
                <w:sz w:val="20"/>
                <w:lang w:val="tr-TR"/>
              </w:rPr>
            </w:pPr>
            <w:r w:rsidRPr="00C431DD">
              <w:rPr>
                <w:b/>
                <w:sz w:val="20"/>
                <w:lang w:val="tr-TR"/>
              </w:rPr>
              <w:t>Alımları</w:t>
            </w:r>
          </w:p>
          <w:p w14:paraId="7C3D5BD0" w14:textId="77777777" w:rsidR="00C62D1A" w:rsidRPr="00C431DD" w:rsidRDefault="00C62D1A" w:rsidP="000A03B0">
            <w:pPr>
              <w:jc w:val="center"/>
              <w:rPr>
                <w:b/>
                <w:sz w:val="20"/>
                <w:lang w:val="tr-TR"/>
              </w:rPr>
            </w:pPr>
            <w:r w:rsidRPr="00C431DD">
              <w:rPr>
                <w:b/>
                <w:sz w:val="20"/>
                <w:lang w:val="tr-TR"/>
              </w:rPr>
              <w:t>(03.5)</w:t>
            </w:r>
          </w:p>
        </w:tc>
        <w:tc>
          <w:tcPr>
            <w:tcW w:w="1879" w:type="dxa"/>
            <w:tcBorders>
              <w:top w:val="single" w:sz="8" w:space="0" w:color="000000"/>
              <w:left w:val="single" w:sz="8" w:space="0" w:color="000000"/>
              <w:bottom w:val="single" w:sz="8" w:space="0" w:color="000000"/>
            </w:tcBorders>
            <w:shd w:val="clear" w:color="auto" w:fill="BDD6EE" w:themeFill="accent1" w:themeFillTint="66"/>
            <w:vAlign w:val="center"/>
          </w:tcPr>
          <w:p w14:paraId="4857E79F" w14:textId="19041AB2" w:rsidR="00C62D1A" w:rsidRPr="00C431DD" w:rsidRDefault="00D57AA2" w:rsidP="000A03B0">
            <w:pPr>
              <w:snapToGrid w:val="0"/>
              <w:jc w:val="center"/>
              <w:rPr>
                <w:b/>
                <w:sz w:val="20"/>
                <w:lang w:val="tr-TR"/>
              </w:rPr>
            </w:pPr>
            <w:r w:rsidRPr="00C431DD">
              <w:rPr>
                <w:b/>
                <w:sz w:val="20"/>
                <w:lang w:val="tr-TR"/>
              </w:rPr>
              <w:t xml:space="preserve">Saha Çalışması </w:t>
            </w:r>
            <w:r w:rsidR="00C62D1A" w:rsidRPr="00C431DD">
              <w:rPr>
                <w:b/>
                <w:sz w:val="20"/>
                <w:lang w:val="tr-TR"/>
              </w:rPr>
              <w:t>Seyahat Giderleri</w:t>
            </w:r>
          </w:p>
          <w:p w14:paraId="6F5DAA6E" w14:textId="4D80F0B6" w:rsidR="00C62D1A" w:rsidRPr="00C431DD" w:rsidRDefault="00C62D1A" w:rsidP="000A03B0">
            <w:pPr>
              <w:snapToGrid w:val="0"/>
              <w:jc w:val="center"/>
              <w:rPr>
                <w:b/>
                <w:sz w:val="20"/>
                <w:lang w:val="tr-TR"/>
              </w:rPr>
            </w:pPr>
            <w:r w:rsidRPr="00C431DD">
              <w:rPr>
                <w:b/>
                <w:sz w:val="20"/>
                <w:lang w:val="tr-TR"/>
              </w:rPr>
              <w:t>(03.3)</w:t>
            </w:r>
          </w:p>
        </w:tc>
        <w:tc>
          <w:tcPr>
            <w:tcW w:w="1317"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4317F133" w14:textId="77777777" w:rsidR="00C62D1A" w:rsidRPr="00C431DD" w:rsidRDefault="00C62D1A" w:rsidP="000A03B0">
            <w:pPr>
              <w:snapToGrid w:val="0"/>
              <w:jc w:val="center"/>
              <w:rPr>
                <w:b/>
                <w:sz w:val="20"/>
                <w:lang w:val="tr-TR"/>
              </w:rPr>
            </w:pPr>
            <w:r w:rsidRPr="00C431DD">
              <w:rPr>
                <w:b/>
                <w:sz w:val="20"/>
                <w:lang w:val="tr-TR"/>
              </w:rPr>
              <w:t>TOPLAM</w:t>
            </w:r>
          </w:p>
        </w:tc>
      </w:tr>
      <w:tr w:rsidR="00B512E9" w:rsidRPr="00C431DD" w14:paraId="260926CF" w14:textId="77777777" w:rsidTr="00B512E9">
        <w:trPr>
          <w:cantSplit/>
          <w:trHeight w:val="644"/>
        </w:trPr>
        <w:tc>
          <w:tcPr>
            <w:tcW w:w="1814" w:type="dxa"/>
            <w:tcBorders>
              <w:top w:val="single" w:sz="8" w:space="0" w:color="000000"/>
              <w:left w:val="single" w:sz="8" w:space="0" w:color="000000"/>
              <w:bottom w:val="single" w:sz="4" w:space="0" w:color="000000"/>
            </w:tcBorders>
            <w:shd w:val="clear" w:color="auto" w:fill="BDD6EE" w:themeFill="accent1" w:themeFillTint="66"/>
            <w:vAlign w:val="center"/>
          </w:tcPr>
          <w:p w14:paraId="24E8D31C" w14:textId="75DE575C" w:rsidR="00C62D1A" w:rsidRPr="00C431DD" w:rsidRDefault="00C62D1A" w:rsidP="008E769D">
            <w:pPr>
              <w:snapToGrid w:val="0"/>
              <w:rPr>
                <w:b/>
                <w:sz w:val="20"/>
                <w:lang w:val="tr-TR"/>
              </w:rPr>
            </w:pPr>
            <w:r w:rsidRPr="00C431DD">
              <w:rPr>
                <w:b/>
                <w:sz w:val="20"/>
                <w:lang w:val="tr-TR"/>
              </w:rPr>
              <w:t>ODÜ-BAP ’tan Talep Edilen Katkı</w:t>
            </w:r>
          </w:p>
        </w:tc>
        <w:tc>
          <w:tcPr>
            <w:tcW w:w="1520" w:type="dxa"/>
            <w:tcBorders>
              <w:top w:val="single" w:sz="8" w:space="0" w:color="000000"/>
              <w:left w:val="single" w:sz="8" w:space="0" w:color="000000"/>
              <w:bottom w:val="single" w:sz="4" w:space="0" w:color="000000"/>
            </w:tcBorders>
            <w:vAlign w:val="center"/>
          </w:tcPr>
          <w:p w14:paraId="12F79412" w14:textId="77777777" w:rsidR="00C62D1A" w:rsidRPr="00C431DD" w:rsidRDefault="00C62D1A" w:rsidP="00402329">
            <w:pPr>
              <w:snapToGrid w:val="0"/>
              <w:jc w:val="center"/>
              <w:rPr>
                <w:sz w:val="20"/>
                <w:lang w:val="tr-TR"/>
              </w:rPr>
            </w:pPr>
          </w:p>
        </w:tc>
        <w:tc>
          <w:tcPr>
            <w:tcW w:w="1678" w:type="dxa"/>
            <w:tcBorders>
              <w:top w:val="single" w:sz="8" w:space="0" w:color="000000"/>
              <w:left w:val="single" w:sz="8" w:space="0" w:color="000000"/>
              <w:bottom w:val="single" w:sz="4" w:space="0" w:color="000000"/>
            </w:tcBorders>
            <w:vAlign w:val="center"/>
          </w:tcPr>
          <w:p w14:paraId="3EF8212C" w14:textId="77777777" w:rsidR="00C62D1A" w:rsidRPr="00C431DD" w:rsidRDefault="00C62D1A" w:rsidP="00402329">
            <w:pPr>
              <w:snapToGrid w:val="0"/>
              <w:jc w:val="center"/>
              <w:rPr>
                <w:sz w:val="20"/>
                <w:lang w:val="tr-TR"/>
              </w:rPr>
            </w:pPr>
          </w:p>
        </w:tc>
        <w:tc>
          <w:tcPr>
            <w:tcW w:w="1586" w:type="dxa"/>
            <w:tcBorders>
              <w:top w:val="single" w:sz="8" w:space="0" w:color="000000"/>
              <w:left w:val="single" w:sz="8" w:space="0" w:color="000000"/>
              <w:bottom w:val="single" w:sz="4" w:space="0" w:color="000000"/>
            </w:tcBorders>
            <w:vAlign w:val="center"/>
          </w:tcPr>
          <w:p w14:paraId="501D7C62" w14:textId="77777777" w:rsidR="00C62D1A" w:rsidRPr="00C431DD" w:rsidRDefault="00C62D1A" w:rsidP="00402329">
            <w:pPr>
              <w:snapToGrid w:val="0"/>
              <w:jc w:val="center"/>
              <w:rPr>
                <w:sz w:val="20"/>
                <w:lang w:val="tr-TR"/>
              </w:rPr>
            </w:pPr>
          </w:p>
        </w:tc>
        <w:tc>
          <w:tcPr>
            <w:tcW w:w="1879" w:type="dxa"/>
            <w:tcBorders>
              <w:top w:val="single" w:sz="8" w:space="0" w:color="000000"/>
              <w:left w:val="single" w:sz="8" w:space="0" w:color="000000"/>
              <w:bottom w:val="single" w:sz="4" w:space="0" w:color="000000"/>
            </w:tcBorders>
            <w:vAlign w:val="center"/>
          </w:tcPr>
          <w:p w14:paraId="3DF835C1" w14:textId="77777777" w:rsidR="00C62D1A" w:rsidRPr="00C431DD" w:rsidRDefault="00C62D1A" w:rsidP="00402329">
            <w:pPr>
              <w:snapToGrid w:val="0"/>
              <w:jc w:val="center"/>
              <w:rPr>
                <w:sz w:val="20"/>
                <w:lang w:val="tr-TR"/>
              </w:rPr>
            </w:pPr>
          </w:p>
        </w:tc>
        <w:tc>
          <w:tcPr>
            <w:tcW w:w="1317" w:type="dxa"/>
            <w:tcBorders>
              <w:top w:val="single" w:sz="8" w:space="0" w:color="000000"/>
              <w:left w:val="single" w:sz="8" w:space="0" w:color="000000"/>
              <w:bottom w:val="single" w:sz="4" w:space="0" w:color="000000"/>
              <w:right w:val="single" w:sz="8" w:space="0" w:color="000000"/>
            </w:tcBorders>
            <w:vAlign w:val="center"/>
          </w:tcPr>
          <w:p w14:paraId="3CB5D069" w14:textId="77777777" w:rsidR="00C62D1A" w:rsidRPr="00C431DD" w:rsidRDefault="00C62D1A" w:rsidP="00402329">
            <w:pPr>
              <w:snapToGrid w:val="0"/>
              <w:jc w:val="center"/>
              <w:rPr>
                <w:sz w:val="20"/>
                <w:lang w:val="tr-TR"/>
              </w:rPr>
            </w:pPr>
          </w:p>
        </w:tc>
      </w:tr>
      <w:tr w:rsidR="00B512E9" w:rsidRPr="00C431DD" w14:paraId="3E461793" w14:textId="77777777" w:rsidTr="00B512E9">
        <w:trPr>
          <w:cantSplit/>
          <w:trHeight w:val="644"/>
        </w:trPr>
        <w:tc>
          <w:tcPr>
            <w:tcW w:w="1814" w:type="dxa"/>
            <w:tcBorders>
              <w:top w:val="single" w:sz="4" w:space="0" w:color="000000"/>
              <w:left w:val="single" w:sz="8" w:space="0" w:color="000000"/>
              <w:bottom w:val="single" w:sz="4" w:space="0" w:color="000000"/>
            </w:tcBorders>
            <w:shd w:val="clear" w:color="auto" w:fill="BDD6EE" w:themeFill="accent1" w:themeFillTint="66"/>
            <w:vAlign w:val="center"/>
          </w:tcPr>
          <w:p w14:paraId="4822A4CC" w14:textId="3B1BC623" w:rsidR="00C62D1A" w:rsidRPr="00C431DD" w:rsidRDefault="00C62D1A" w:rsidP="008E769D">
            <w:pPr>
              <w:snapToGrid w:val="0"/>
              <w:rPr>
                <w:b/>
                <w:sz w:val="20"/>
                <w:lang w:val="tr-TR"/>
              </w:rPr>
            </w:pPr>
            <w:r w:rsidRPr="00C431DD">
              <w:rPr>
                <w:b/>
                <w:sz w:val="20"/>
                <w:lang w:val="tr-TR"/>
              </w:rPr>
              <w:t>Öneren Kişi Katkısı</w:t>
            </w:r>
          </w:p>
        </w:tc>
        <w:tc>
          <w:tcPr>
            <w:tcW w:w="1520" w:type="dxa"/>
            <w:tcBorders>
              <w:top w:val="single" w:sz="4" w:space="0" w:color="000000"/>
              <w:left w:val="single" w:sz="8" w:space="0" w:color="000000"/>
              <w:bottom w:val="single" w:sz="4" w:space="0" w:color="000000"/>
            </w:tcBorders>
            <w:vAlign w:val="center"/>
          </w:tcPr>
          <w:p w14:paraId="7418F887" w14:textId="77777777" w:rsidR="00C62D1A" w:rsidRPr="00C431DD" w:rsidRDefault="00C62D1A" w:rsidP="00402329">
            <w:pPr>
              <w:snapToGrid w:val="0"/>
              <w:jc w:val="center"/>
              <w:rPr>
                <w:sz w:val="20"/>
                <w:lang w:val="tr-TR"/>
              </w:rPr>
            </w:pPr>
          </w:p>
        </w:tc>
        <w:tc>
          <w:tcPr>
            <w:tcW w:w="1678" w:type="dxa"/>
            <w:tcBorders>
              <w:top w:val="single" w:sz="4" w:space="0" w:color="000000"/>
              <w:left w:val="single" w:sz="8" w:space="0" w:color="000000"/>
              <w:bottom w:val="single" w:sz="4" w:space="0" w:color="000000"/>
            </w:tcBorders>
            <w:vAlign w:val="center"/>
          </w:tcPr>
          <w:p w14:paraId="7D034BC0" w14:textId="77777777" w:rsidR="00C62D1A" w:rsidRPr="00C431DD" w:rsidRDefault="00C62D1A" w:rsidP="00402329">
            <w:pPr>
              <w:snapToGrid w:val="0"/>
              <w:jc w:val="center"/>
              <w:rPr>
                <w:sz w:val="20"/>
                <w:lang w:val="tr-TR"/>
              </w:rPr>
            </w:pPr>
          </w:p>
        </w:tc>
        <w:tc>
          <w:tcPr>
            <w:tcW w:w="1586" w:type="dxa"/>
            <w:tcBorders>
              <w:top w:val="single" w:sz="4" w:space="0" w:color="000000"/>
              <w:left w:val="single" w:sz="8" w:space="0" w:color="000000"/>
              <w:bottom w:val="single" w:sz="4" w:space="0" w:color="000000"/>
            </w:tcBorders>
            <w:vAlign w:val="center"/>
          </w:tcPr>
          <w:p w14:paraId="027DF692" w14:textId="77777777" w:rsidR="00C62D1A" w:rsidRPr="00C431DD" w:rsidRDefault="00C62D1A" w:rsidP="00402329">
            <w:pPr>
              <w:snapToGrid w:val="0"/>
              <w:jc w:val="center"/>
              <w:rPr>
                <w:sz w:val="20"/>
                <w:lang w:val="tr-TR"/>
              </w:rPr>
            </w:pPr>
          </w:p>
        </w:tc>
        <w:tc>
          <w:tcPr>
            <w:tcW w:w="1879" w:type="dxa"/>
            <w:tcBorders>
              <w:top w:val="single" w:sz="4" w:space="0" w:color="000000"/>
              <w:left w:val="single" w:sz="8" w:space="0" w:color="000000"/>
              <w:bottom w:val="single" w:sz="4" w:space="0" w:color="000000"/>
            </w:tcBorders>
            <w:vAlign w:val="center"/>
          </w:tcPr>
          <w:p w14:paraId="15AE0952" w14:textId="77777777" w:rsidR="00C62D1A" w:rsidRPr="00C431DD" w:rsidRDefault="00C62D1A" w:rsidP="00402329">
            <w:pPr>
              <w:snapToGrid w:val="0"/>
              <w:jc w:val="center"/>
              <w:rPr>
                <w:sz w:val="20"/>
                <w:lang w:val="tr-TR"/>
              </w:rPr>
            </w:pPr>
          </w:p>
        </w:tc>
        <w:tc>
          <w:tcPr>
            <w:tcW w:w="1317" w:type="dxa"/>
            <w:tcBorders>
              <w:top w:val="single" w:sz="4" w:space="0" w:color="000000"/>
              <w:left w:val="single" w:sz="8" w:space="0" w:color="000000"/>
              <w:bottom w:val="single" w:sz="4" w:space="0" w:color="000000"/>
              <w:right w:val="single" w:sz="8" w:space="0" w:color="000000"/>
            </w:tcBorders>
            <w:vAlign w:val="center"/>
          </w:tcPr>
          <w:p w14:paraId="01E160AA" w14:textId="77777777" w:rsidR="00C62D1A" w:rsidRPr="00C431DD" w:rsidRDefault="00C62D1A" w:rsidP="00402329">
            <w:pPr>
              <w:snapToGrid w:val="0"/>
              <w:jc w:val="center"/>
              <w:rPr>
                <w:sz w:val="20"/>
                <w:lang w:val="tr-TR"/>
              </w:rPr>
            </w:pPr>
          </w:p>
        </w:tc>
      </w:tr>
      <w:tr w:rsidR="00B512E9" w:rsidRPr="00C431DD" w14:paraId="79B8FB61" w14:textId="77777777" w:rsidTr="00B512E9">
        <w:trPr>
          <w:cantSplit/>
          <w:trHeight w:val="644"/>
        </w:trPr>
        <w:tc>
          <w:tcPr>
            <w:tcW w:w="1814" w:type="dxa"/>
            <w:tcBorders>
              <w:top w:val="single" w:sz="4" w:space="0" w:color="000000"/>
              <w:left w:val="single" w:sz="8" w:space="0" w:color="000000"/>
              <w:bottom w:val="single" w:sz="4" w:space="0" w:color="000000"/>
            </w:tcBorders>
            <w:shd w:val="clear" w:color="auto" w:fill="BDD6EE" w:themeFill="accent1" w:themeFillTint="66"/>
            <w:vAlign w:val="center"/>
          </w:tcPr>
          <w:p w14:paraId="220336A0" w14:textId="58FE9855" w:rsidR="00C62D1A" w:rsidRPr="00C431DD" w:rsidRDefault="00C62D1A" w:rsidP="00CE5AAE">
            <w:pPr>
              <w:snapToGrid w:val="0"/>
              <w:rPr>
                <w:b/>
                <w:sz w:val="20"/>
                <w:lang w:val="tr-TR"/>
              </w:rPr>
            </w:pPr>
            <w:r w:rsidRPr="00C431DD">
              <w:rPr>
                <w:b/>
                <w:sz w:val="20"/>
                <w:lang w:val="tr-TR"/>
              </w:rPr>
              <w:t>Destekleyen</w:t>
            </w:r>
            <w:r w:rsidR="00F0626D" w:rsidRPr="00C431DD">
              <w:rPr>
                <w:b/>
                <w:sz w:val="20"/>
                <w:lang w:val="tr-TR"/>
              </w:rPr>
              <w:t xml:space="preserve"> Diğer Kurum/</w:t>
            </w:r>
            <w:r w:rsidRPr="00C431DD">
              <w:rPr>
                <w:b/>
                <w:sz w:val="20"/>
                <w:lang w:val="tr-TR"/>
              </w:rPr>
              <w:t xml:space="preserve"> Kuruluş Katkısı (*)</w:t>
            </w:r>
          </w:p>
        </w:tc>
        <w:tc>
          <w:tcPr>
            <w:tcW w:w="1520" w:type="dxa"/>
            <w:tcBorders>
              <w:top w:val="single" w:sz="4" w:space="0" w:color="000000"/>
              <w:left w:val="single" w:sz="8" w:space="0" w:color="000000"/>
              <w:bottom w:val="single" w:sz="4" w:space="0" w:color="000000"/>
            </w:tcBorders>
            <w:vAlign w:val="center"/>
          </w:tcPr>
          <w:p w14:paraId="705368E5" w14:textId="77777777" w:rsidR="00C62D1A" w:rsidRPr="00C431DD" w:rsidRDefault="00C62D1A" w:rsidP="00402329">
            <w:pPr>
              <w:snapToGrid w:val="0"/>
              <w:jc w:val="center"/>
              <w:rPr>
                <w:sz w:val="20"/>
                <w:lang w:val="tr-TR"/>
              </w:rPr>
            </w:pPr>
          </w:p>
        </w:tc>
        <w:tc>
          <w:tcPr>
            <w:tcW w:w="1678" w:type="dxa"/>
            <w:tcBorders>
              <w:top w:val="single" w:sz="4" w:space="0" w:color="000000"/>
              <w:left w:val="single" w:sz="8" w:space="0" w:color="000000"/>
              <w:bottom w:val="single" w:sz="4" w:space="0" w:color="000000"/>
            </w:tcBorders>
            <w:vAlign w:val="center"/>
          </w:tcPr>
          <w:p w14:paraId="4AEC120D" w14:textId="77777777" w:rsidR="00C62D1A" w:rsidRPr="00C431DD" w:rsidRDefault="00C62D1A" w:rsidP="00402329">
            <w:pPr>
              <w:snapToGrid w:val="0"/>
              <w:jc w:val="center"/>
              <w:rPr>
                <w:sz w:val="20"/>
                <w:lang w:val="tr-TR"/>
              </w:rPr>
            </w:pPr>
          </w:p>
        </w:tc>
        <w:tc>
          <w:tcPr>
            <w:tcW w:w="1586" w:type="dxa"/>
            <w:tcBorders>
              <w:top w:val="single" w:sz="4" w:space="0" w:color="000000"/>
              <w:left w:val="single" w:sz="8" w:space="0" w:color="000000"/>
              <w:bottom w:val="single" w:sz="4" w:space="0" w:color="000000"/>
            </w:tcBorders>
            <w:vAlign w:val="center"/>
          </w:tcPr>
          <w:p w14:paraId="5D7D561C" w14:textId="77777777" w:rsidR="00C62D1A" w:rsidRPr="00C431DD" w:rsidRDefault="00C62D1A" w:rsidP="00402329">
            <w:pPr>
              <w:snapToGrid w:val="0"/>
              <w:jc w:val="center"/>
              <w:rPr>
                <w:sz w:val="20"/>
                <w:lang w:val="tr-TR"/>
              </w:rPr>
            </w:pPr>
          </w:p>
        </w:tc>
        <w:tc>
          <w:tcPr>
            <w:tcW w:w="1879" w:type="dxa"/>
            <w:tcBorders>
              <w:top w:val="single" w:sz="4" w:space="0" w:color="000000"/>
              <w:left w:val="single" w:sz="8" w:space="0" w:color="000000"/>
              <w:bottom w:val="single" w:sz="4" w:space="0" w:color="000000"/>
            </w:tcBorders>
            <w:vAlign w:val="center"/>
          </w:tcPr>
          <w:p w14:paraId="15EF5898" w14:textId="77777777" w:rsidR="00C62D1A" w:rsidRPr="00C431DD" w:rsidRDefault="00C62D1A" w:rsidP="00402329">
            <w:pPr>
              <w:snapToGrid w:val="0"/>
              <w:jc w:val="center"/>
              <w:rPr>
                <w:sz w:val="20"/>
                <w:lang w:val="tr-TR"/>
              </w:rPr>
            </w:pPr>
          </w:p>
        </w:tc>
        <w:tc>
          <w:tcPr>
            <w:tcW w:w="1317" w:type="dxa"/>
            <w:tcBorders>
              <w:top w:val="single" w:sz="4" w:space="0" w:color="000000"/>
              <w:left w:val="single" w:sz="8" w:space="0" w:color="000000"/>
              <w:bottom w:val="single" w:sz="4" w:space="0" w:color="000000"/>
              <w:right w:val="single" w:sz="8" w:space="0" w:color="000000"/>
            </w:tcBorders>
            <w:vAlign w:val="center"/>
          </w:tcPr>
          <w:p w14:paraId="297146E1" w14:textId="77777777" w:rsidR="00C62D1A" w:rsidRPr="00C431DD" w:rsidRDefault="00C62D1A" w:rsidP="00402329">
            <w:pPr>
              <w:snapToGrid w:val="0"/>
              <w:jc w:val="center"/>
              <w:rPr>
                <w:sz w:val="20"/>
                <w:lang w:val="tr-TR"/>
              </w:rPr>
            </w:pPr>
          </w:p>
        </w:tc>
      </w:tr>
      <w:tr w:rsidR="00B512E9" w:rsidRPr="00C431DD" w14:paraId="10E71CD7" w14:textId="77777777" w:rsidTr="00D03439">
        <w:trPr>
          <w:cantSplit/>
          <w:trHeight w:val="644"/>
        </w:trPr>
        <w:tc>
          <w:tcPr>
            <w:tcW w:w="1814" w:type="dxa"/>
            <w:tcBorders>
              <w:top w:val="single" w:sz="4" w:space="0" w:color="000000"/>
              <w:left w:val="single" w:sz="8" w:space="0" w:color="000000"/>
              <w:bottom w:val="single" w:sz="8" w:space="0" w:color="000000"/>
            </w:tcBorders>
            <w:shd w:val="clear" w:color="auto" w:fill="BDD6EE" w:themeFill="accent1" w:themeFillTint="66"/>
            <w:vAlign w:val="center"/>
          </w:tcPr>
          <w:p w14:paraId="4890A9AE" w14:textId="77777777" w:rsidR="00C62D1A" w:rsidRPr="00C431DD" w:rsidRDefault="00C62D1A" w:rsidP="008E769D">
            <w:pPr>
              <w:snapToGrid w:val="0"/>
              <w:rPr>
                <w:b/>
                <w:sz w:val="20"/>
                <w:lang w:val="tr-TR"/>
              </w:rPr>
            </w:pPr>
            <w:r w:rsidRPr="00C431DD">
              <w:rPr>
                <w:b/>
                <w:sz w:val="20"/>
                <w:lang w:val="tr-TR"/>
              </w:rPr>
              <w:t>TOPLAM</w:t>
            </w:r>
          </w:p>
        </w:tc>
        <w:tc>
          <w:tcPr>
            <w:tcW w:w="1520" w:type="dxa"/>
            <w:tcBorders>
              <w:top w:val="single" w:sz="4" w:space="0" w:color="000000"/>
              <w:left w:val="single" w:sz="8" w:space="0" w:color="000000"/>
              <w:bottom w:val="single" w:sz="8" w:space="0" w:color="000000"/>
            </w:tcBorders>
            <w:shd w:val="clear" w:color="auto" w:fill="BDD6EE" w:themeFill="accent1" w:themeFillTint="66"/>
            <w:vAlign w:val="center"/>
          </w:tcPr>
          <w:p w14:paraId="70CA5259" w14:textId="77777777" w:rsidR="00C62D1A" w:rsidRPr="00C431DD" w:rsidRDefault="00C62D1A" w:rsidP="00402329">
            <w:pPr>
              <w:snapToGrid w:val="0"/>
              <w:jc w:val="center"/>
              <w:rPr>
                <w:b/>
                <w:bCs/>
                <w:sz w:val="20"/>
                <w:lang w:val="tr-TR"/>
              </w:rPr>
            </w:pPr>
          </w:p>
        </w:tc>
        <w:tc>
          <w:tcPr>
            <w:tcW w:w="1678" w:type="dxa"/>
            <w:tcBorders>
              <w:top w:val="single" w:sz="4" w:space="0" w:color="000000"/>
              <w:left w:val="single" w:sz="8" w:space="0" w:color="000000"/>
              <w:bottom w:val="single" w:sz="8" w:space="0" w:color="000000"/>
            </w:tcBorders>
            <w:shd w:val="clear" w:color="auto" w:fill="BDD6EE" w:themeFill="accent1" w:themeFillTint="66"/>
            <w:vAlign w:val="center"/>
          </w:tcPr>
          <w:p w14:paraId="1CC60DE1" w14:textId="77777777" w:rsidR="00C62D1A" w:rsidRPr="00C431DD" w:rsidRDefault="00C62D1A" w:rsidP="00402329">
            <w:pPr>
              <w:snapToGrid w:val="0"/>
              <w:jc w:val="center"/>
              <w:rPr>
                <w:b/>
                <w:bCs/>
                <w:sz w:val="20"/>
                <w:lang w:val="tr-TR"/>
              </w:rPr>
            </w:pPr>
          </w:p>
        </w:tc>
        <w:tc>
          <w:tcPr>
            <w:tcW w:w="1586" w:type="dxa"/>
            <w:tcBorders>
              <w:top w:val="single" w:sz="4" w:space="0" w:color="000000"/>
              <w:left w:val="single" w:sz="8" w:space="0" w:color="000000"/>
              <w:bottom w:val="single" w:sz="8" w:space="0" w:color="000000"/>
            </w:tcBorders>
            <w:shd w:val="clear" w:color="auto" w:fill="BDD6EE" w:themeFill="accent1" w:themeFillTint="66"/>
            <w:vAlign w:val="center"/>
          </w:tcPr>
          <w:p w14:paraId="750F39CA" w14:textId="77777777" w:rsidR="00C62D1A" w:rsidRPr="00C431DD" w:rsidRDefault="00C62D1A" w:rsidP="00402329">
            <w:pPr>
              <w:snapToGrid w:val="0"/>
              <w:jc w:val="center"/>
              <w:rPr>
                <w:b/>
                <w:bCs/>
                <w:sz w:val="20"/>
                <w:lang w:val="tr-TR"/>
              </w:rPr>
            </w:pPr>
          </w:p>
        </w:tc>
        <w:tc>
          <w:tcPr>
            <w:tcW w:w="1879" w:type="dxa"/>
            <w:tcBorders>
              <w:top w:val="single" w:sz="4" w:space="0" w:color="000000"/>
              <w:left w:val="single" w:sz="8" w:space="0" w:color="000000"/>
              <w:bottom w:val="single" w:sz="8" w:space="0" w:color="000000"/>
            </w:tcBorders>
            <w:shd w:val="clear" w:color="auto" w:fill="BDD6EE" w:themeFill="accent1" w:themeFillTint="66"/>
            <w:vAlign w:val="center"/>
          </w:tcPr>
          <w:p w14:paraId="13B4B7B9" w14:textId="77777777" w:rsidR="00C62D1A" w:rsidRPr="00C431DD" w:rsidRDefault="00C62D1A" w:rsidP="00402329">
            <w:pPr>
              <w:snapToGrid w:val="0"/>
              <w:jc w:val="center"/>
              <w:rPr>
                <w:b/>
                <w:bCs/>
                <w:sz w:val="20"/>
                <w:lang w:val="tr-TR"/>
              </w:rPr>
            </w:pPr>
          </w:p>
        </w:tc>
        <w:tc>
          <w:tcPr>
            <w:tcW w:w="1317" w:type="dxa"/>
            <w:tcBorders>
              <w:top w:val="single" w:sz="4" w:space="0" w:color="000000"/>
              <w:left w:val="single" w:sz="8" w:space="0" w:color="000000"/>
              <w:bottom w:val="single" w:sz="8" w:space="0" w:color="000000"/>
              <w:right w:val="single" w:sz="8" w:space="0" w:color="000000"/>
            </w:tcBorders>
            <w:shd w:val="clear" w:color="auto" w:fill="BDD6EE" w:themeFill="accent1" w:themeFillTint="66"/>
            <w:vAlign w:val="center"/>
          </w:tcPr>
          <w:p w14:paraId="68FEC562" w14:textId="77777777" w:rsidR="00C62D1A" w:rsidRPr="00C431DD" w:rsidRDefault="00C62D1A" w:rsidP="00402329">
            <w:pPr>
              <w:snapToGrid w:val="0"/>
              <w:jc w:val="center"/>
              <w:rPr>
                <w:b/>
                <w:bCs/>
                <w:sz w:val="20"/>
                <w:lang w:val="tr-TR"/>
              </w:rPr>
            </w:pPr>
          </w:p>
        </w:tc>
      </w:tr>
    </w:tbl>
    <w:p w14:paraId="71E9F918" w14:textId="205EC6A0" w:rsidR="00E01F37" w:rsidRPr="00C431DD" w:rsidRDefault="004A1629" w:rsidP="00BD42FC">
      <w:pPr>
        <w:tabs>
          <w:tab w:val="left" w:pos="2780"/>
        </w:tabs>
        <w:ind w:left="284" w:right="-178" w:hanging="284"/>
        <w:rPr>
          <w:color w:val="FF0000"/>
          <w:sz w:val="20"/>
          <w:lang w:val="tr-TR"/>
        </w:rPr>
      </w:pPr>
      <w:r w:rsidRPr="00C431DD">
        <w:rPr>
          <w:b/>
          <w:sz w:val="20"/>
          <w:lang w:val="tr-TR"/>
        </w:rPr>
        <w:t xml:space="preserve">(*) </w:t>
      </w:r>
      <w:r w:rsidRPr="00C431DD">
        <w:rPr>
          <w:sz w:val="20"/>
          <w:lang w:val="tr-TR"/>
        </w:rPr>
        <w:t>Destekleyen Diğer Kuruluş sayısı birden fazla ise tabloya yeni satırlar eklenerek bu destekler belirti</w:t>
      </w:r>
      <w:r w:rsidR="00C431DD">
        <w:rPr>
          <w:sz w:val="20"/>
          <w:lang w:val="tr-TR"/>
        </w:rPr>
        <w:t>lmelidir.</w:t>
      </w:r>
    </w:p>
    <w:p w14:paraId="38060E4C" w14:textId="77777777" w:rsidR="005C753F" w:rsidRPr="00C431DD" w:rsidRDefault="005C753F" w:rsidP="002A77BB">
      <w:pPr>
        <w:ind w:left="142"/>
        <w:rPr>
          <w:sz w:val="18"/>
          <w:szCs w:val="18"/>
          <w:lang w:val="tr-TR"/>
        </w:rPr>
      </w:pPr>
    </w:p>
    <w:p w14:paraId="048F4A5A" w14:textId="77777777" w:rsidR="006F59D1" w:rsidRPr="00C431DD" w:rsidRDefault="006F59D1" w:rsidP="002A77BB">
      <w:pPr>
        <w:ind w:left="142"/>
        <w:rPr>
          <w:sz w:val="18"/>
          <w:szCs w:val="18"/>
          <w:lang w:val="tr-TR"/>
        </w:rPr>
      </w:pPr>
    </w:p>
    <w:p w14:paraId="26BDA346" w14:textId="77777777" w:rsidR="006F59D1" w:rsidRPr="00C431DD" w:rsidRDefault="006F59D1" w:rsidP="009B4A5D">
      <w:pPr>
        <w:rPr>
          <w:sz w:val="18"/>
          <w:szCs w:val="18"/>
          <w:lang w:val="tr-TR"/>
        </w:rPr>
      </w:pPr>
    </w:p>
    <w:p w14:paraId="5B5F47C2" w14:textId="0363F84F" w:rsidR="00404A66" w:rsidRPr="00C431DD" w:rsidRDefault="00F0626D" w:rsidP="00875DFA">
      <w:pPr>
        <w:tabs>
          <w:tab w:val="left" w:pos="3119"/>
          <w:tab w:val="left" w:pos="3261"/>
        </w:tabs>
        <w:ind w:right="-567"/>
        <w:rPr>
          <w:b/>
          <w:sz w:val="22"/>
          <w:szCs w:val="22"/>
          <w:lang w:val="tr-TR"/>
        </w:rPr>
      </w:pPr>
      <w:r w:rsidRPr="00C431DD">
        <w:rPr>
          <w:b/>
          <w:sz w:val="22"/>
          <w:szCs w:val="22"/>
          <w:lang w:val="tr-TR"/>
        </w:rPr>
        <w:t>ODÜ-BAP</w:t>
      </w:r>
      <w:r w:rsidR="00404A66" w:rsidRPr="00C431DD">
        <w:rPr>
          <w:b/>
          <w:sz w:val="22"/>
          <w:szCs w:val="22"/>
          <w:lang w:val="tr-TR"/>
        </w:rPr>
        <w:t>’</w:t>
      </w:r>
      <w:r w:rsidRPr="00C431DD">
        <w:rPr>
          <w:b/>
          <w:sz w:val="22"/>
          <w:szCs w:val="22"/>
          <w:lang w:val="tr-TR"/>
        </w:rPr>
        <w:t xml:space="preserve"> </w:t>
      </w:r>
      <w:r w:rsidR="00404A66" w:rsidRPr="00C431DD">
        <w:rPr>
          <w:b/>
          <w:sz w:val="22"/>
          <w:szCs w:val="22"/>
          <w:lang w:val="tr-TR"/>
        </w:rPr>
        <w:t>TAN TALEP EDİLEN BÜTÇE TABLOSU</w:t>
      </w:r>
    </w:p>
    <w:p w14:paraId="30DE6122" w14:textId="4B57208C" w:rsidR="006F59D1" w:rsidRPr="00C431DD" w:rsidRDefault="00404A66" w:rsidP="00875DFA">
      <w:pPr>
        <w:jc w:val="both"/>
        <w:rPr>
          <w:sz w:val="20"/>
          <w:lang w:val="tr-TR"/>
        </w:rPr>
      </w:pPr>
      <w:r w:rsidRPr="00C431DD">
        <w:rPr>
          <w:sz w:val="20"/>
          <w:lang w:val="tr-TR"/>
        </w:rPr>
        <w:t>(Bu</w:t>
      </w:r>
      <w:r w:rsidR="006F59D1" w:rsidRPr="00C431DD">
        <w:rPr>
          <w:sz w:val="20"/>
          <w:lang w:val="tr-TR"/>
        </w:rPr>
        <w:t xml:space="preserve"> başlık altındaki</w:t>
      </w:r>
      <w:r w:rsidRPr="00C431DD">
        <w:rPr>
          <w:sz w:val="20"/>
          <w:lang w:val="tr-TR"/>
        </w:rPr>
        <w:t xml:space="preserve"> tablo</w:t>
      </w:r>
      <w:r w:rsidR="006F59D1" w:rsidRPr="00C431DD">
        <w:rPr>
          <w:sz w:val="20"/>
          <w:lang w:val="tr-TR"/>
        </w:rPr>
        <w:t>lar</w:t>
      </w:r>
      <w:r w:rsidRPr="00C431DD">
        <w:rPr>
          <w:sz w:val="20"/>
          <w:lang w:val="tr-TR"/>
        </w:rPr>
        <w:t xml:space="preserve">da sadece </w:t>
      </w:r>
      <w:r w:rsidR="00F0626D" w:rsidRPr="00C431DD">
        <w:rPr>
          <w:sz w:val="20"/>
          <w:lang w:val="tr-TR"/>
        </w:rPr>
        <w:t>ODÜ-BAP ‘tan</w:t>
      </w:r>
      <w:r w:rsidRPr="00C431DD">
        <w:rPr>
          <w:sz w:val="20"/>
          <w:lang w:val="tr-TR"/>
        </w:rPr>
        <w:t xml:space="preserve"> talep edilen desteklerin nitelikleri ve miktarları ayrıntılı</w:t>
      </w:r>
      <w:r w:rsidR="005C753F" w:rsidRPr="00C431DD">
        <w:rPr>
          <w:sz w:val="20"/>
          <w:lang w:val="tr-TR"/>
        </w:rPr>
        <w:t xml:space="preserve"> </w:t>
      </w:r>
      <w:r w:rsidRPr="00C431DD">
        <w:rPr>
          <w:sz w:val="20"/>
          <w:lang w:val="tr-TR"/>
        </w:rPr>
        <w:t>ve gerekçeli olarak belirtil</w:t>
      </w:r>
      <w:r w:rsidR="00C431DD">
        <w:rPr>
          <w:sz w:val="20"/>
          <w:lang w:val="tr-TR"/>
        </w:rPr>
        <w:t xml:space="preserve">melidir. </w:t>
      </w:r>
      <w:r w:rsidRPr="00C431DD">
        <w:rPr>
          <w:sz w:val="20"/>
          <w:lang w:val="tr-TR"/>
        </w:rPr>
        <w:t>Lütfen ilgili açıklamalara dikkat ediniz. Tablodaki satırlar ihtiyaç duyuldukça çoğaltılabilir ve yazım alanları genişletilebilir.)</w:t>
      </w:r>
    </w:p>
    <w:p w14:paraId="424797B2" w14:textId="77777777" w:rsidR="006F59D1" w:rsidRPr="00C431DD" w:rsidRDefault="006F59D1" w:rsidP="006F59D1">
      <w:pPr>
        <w:spacing w:after="120"/>
        <w:rPr>
          <w:b/>
          <w:bCs/>
          <w:sz w:val="16"/>
          <w:szCs w:val="16"/>
          <w:lang w:val="tr-TR"/>
        </w:rPr>
      </w:pPr>
    </w:p>
    <w:tbl>
      <w:tblPr>
        <w:tblW w:w="10002" w:type="dxa"/>
        <w:tblInd w:w="-10" w:type="dxa"/>
        <w:tblLayout w:type="fixed"/>
        <w:tblLook w:val="0000" w:firstRow="0" w:lastRow="0" w:firstColumn="0" w:lastColumn="0" w:noHBand="0" w:noVBand="0"/>
      </w:tblPr>
      <w:tblGrid>
        <w:gridCol w:w="492"/>
        <w:gridCol w:w="2202"/>
        <w:gridCol w:w="826"/>
        <w:gridCol w:w="5047"/>
        <w:gridCol w:w="1435"/>
      </w:tblGrid>
      <w:tr w:rsidR="002C07B3" w:rsidRPr="00C431DD" w14:paraId="799A56E4" w14:textId="77777777" w:rsidTr="00B512E9">
        <w:trPr>
          <w:trHeight w:val="463"/>
        </w:trPr>
        <w:tc>
          <w:tcPr>
            <w:tcW w:w="10002" w:type="dxa"/>
            <w:gridSpan w:val="5"/>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4183D54A" w14:textId="74B8EC96" w:rsidR="00404A66" w:rsidRPr="00C431DD" w:rsidRDefault="006F59D1" w:rsidP="006F59D1">
            <w:pPr>
              <w:pStyle w:val="WW-NormalWeb1"/>
              <w:snapToGrid w:val="0"/>
              <w:spacing w:before="60" w:after="60"/>
              <w:rPr>
                <w:b/>
                <w:sz w:val="20"/>
                <w:szCs w:val="20"/>
              </w:rPr>
            </w:pPr>
            <w:r w:rsidRPr="00C431DD">
              <w:rPr>
                <w:b/>
                <w:sz w:val="20"/>
                <w:szCs w:val="20"/>
              </w:rPr>
              <w:t>Tablo</w:t>
            </w:r>
            <w:r w:rsidR="002A4B8B" w:rsidRPr="00C431DD">
              <w:rPr>
                <w:b/>
                <w:sz w:val="20"/>
                <w:szCs w:val="20"/>
              </w:rPr>
              <w:t xml:space="preserve"> </w:t>
            </w:r>
            <w:r w:rsidRPr="00C431DD">
              <w:rPr>
                <w:b/>
                <w:sz w:val="20"/>
                <w:szCs w:val="20"/>
              </w:rPr>
              <w:t xml:space="preserve">1: </w:t>
            </w:r>
            <w:r w:rsidR="00404A66" w:rsidRPr="00C431DD">
              <w:rPr>
                <w:b/>
                <w:sz w:val="20"/>
                <w:szCs w:val="20"/>
              </w:rPr>
              <w:t>Makine</w:t>
            </w:r>
            <w:r w:rsidR="00CA641A" w:rsidRPr="00C431DD">
              <w:rPr>
                <w:b/>
                <w:sz w:val="20"/>
                <w:szCs w:val="20"/>
              </w:rPr>
              <w:t xml:space="preserve"> ve </w:t>
            </w:r>
            <w:r w:rsidR="00404A66" w:rsidRPr="00C431DD">
              <w:rPr>
                <w:b/>
                <w:sz w:val="20"/>
                <w:szCs w:val="20"/>
              </w:rPr>
              <w:t>Teçhizat</w:t>
            </w:r>
            <w:r w:rsidR="00CA641A" w:rsidRPr="00C431DD">
              <w:rPr>
                <w:b/>
                <w:sz w:val="20"/>
                <w:szCs w:val="20"/>
              </w:rPr>
              <w:t xml:space="preserve"> Giderleri</w:t>
            </w:r>
            <w:r w:rsidR="000579B8" w:rsidRPr="00C431DD">
              <w:rPr>
                <w:b/>
                <w:sz w:val="20"/>
                <w:szCs w:val="20"/>
              </w:rPr>
              <w:t xml:space="preserve"> </w:t>
            </w:r>
            <w:r w:rsidR="00931377" w:rsidRPr="00C431DD">
              <w:rPr>
                <w:b/>
                <w:sz w:val="20"/>
                <w:szCs w:val="20"/>
              </w:rPr>
              <w:t>(06.1 + 06.3)</w:t>
            </w:r>
          </w:p>
        </w:tc>
      </w:tr>
      <w:tr w:rsidR="002A4B8B" w:rsidRPr="00C431DD" w14:paraId="50D7D205" w14:textId="77777777" w:rsidTr="002A4B8B">
        <w:trPr>
          <w:trHeight w:val="399"/>
        </w:trPr>
        <w:tc>
          <w:tcPr>
            <w:tcW w:w="492" w:type="dxa"/>
            <w:tcBorders>
              <w:top w:val="single" w:sz="8" w:space="0" w:color="000000"/>
              <w:left w:val="single" w:sz="8" w:space="0" w:color="000000"/>
              <w:bottom w:val="single" w:sz="8" w:space="0" w:color="000000"/>
              <w:right w:val="single" w:sz="4" w:space="0" w:color="auto"/>
            </w:tcBorders>
            <w:shd w:val="clear" w:color="auto" w:fill="DEEAF6" w:themeFill="accent1" w:themeFillTint="33"/>
            <w:vAlign w:val="center"/>
          </w:tcPr>
          <w:p w14:paraId="31044EF5" w14:textId="3B31581D" w:rsidR="002A4B8B" w:rsidRPr="00C431DD" w:rsidRDefault="002A4B8B" w:rsidP="002A4B8B">
            <w:pPr>
              <w:pStyle w:val="WW-NormalWeb1"/>
              <w:snapToGrid w:val="0"/>
              <w:spacing w:before="60" w:after="60"/>
              <w:jc w:val="center"/>
              <w:rPr>
                <w:b/>
                <w:sz w:val="20"/>
                <w:szCs w:val="20"/>
              </w:rPr>
            </w:pPr>
            <w:r w:rsidRPr="00C431DD">
              <w:rPr>
                <w:b/>
                <w:sz w:val="20"/>
                <w:szCs w:val="20"/>
              </w:rPr>
              <w:t>SN</w:t>
            </w:r>
          </w:p>
        </w:tc>
        <w:tc>
          <w:tcPr>
            <w:tcW w:w="2202" w:type="dxa"/>
            <w:tcBorders>
              <w:top w:val="single" w:sz="8" w:space="0" w:color="000000"/>
              <w:left w:val="single" w:sz="4" w:space="0" w:color="auto"/>
              <w:bottom w:val="single" w:sz="8" w:space="0" w:color="000000"/>
            </w:tcBorders>
            <w:shd w:val="clear" w:color="auto" w:fill="DEEAF6" w:themeFill="accent1" w:themeFillTint="33"/>
            <w:vAlign w:val="center"/>
          </w:tcPr>
          <w:p w14:paraId="25E1170F" w14:textId="22B11B7B" w:rsidR="002A4B8B" w:rsidRPr="00C431DD" w:rsidRDefault="002A4B8B" w:rsidP="002A4B8B">
            <w:pPr>
              <w:pStyle w:val="WW-NormalWeb1"/>
              <w:snapToGrid w:val="0"/>
              <w:spacing w:before="60" w:after="60"/>
              <w:jc w:val="center"/>
              <w:rPr>
                <w:b/>
                <w:sz w:val="20"/>
                <w:szCs w:val="20"/>
              </w:rPr>
            </w:pPr>
            <w:r w:rsidRPr="00C431DD">
              <w:rPr>
                <w:b/>
                <w:sz w:val="20"/>
                <w:szCs w:val="20"/>
              </w:rPr>
              <w:t xml:space="preserve">Ürünün Türü/ Markası / Modeli </w:t>
            </w:r>
          </w:p>
        </w:tc>
        <w:tc>
          <w:tcPr>
            <w:tcW w:w="826" w:type="dxa"/>
            <w:tcBorders>
              <w:top w:val="single" w:sz="8" w:space="0" w:color="000000"/>
              <w:left w:val="single" w:sz="8" w:space="0" w:color="000000"/>
              <w:bottom w:val="single" w:sz="8" w:space="0" w:color="000000"/>
            </w:tcBorders>
            <w:shd w:val="clear" w:color="auto" w:fill="DEEAF6" w:themeFill="accent1" w:themeFillTint="33"/>
            <w:vAlign w:val="center"/>
          </w:tcPr>
          <w:p w14:paraId="0D55D6A9" w14:textId="393448FE" w:rsidR="002A4B8B" w:rsidRPr="00C431DD" w:rsidRDefault="002A4B8B" w:rsidP="002A4B8B">
            <w:pPr>
              <w:pStyle w:val="WW-NormalWeb1"/>
              <w:snapToGrid w:val="0"/>
              <w:spacing w:before="60" w:after="60"/>
              <w:jc w:val="center"/>
              <w:rPr>
                <w:b/>
                <w:sz w:val="20"/>
                <w:szCs w:val="20"/>
              </w:rPr>
            </w:pPr>
            <w:r w:rsidRPr="00C431DD">
              <w:rPr>
                <w:b/>
                <w:sz w:val="20"/>
                <w:szCs w:val="20"/>
              </w:rPr>
              <w:t>Sayısı</w:t>
            </w:r>
          </w:p>
        </w:tc>
        <w:tc>
          <w:tcPr>
            <w:tcW w:w="5047" w:type="dxa"/>
            <w:tcBorders>
              <w:top w:val="single" w:sz="8" w:space="0" w:color="000000"/>
              <w:left w:val="single" w:sz="8" w:space="0" w:color="000000"/>
              <w:bottom w:val="single" w:sz="8" w:space="0" w:color="000000"/>
            </w:tcBorders>
            <w:shd w:val="clear" w:color="auto" w:fill="DEEAF6" w:themeFill="accent1" w:themeFillTint="33"/>
            <w:vAlign w:val="center"/>
          </w:tcPr>
          <w:p w14:paraId="3118DA14" w14:textId="5B664C29" w:rsidR="002A4B8B" w:rsidRPr="00C431DD" w:rsidRDefault="002A4B8B" w:rsidP="002A4B8B">
            <w:pPr>
              <w:pStyle w:val="WW-NormalWeb1"/>
              <w:snapToGrid w:val="0"/>
              <w:spacing w:before="60" w:after="60"/>
              <w:jc w:val="center"/>
              <w:rPr>
                <w:b/>
                <w:sz w:val="20"/>
                <w:szCs w:val="20"/>
              </w:rPr>
            </w:pPr>
            <w:r w:rsidRPr="00C431DD">
              <w:rPr>
                <w:b/>
                <w:sz w:val="20"/>
                <w:szCs w:val="20"/>
              </w:rPr>
              <w:t>Kullanım Gerekçesi*</w:t>
            </w:r>
          </w:p>
        </w:tc>
        <w:tc>
          <w:tcPr>
            <w:tcW w:w="1435"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2172EC16" w14:textId="77777777" w:rsidR="002A4B8B" w:rsidRPr="00C431DD" w:rsidRDefault="002A4B8B" w:rsidP="002A4B8B">
            <w:pPr>
              <w:pStyle w:val="WW-NormalWeb1"/>
              <w:snapToGrid w:val="0"/>
              <w:spacing w:before="60" w:after="60"/>
              <w:jc w:val="center"/>
              <w:rPr>
                <w:b/>
                <w:sz w:val="20"/>
                <w:szCs w:val="20"/>
              </w:rPr>
            </w:pPr>
            <w:r w:rsidRPr="00C431DD">
              <w:rPr>
                <w:b/>
                <w:sz w:val="20"/>
                <w:szCs w:val="20"/>
              </w:rPr>
              <w:t>Bedeli** (TL)</w:t>
            </w:r>
          </w:p>
        </w:tc>
      </w:tr>
      <w:tr w:rsidR="002A4B8B" w:rsidRPr="00C431DD" w14:paraId="29FFC650" w14:textId="77777777" w:rsidTr="002A4B8B">
        <w:trPr>
          <w:trHeight w:val="405"/>
        </w:trPr>
        <w:tc>
          <w:tcPr>
            <w:tcW w:w="492" w:type="dxa"/>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02A0F558" w14:textId="6F0E267A" w:rsidR="002A4B8B" w:rsidRPr="00C431DD" w:rsidRDefault="002A4B8B" w:rsidP="0037032E">
            <w:pPr>
              <w:pStyle w:val="WW-NormalWeb1"/>
              <w:snapToGrid w:val="0"/>
              <w:spacing w:before="60" w:after="60"/>
              <w:jc w:val="center"/>
              <w:rPr>
                <w:sz w:val="20"/>
                <w:szCs w:val="20"/>
              </w:rPr>
            </w:pPr>
            <w:r w:rsidRPr="00C431DD">
              <w:rPr>
                <w:sz w:val="20"/>
                <w:szCs w:val="20"/>
              </w:rPr>
              <w:t>1</w:t>
            </w:r>
          </w:p>
        </w:tc>
        <w:tc>
          <w:tcPr>
            <w:tcW w:w="2202" w:type="dxa"/>
            <w:tcBorders>
              <w:top w:val="single" w:sz="8" w:space="0" w:color="000000"/>
              <w:left w:val="single" w:sz="4" w:space="0" w:color="auto"/>
              <w:bottom w:val="single" w:sz="4" w:space="0" w:color="000000"/>
            </w:tcBorders>
            <w:vAlign w:val="center"/>
          </w:tcPr>
          <w:p w14:paraId="778831B5" w14:textId="77777777" w:rsidR="002A4B8B" w:rsidRPr="00C431DD" w:rsidRDefault="002A4B8B" w:rsidP="002A4B8B">
            <w:pPr>
              <w:pStyle w:val="WW-NormalWeb1"/>
              <w:snapToGrid w:val="0"/>
              <w:spacing w:before="60" w:after="60"/>
              <w:rPr>
                <w:sz w:val="20"/>
                <w:szCs w:val="20"/>
              </w:rPr>
            </w:pPr>
          </w:p>
        </w:tc>
        <w:tc>
          <w:tcPr>
            <w:tcW w:w="826" w:type="dxa"/>
            <w:tcBorders>
              <w:top w:val="single" w:sz="8" w:space="0" w:color="000000"/>
              <w:left w:val="single" w:sz="8" w:space="0" w:color="000000"/>
              <w:bottom w:val="single" w:sz="4" w:space="0" w:color="000000"/>
            </w:tcBorders>
            <w:vAlign w:val="center"/>
          </w:tcPr>
          <w:p w14:paraId="73F0D72E" w14:textId="7DEFE745" w:rsidR="002A4B8B" w:rsidRPr="00C431DD" w:rsidRDefault="002A4B8B" w:rsidP="002A4B8B">
            <w:pPr>
              <w:pStyle w:val="WW-NormalWeb1"/>
              <w:snapToGrid w:val="0"/>
              <w:spacing w:before="60" w:after="60"/>
              <w:jc w:val="center"/>
              <w:rPr>
                <w:sz w:val="20"/>
                <w:szCs w:val="20"/>
              </w:rPr>
            </w:pPr>
          </w:p>
        </w:tc>
        <w:tc>
          <w:tcPr>
            <w:tcW w:w="5047" w:type="dxa"/>
            <w:tcBorders>
              <w:top w:val="single" w:sz="8" w:space="0" w:color="000000"/>
              <w:left w:val="single" w:sz="8" w:space="0" w:color="000000"/>
              <w:bottom w:val="single" w:sz="4" w:space="0" w:color="000000"/>
            </w:tcBorders>
            <w:vAlign w:val="center"/>
          </w:tcPr>
          <w:p w14:paraId="797BF1FA" w14:textId="77777777" w:rsidR="002A4B8B" w:rsidRPr="00C431DD" w:rsidRDefault="002A4B8B" w:rsidP="002A4B8B">
            <w:pPr>
              <w:pStyle w:val="WW-NormalWeb1"/>
              <w:snapToGrid w:val="0"/>
              <w:spacing w:before="60" w:after="60"/>
              <w:rPr>
                <w:sz w:val="20"/>
                <w:szCs w:val="20"/>
              </w:rPr>
            </w:pPr>
          </w:p>
        </w:tc>
        <w:tc>
          <w:tcPr>
            <w:tcW w:w="1435" w:type="dxa"/>
            <w:tcBorders>
              <w:top w:val="single" w:sz="8" w:space="0" w:color="000000"/>
              <w:left w:val="single" w:sz="8" w:space="0" w:color="000000"/>
              <w:bottom w:val="single" w:sz="4" w:space="0" w:color="000000"/>
              <w:right w:val="single" w:sz="8" w:space="0" w:color="000000"/>
            </w:tcBorders>
            <w:vAlign w:val="center"/>
          </w:tcPr>
          <w:p w14:paraId="22FEF4BD" w14:textId="77777777" w:rsidR="002A4B8B" w:rsidRPr="00C431DD" w:rsidRDefault="002A4B8B" w:rsidP="002A4B8B">
            <w:pPr>
              <w:pStyle w:val="WW-NormalWeb1"/>
              <w:snapToGrid w:val="0"/>
              <w:spacing w:before="60" w:after="60"/>
              <w:rPr>
                <w:sz w:val="20"/>
                <w:szCs w:val="20"/>
              </w:rPr>
            </w:pPr>
          </w:p>
        </w:tc>
      </w:tr>
      <w:tr w:rsidR="002A4B8B" w:rsidRPr="00C431DD" w14:paraId="5CFA703A" w14:textId="77777777" w:rsidTr="002A4B8B">
        <w:trPr>
          <w:trHeight w:val="420"/>
        </w:trPr>
        <w:tc>
          <w:tcPr>
            <w:tcW w:w="492" w:type="dxa"/>
            <w:tcBorders>
              <w:left w:val="single" w:sz="8" w:space="0" w:color="000000"/>
              <w:bottom w:val="single" w:sz="4" w:space="0" w:color="000000"/>
              <w:right w:val="single" w:sz="4" w:space="0" w:color="auto"/>
            </w:tcBorders>
            <w:shd w:val="clear" w:color="auto" w:fill="DEEAF6" w:themeFill="accent1" w:themeFillTint="33"/>
            <w:vAlign w:val="center"/>
          </w:tcPr>
          <w:p w14:paraId="5467A1C2" w14:textId="0CE6FD46" w:rsidR="002A4B8B" w:rsidRPr="00C431DD" w:rsidRDefault="002A4B8B" w:rsidP="0037032E">
            <w:pPr>
              <w:pStyle w:val="WW-NormalWeb1"/>
              <w:snapToGrid w:val="0"/>
              <w:spacing w:before="60" w:after="60"/>
              <w:jc w:val="center"/>
              <w:rPr>
                <w:sz w:val="20"/>
                <w:szCs w:val="20"/>
              </w:rPr>
            </w:pPr>
            <w:r w:rsidRPr="00C431DD">
              <w:rPr>
                <w:sz w:val="20"/>
                <w:szCs w:val="20"/>
              </w:rPr>
              <w:t>2</w:t>
            </w:r>
          </w:p>
        </w:tc>
        <w:tc>
          <w:tcPr>
            <w:tcW w:w="2202" w:type="dxa"/>
            <w:tcBorders>
              <w:left w:val="single" w:sz="4" w:space="0" w:color="auto"/>
              <w:bottom w:val="single" w:sz="4" w:space="0" w:color="000000"/>
            </w:tcBorders>
            <w:vAlign w:val="center"/>
          </w:tcPr>
          <w:p w14:paraId="445ECD2B" w14:textId="77777777" w:rsidR="002A4B8B" w:rsidRPr="00C431DD" w:rsidRDefault="002A4B8B" w:rsidP="002A4B8B">
            <w:pPr>
              <w:pStyle w:val="WW-NormalWeb1"/>
              <w:snapToGrid w:val="0"/>
              <w:spacing w:before="60" w:after="60"/>
              <w:rPr>
                <w:sz w:val="20"/>
                <w:szCs w:val="20"/>
              </w:rPr>
            </w:pPr>
          </w:p>
        </w:tc>
        <w:tc>
          <w:tcPr>
            <w:tcW w:w="826" w:type="dxa"/>
            <w:tcBorders>
              <w:top w:val="single" w:sz="4" w:space="0" w:color="000000"/>
              <w:left w:val="single" w:sz="8" w:space="0" w:color="000000"/>
              <w:bottom w:val="single" w:sz="4" w:space="0" w:color="000000"/>
            </w:tcBorders>
            <w:vAlign w:val="center"/>
          </w:tcPr>
          <w:p w14:paraId="26B5803F" w14:textId="4E58EBE7" w:rsidR="002A4B8B" w:rsidRPr="00C431DD" w:rsidRDefault="002A4B8B" w:rsidP="002A4B8B">
            <w:pPr>
              <w:pStyle w:val="WW-NormalWeb1"/>
              <w:snapToGrid w:val="0"/>
              <w:spacing w:before="60" w:after="60"/>
              <w:jc w:val="center"/>
              <w:rPr>
                <w:sz w:val="20"/>
                <w:szCs w:val="20"/>
              </w:rPr>
            </w:pPr>
          </w:p>
        </w:tc>
        <w:tc>
          <w:tcPr>
            <w:tcW w:w="5047" w:type="dxa"/>
            <w:tcBorders>
              <w:top w:val="single" w:sz="4" w:space="0" w:color="000000"/>
              <w:left w:val="single" w:sz="8" w:space="0" w:color="000000"/>
              <w:bottom w:val="single" w:sz="4" w:space="0" w:color="000000"/>
            </w:tcBorders>
            <w:vAlign w:val="center"/>
          </w:tcPr>
          <w:p w14:paraId="1C05B287" w14:textId="77777777" w:rsidR="002A4B8B" w:rsidRPr="00C431DD" w:rsidRDefault="002A4B8B" w:rsidP="002A4B8B">
            <w:pPr>
              <w:pStyle w:val="WW-NormalWeb1"/>
              <w:snapToGrid w:val="0"/>
              <w:spacing w:before="60" w:after="60"/>
              <w:rPr>
                <w:sz w:val="20"/>
                <w:szCs w:val="20"/>
              </w:rPr>
            </w:pPr>
          </w:p>
        </w:tc>
        <w:tc>
          <w:tcPr>
            <w:tcW w:w="1435" w:type="dxa"/>
            <w:tcBorders>
              <w:left w:val="single" w:sz="8" w:space="0" w:color="000000"/>
              <w:bottom w:val="single" w:sz="4" w:space="0" w:color="000000"/>
              <w:right w:val="single" w:sz="8" w:space="0" w:color="000000"/>
            </w:tcBorders>
            <w:vAlign w:val="center"/>
          </w:tcPr>
          <w:p w14:paraId="219E9D04" w14:textId="77777777" w:rsidR="002A4B8B" w:rsidRPr="00C431DD" w:rsidRDefault="002A4B8B" w:rsidP="002A4B8B">
            <w:pPr>
              <w:pStyle w:val="WW-NormalWeb1"/>
              <w:snapToGrid w:val="0"/>
              <w:spacing w:before="60" w:after="60"/>
              <w:rPr>
                <w:sz w:val="20"/>
                <w:szCs w:val="20"/>
              </w:rPr>
            </w:pPr>
          </w:p>
        </w:tc>
      </w:tr>
      <w:tr w:rsidR="002A4B8B" w:rsidRPr="00C431DD" w14:paraId="62320680" w14:textId="77777777" w:rsidTr="00D03439">
        <w:trPr>
          <w:trHeight w:val="413"/>
        </w:trPr>
        <w:tc>
          <w:tcPr>
            <w:tcW w:w="8567" w:type="dxa"/>
            <w:gridSpan w:val="4"/>
            <w:tcBorders>
              <w:left w:val="single" w:sz="8" w:space="0" w:color="000000"/>
              <w:bottom w:val="single" w:sz="8" w:space="0" w:color="000000"/>
            </w:tcBorders>
            <w:shd w:val="clear" w:color="auto" w:fill="DEEAF6" w:themeFill="accent1" w:themeFillTint="33"/>
            <w:vAlign w:val="center"/>
          </w:tcPr>
          <w:p w14:paraId="3AFED06C" w14:textId="7D366A33" w:rsidR="002A4B8B" w:rsidRPr="00C431DD" w:rsidRDefault="002A4B8B" w:rsidP="002A4B8B">
            <w:pPr>
              <w:pStyle w:val="WW-NormalWeb1"/>
              <w:snapToGrid w:val="0"/>
              <w:spacing w:before="60" w:after="60"/>
              <w:jc w:val="right"/>
              <w:rPr>
                <w:b/>
                <w:bCs/>
                <w:sz w:val="20"/>
                <w:szCs w:val="20"/>
              </w:rPr>
            </w:pPr>
            <w:r w:rsidRPr="00C431DD">
              <w:rPr>
                <w:b/>
                <w:bCs/>
                <w:sz w:val="20"/>
                <w:szCs w:val="20"/>
              </w:rPr>
              <w:t>TOPLAM</w:t>
            </w:r>
          </w:p>
        </w:tc>
        <w:tc>
          <w:tcPr>
            <w:tcW w:w="1435" w:type="dxa"/>
            <w:tcBorders>
              <w:left w:val="single" w:sz="8" w:space="0" w:color="000000"/>
              <w:bottom w:val="single" w:sz="8" w:space="0" w:color="000000"/>
              <w:right w:val="single" w:sz="8" w:space="0" w:color="000000"/>
            </w:tcBorders>
            <w:shd w:val="clear" w:color="auto" w:fill="DEEAF6" w:themeFill="accent1" w:themeFillTint="33"/>
            <w:vAlign w:val="center"/>
          </w:tcPr>
          <w:p w14:paraId="5C8E8285" w14:textId="42370DBE" w:rsidR="002A4B8B" w:rsidRPr="00C431DD" w:rsidRDefault="002A4B8B" w:rsidP="002A4B8B">
            <w:pPr>
              <w:pStyle w:val="WW-NormalWeb1"/>
              <w:snapToGrid w:val="0"/>
              <w:spacing w:before="60" w:after="60"/>
              <w:rPr>
                <w:b/>
                <w:bCs/>
                <w:sz w:val="20"/>
                <w:szCs w:val="20"/>
              </w:rPr>
            </w:pPr>
          </w:p>
        </w:tc>
      </w:tr>
    </w:tbl>
    <w:p w14:paraId="343042B4" w14:textId="359C0A68" w:rsidR="00416ABE" w:rsidRPr="00C431DD" w:rsidRDefault="00416ABE" w:rsidP="00875DFA">
      <w:pPr>
        <w:pStyle w:val="WW-NormalWeb1"/>
        <w:spacing w:before="0" w:after="0"/>
        <w:ind w:right="-36"/>
        <w:jc w:val="both"/>
        <w:rPr>
          <w:b/>
          <w:sz w:val="18"/>
          <w:szCs w:val="18"/>
        </w:rPr>
      </w:pPr>
      <w:r w:rsidRPr="00C431DD">
        <w:rPr>
          <w:b/>
          <w:sz w:val="18"/>
          <w:szCs w:val="18"/>
        </w:rPr>
        <w:t xml:space="preserve">(*) </w:t>
      </w:r>
      <w:r w:rsidR="001B0451" w:rsidRPr="00C431DD">
        <w:rPr>
          <w:bCs/>
          <w:sz w:val="18"/>
          <w:szCs w:val="18"/>
        </w:rPr>
        <w:t>Talep edilen cihaz/yazılım hangi amaçla talep edilmekte</w:t>
      </w:r>
      <w:r w:rsidRPr="00C431DD">
        <w:rPr>
          <w:bCs/>
          <w:sz w:val="18"/>
          <w:szCs w:val="18"/>
        </w:rPr>
        <w:t xml:space="preserve"> </w:t>
      </w:r>
      <w:r w:rsidR="001B0451" w:rsidRPr="00C431DD">
        <w:rPr>
          <w:bCs/>
          <w:sz w:val="18"/>
          <w:szCs w:val="18"/>
        </w:rPr>
        <w:t>olduğundan bahsedilerek, kullanım gerekçesi ayrıntılı bir şekilde yazılmalıdır.</w:t>
      </w:r>
    </w:p>
    <w:p w14:paraId="3918B225" w14:textId="19E695DF" w:rsidR="00404A66" w:rsidRPr="00C431DD" w:rsidRDefault="000579B8" w:rsidP="0037032E">
      <w:pPr>
        <w:pStyle w:val="WW-NormalWeb1"/>
        <w:spacing w:before="0" w:after="0"/>
        <w:ind w:right="57"/>
        <w:jc w:val="both"/>
        <w:rPr>
          <w:sz w:val="18"/>
          <w:szCs w:val="18"/>
        </w:rPr>
      </w:pPr>
      <w:r w:rsidRPr="00C431DD">
        <w:rPr>
          <w:b/>
          <w:sz w:val="18"/>
          <w:szCs w:val="18"/>
        </w:rPr>
        <w:t>(*</w:t>
      </w:r>
      <w:r w:rsidR="00416ABE" w:rsidRPr="00C431DD">
        <w:rPr>
          <w:b/>
          <w:sz w:val="18"/>
          <w:szCs w:val="18"/>
        </w:rPr>
        <w:t>*</w:t>
      </w:r>
      <w:r w:rsidRPr="00C431DD">
        <w:rPr>
          <w:b/>
          <w:sz w:val="18"/>
          <w:szCs w:val="18"/>
        </w:rPr>
        <w:t>)</w:t>
      </w:r>
      <w:r w:rsidRPr="00C431DD">
        <w:rPr>
          <w:sz w:val="18"/>
          <w:szCs w:val="18"/>
        </w:rPr>
        <w:t xml:space="preserve"> </w:t>
      </w:r>
      <w:r w:rsidR="00404A66" w:rsidRPr="00C431DD">
        <w:rPr>
          <w:sz w:val="18"/>
          <w:szCs w:val="18"/>
        </w:rPr>
        <w:t xml:space="preserve">Türkiye temsilcisi aracılığıyla yapılmayan alımlar için </w:t>
      </w:r>
      <w:r w:rsidR="001B1414" w:rsidRPr="00C431DD">
        <w:rPr>
          <w:sz w:val="18"/>
          <w:szCs w:val="18"/>
        </w:rPr>
        <w:t xml:space="preserve">alımların yurt dışı olduğu belirtilerek </w:t>
      </w:r>
      <w:r w:rsidR="00404A66" w:rsidRPr="00C431DD">
        <w:rPr>
          <w:sz w:val="18"/>
          <w:szCs w:val="18"/>
        </w:rPr>
        <w:t xml:space="preserve">tüm masraflar dahil (gümrük bedeli, vergiler, nakliye) bedel </w:t>
      </w:r>
      <w:r w:rsidR="008A36DC" w:rsidRPr="00C431DD">
        <w:rPr>
          <w:sz w:val="18"/>
          <w:szCs w:val="18"/>
        </w:rPr>
        <w:t>yazıl</w:t>
      </w:r>
      <w:r w:rsidR="00C431DD">
        <w:rPr>
          <w:sz w:val="18"/>
          <w:szCs w:val="18"/>
        </w:rPr>
        <w:t>malıd</w:t>
      </w:r>
      <w:r w:rsidR="008A36DC" w:rsidRPr="00C431DD">
        <w:rPr>
          <w:sz w:val="18"/>
          <w:szCs w:val="18"/>
        </w:rPr>
        <w:t>ır</w:t>
      </w:r>
      <w:r w:rsidR="00404A66" w:rsidRPr="00C431DD">
        <w:rPr>
          <w:sz w:val="18"/>
          <w:szCs w:val="18"/>
        </w:rPr>
        <w:t xml:space="preserve">. </w:t>
      </w:r>
      <w:r w:rsidR="00F91698" w:rsidRPr="00C431DD">
        <w:rPr>
          <w:sz w:val="18"/>
          <w:szCs w:val="18"/>
        </w:rPr>
        <w:t>Yurt İçi</w:t>
      </w:r>
      <w:r w:rsidR="00404A66" w:rsidRPr="00C431DD">
        <w:rPr>
          <w:sz w:val="18"/>
          <w:szCs w:val="18"/>
        </w:rPr>
        <w:t xml:space="preserve"> alımlarda KDV dahil bedeli </w:t>
      </w:r>
      <w:r w:rsidR="006F4CFB" w:rsidRPr="00C431DD">
        <w:rPr>
          <w:sz w:val="18"/>
          <w:szCs w:val="18"/>
        </w:rPr>
        <w:t>yazılır</w:t>
      </w:r>
      <w:r w:rsidR="00404A66" w:rsidRPr="00C431DD">
        <w:rPr>
          <w:sz w:val="18"/>
          <w:szCs w:val="18"/>
        </w:rPr>
        <w:t xml:space="preserve">. Döviz cinsinden alınan proforma faturaların TL cinsinden karşılığı hesaplanırken fatura tarihindeki T.C. Merkez Bankası efektif satış kuru esas </w:t>
      </w:r>
      <w:r w:rsidR="006F4CFB" w:rsidRPr="00C431DD">
        <w:rPr>
          <w:sz w:val="18"/>
          <w:szCs w:val="18"/>
        </w:rPr>
        <w:t>alın</w:t>
      </w:r>
      <w:r w:rsidR="00C431DD">
        <w:rPr>
          <w:sz w:val="18"/>
          <w:szCs w:val="18"/>
        </w:rPr>
        <w:t>malı</w:t>
      </w:r>
      <w:r w:rsidR="00404A66" w:rsidRPr="00C431DD">
        <w:rPr>
          <w:sz w:val="18"/>
          <w:szCs w:val="18"/>
        </w:rPr>
        <w:t xml:space="preserve"> ve öneride mutlaka </w:t>
      </w:r>
      <w:r w:rsidR="006F4CFB" w:rsidRPr="00C431DD">
        <w:rPr>
          <w:sz w:val="18"/>
          <w:szCs w:val="18"/>
        </w:rPr>
        <w:t>belirti</w:t>
      </w:r>
      <w:r w:rsidR="00C431DD">
        <w:rPr>
          <w:sz w:val="18"/>
          <w:szCs w:val="18"/>
        </w:rPr>
        <w:t>lmelidir</w:t>
      </w:r>
      <w:r w:rsidR="00211E8F" w:rsidRPr="00C431DD">
        <w:rPr>
          <w:sz w:val="18"/>
          <w:szCs w:val="18"/>
        </w:rPr>
        <w:t>.</w:t>
      </w:r>
    </w:p>
    <w:p w14:paraId="24D23C38" w14:textId="77777777" w:rsidR="00875DFA" w:rsidRPr="00C431DD" w:rsidRDefault="00875DFA" w:rsidP="00211E8F">
      <w:pPr>
        <w:pStyle w:val="WW-NormalWeb1"/>
        <w:spacing w:before="0" w:after="0"/>
        <w:ind w:right="-320"/>
        <w:jc w:val="both"/>
        <w:rPr>
          <w:sz w:val="18"/>
          <w:szCs w:val="18"/>
        </w:rPr>
      </w:pPr>
    </w:p>
    <w:tbl>
      <w:tblPr>
        <w:tblW w:w="10089" w:type="dxa"/>
        <w:tblInd w:w="-34" w:type="dxa"/>
        <w:tblLayout w:type="fixed"/>
        <w:tblLook w:val="0000" w:firstRow="0" w:lastRow="0" w:firstColumn="0" w:lastColumn="0" w:noHBand="0" w:noVBand="0"/>
      </w:tblPr>
      <w:tblGrid>
        <w:gridCol w:w="480"/>
        <w:gridCol w:w="3534"/>
        <w:gridCol w:w="4661"/>
        <w:gridCol w:w="1414"/>
      </w:tblGrid>
      <w:tr w:rsidR="002C07B3" w:rsidRPr="00C431DD" w14:paraId="05987C9D" w14:textId="77777777" w:rsidTr="00B512E9">
        <w:trPr>
          <w:trHeight w:val="385"/>
        </w:trPr>
        <w:tc>
          <w:tcPr>
            <w:tcW w:w="10089" w:type="dxa"/>
            <w:gridSpan w:val="4"/>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0376F4C3" w14:textId="12AB4FFA" w:rsidR="00404A66" w:rsidRPr="00C431DD" w:rsidRDefault="006F59D1" w:rsidP="006F59D1">
            <w:pPr>
              <w:pStyle w:val="WW-NormalWeb1"/>
              <w:snapToGrid w:val="0"/>
              <w:spacing w:before="60" w:after="60"/>
              <w:rPr>
                <w:b/>
                <w:sz w:val="20"/>
                <w:szCs w:val="20"/>
              </w:rPr>
            </w:pPr>
            <w:r w:rsidRPr="00C431DD">
              <w:rPr>
                <w:b/>
                <w:sz w:val="20"/>
                <w:szCs w:val="20"/>
              </w:rPr>
              <w:lastRenderedPageBreak/>
              <w:t xml:space="preserve">Tablo 2: </w:t>
            </w:r>
            <w:r w:rsidR="00CA641A" w:rsidRPr="00C431DD">
              <w:rPr>
                <w:b/>
                <w:sz w:val="20"/>
                <w:szCs w:val="20"/>
              </w:rPr>
              <w:t>Sarf Giderleri</w:t>
            </w:r>
            <w:r w:rsidR="00931377" w:rsidRPr="00C431DD">
              <w:rPr>
                <w:b/>
                <w:sz w:val="20"/>
                <w:szCs w:val="20"/>
              </w:rPr>
              <w:t xml:space="preserve"> (03.2)</w:t>
            </w:r>
          </w:p>
        </w:tc>
      </w:tr>
      <w:tr w:rsidR="002A4B8B" w:rsidRPr="00C431DD" w14:paraId="0F5575C9" w14:textId="77777777" w:rsidTr="002A4B8B">
        <w:trPr>
          <w:trHeight w:val="346"/>
        </w:trPr>
        <w:tc>
          <w:tcPr>
            <w:tcW w:w="480" w:type="dxa"/>
            <w:tcBorders>
              <w:top w:val="single" w:sz="8" w:space="0" w:color="000000"/>
              <w:left w:val="single" w:sz="8" w:space="0" w:color="000000"/>
              <w:bottom w:val="single" w:sz="8" w:space="0" w:color="000000"/>
              <w:right w:val="single" w:sz="4" w:space="0" w:color="auto"/>
            </w:tcBorders>
            <w:shd w:val="clear" w:color="auto" w:fill="DEEAF6" w:themeFill="accent1" w:themeFillTint="33"/>
            <w:vAlign w:val="center"/>
          </w:tcPr>
          <w:p w14:paraId="45F1471C" w14:textId="7DD29BAA" w:rsidR="002A4B8B" w:rsidRPr="00C431DD" w:rsidRDefault="002A4B8B" w:rsidP="002A4B8B">
            <w:pPr>
              <w:pStyle w:val="WW-NormalWeb1"/>
              <w:snapToGrid w:val="0"/>
              <w:spacing w:before="60" w:after="60"/>
              <w:jc w:val="center"/>
              <w:rPr>
                <w:b/>
                <w:sz w:val="20"/>
                <w:szCs w:val="20"/>
              </w:rPr>
            </w:pPr>
            <w:r w:rsidRPr="00C431DD">
              <w:rPr>
                <w:b/>
                <w:sz w:val="20"/>
                <w:szCs w:val="20"/>
              </w:rPr>
              <w:t>SN</w:t>
            </w:r>
          </w:p>
        </w:tc>
        <w:tc>
          <w:tcPr>
            <w:tcW w:w="3534" w:type="dxa"/>
            <w:tcBorders>
              <w:top w:val="single" w:sz="8" w:space="0" w:color="000000"/>
              <w:left w:val="single" w:sz="4" w:space="0" w:color="auto"/>
              <w:bottom w:val="single" w:sz="8" w:space="0" w:color="000000"/>
            </w:tcBorders>
            <w:shd w:val="clear" w:color="auto" w:fill="DEEAF6" w:themeFill="accent1" w:themeFillTint="33"/>
            <w:vAlign w:val="center"/>
          </w:tcPr>
          <w:p w14:paraId="3BB0B701" w14:textId="77777777" w:rsidR="002A4B8B" w:rsidRPr="00C431DD" w:rsidRDefault="002A4B8B" w:rsidP="008E769D">
            <w:pPr>
              <w:pStyle w:val="WW-NormalWeb1"/>
              <w:snapToGrid w:val="0"/>
              <w:spacing w:before="60" w:after="60"/>
              <w:jc w:val="center"/>
              <w:rPr>
                <w:b/>
                <w:sz w:val="20"/>
                <w:szCs w:val="20"/>
              </w:rPr>
            </w:pPr>
            <w:r w:rsidRPr="00C431DD">
              <w:rPr>
                <w:b/>
                <w:sz w:val="20"/>
                <w:szCs w:val="20"/>
              </w:rPr>
              <w:t xml:space="preserve">Adı </w:t>
            </w:r>
          </w:p>
        </w:tc>
        <w:tc>
          <w:tcPr>
            <w:tcW w:w="4661" w:type="dxa"/>
            <w:tcBorders>
              <w:top w:val="single" w:sz="8" w:space="0" w:color="000000"/>
              <w:left w:val="single" w:sz="8" w:space="0" w:color="000000"/>
              <w:bottom w:val="single" w:sz="8" w:space="0" w:color="000000"/>
            </w:tcBorders>
            <w:shd w:val="clear" w:color="auto" w:fill="DEEAF6" w:themeFill="accent1" w:themeFillTint="33"/>
            <w:vAlign w:val="center"/>
          </w:tcPr>
          <w:p w14:paraId="5441E03A" w14:textId="4E9816D5" w:rsidR="002A4B8B" w:rsidRPr="00C431DD" w:rsidRDefault="002A4B8B" w:rsidP="008E769D">
            <w:pPr>
              <w:pStyle w:val="WW-NormalWeb1"/>
              <w:snapToGrid w:val="0"/>
              <w:spacing w:before="60" w:after="60"/>
              <w:jc w:val="center"/>
              <w:rPr>
                <w:b/>
                <w:sz w:val="20"/>
                <w:szCs w:val="20"/>
              </w:rPr>
            </w:pPr>
            <w:r w:rsidRPr="00C431DD">
              <w:rPr>
                <w:b/>
                <w:sz w:val="20"/>
                <w:szCs w:val="20"/>
              </w:rPr>
              <w:t>Kullanım Gerekçesi*</w:t>
            </w:r>
          </w:p>
        </w:tc>
        <w:tc>
          <w:tcPr>
            <w:tcW w:w="141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7E43EFDA" w14:textId="77777777" w:rsidR="002A4B8B" w:rsidRPr="00C431DD" w:rsidRDefault="002A4B8B" w:rsidP="008E769D">
            <w:pPr>
              <w:pStyle w:val="WW-NormalWeb1"/>
              <w:snapToGrid w:val="0"/>
              <w:spacing w:before="60" w:after="60"/>
              <w:jc w:val="center"/>
              <w:rPr>
                <w:b/>
                <w:sz w:val="20"/>
                <w:szCs w:val="20"/>
              </w:rPr>
            </w:pPr>
            <w:r w:rsidRPr="00C431DD">
              <w:rPr>
                <w:b/>
                <w:sz w:val="20"/>
                <w:szCs w:val="20"/>
              </w:rPr>
              <w:t>Bedeli** (TL)</w:t>
            </w:r>
          </w:p>
        </w:tc>
      </w:tr>
      <w:tr w:rsidR="002A4B8B" w:rsidRPr="00C431DD" w14:paraId="207ACA8A" w14:textId="77777777" w:rsidTr="002A4B8B">
        <w:trPr>
          <w:trHeight w:val="385"/>
        </w:trPr>
        <w:tc>
          <w:tcPr>
            <w:tcW w:w="480" w:type="dxa"/>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5C944F99" w14:textId="13AAB927" w:rsidR="002A4B8B" w:rsidRPr="00C431DD" w:rsidRDefault="002A4B8B" w:rsidP="0037032E">
            <w:pPr>
              <w:pStyle w:val="WW-NormalWeb1"/>
              <w:snapToGrid w:val="0"/>
              <w:spacing w:before="60" w:after="60"/>
              <w:jc w:val="center"/>
              <w:rPr>
                <w:sz w:val="20"/>
                <w:szCs w:val="20"/>
              </w:rPr>
            </w:pPr>
            <w:r w:rsidRPr="00C431DD">
              <w:rPr>
                <w:sz w:val="20"/>
                <w:szCs w:val="20"/>
              </w:rPr>
              <w:t>1</w:t>
            </w:r>
          </w:p>
        </w:tc>
        <w:tc>
          <w:tcPr>
            <w:tcW w:w="3534" w:type="dxa"/>
            <w:tcBorders>
              <w:top w:val="single" w:sz="8" w:space="0" w:color="000000"/>
              <w:left w:val="single" w:sz="4" w:space="0" w:color="auto"/>
              <w:bottom w:val="single" w:sz="4" w:space="0" w:color="000000"/>
            </w:tcBorders>
            <w:vAlign w:val="center"/>
          </w:tcPr>
          <w:p w14:paraId="37CBB587" w14:textId="77777777" w:rsidR="002A4B8B" w:rsidRPr="00C431DD" w:rsidRDefault="002A4B8B" w:rsidP="008E769D">
            <w:pPr>
              <w:pStyle w:val="WW-NormalWeb1"/>
              <w:snapToGrid w:val="0"/>
              <w:spacing w:before="60" w:after="60"/>
              <w:rPr>
                <w:sz w:val="20"/>
                <w:szCs w:val="20"/>
              </w:rPr>
            </w:pPr>
          </w:p>
        </w:tc>
        <w:tc>
          <w:tcPr>
            <w:tcW w:w="4661" w:type="dxa"/>
            <w:tcBorders>
              <w:top w:val="single" w:sz="8" w:space="0" w:color="000000"/>
              <w:left w:val="single" w:sz="8" w:space="0" w:color="000000"/>
              <w:bottom w:val="single" w:sz="4" w:space="0" w:color="000000"/>
            </w:tcBorders>
            <w:vAlign w:val="center"/>
          </w:tcPr>
          <w:p w14:paraId="40BE8789" w14:textId="403E7999" w:rsidR="002A4B8B" w:rsidRPr="00C431DD" w:rsidRDefault="002A4B8B" w:rsidP="00402329">
            <w:pPr>
              <w:pStyle w:val="WW-NormalWeb1"/>
              <w:snapToGrid w:val="0"/>
              <w:spacing w:before="60" w:after="60"/>
              <w:rPr>
                <w:sz w:val="20"/>
                <w:szCs w:val="20"/>
              </w:rPr>
            </w:pPr>
          </w:p>
        </w:tc>
        <w:tc>
          <w:tcPr>
            <w:tcW w:w="1414" w:type="dxa"/>
            <w:tcBorders>
              <w:top w:val="single" w:sz="8" w:space="0" w:color="000000"/>
              <w:left w:val="single" w:sz="8" w:space="0" w:color="000000"/>
              <w:bottom w:val="single" w:sz="4" w:space="0" w:color="000000"/>
              <w:right w:val="single" w:sz="8" w:space="0" w:color="000000"/>
            </w:tcBorders>
            <w:vAlign w:val="center"/>
          </w:tcPr>
          <w:p w14:paraId="68625C46" w14:textId="77777777" w:rsidR="002A4B8B" w:rsidRPr="00C431DD" w:rsidRDefault="002A4B8B" w:rsidP="00402329">
            <w:pPr>
              <w:pStyle w:val="WW-NormalWeb1"/>
              <w:snapToGrid w:val="0"/>
              <w:spacing w:before="60" w:after="60"/>
              <w:rPr>
                <w:sz w:val="20"/>
                <w:szCs w:val="20"/>
              </w:rPr>
            </w:pPr>
          </w:p>
        </w:tc>
      </w:tr>
      <w:tr w:rsidR="002A4B8B" w:rsidRPr="00C431DD" w14:paraId="0F3017D3"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21B8D332" w14:textId="178DD254" w:rsidR="002A4B8B" w:rsidRPr="00C431DD" w:rsidRDefault="002A4B8B" w:rsidP="0037032E">
            <w:pPr>
              <w:pStyle w:val="WW-NormalWeb1"/>
              <w:snapToGrid w:val="0"/>
              <w:spacing w:before="60" w:after="60"/>
              <w:jc w:val="center"/>
              <w:rPr>
                <w:sz w:val="20"/>
                <w:szCs w:val="20"/>
              </w:rPr>
            </w:pPr>
            <w:r w:rsidRPr="00C431DD">
              <w:rPr>
                <w:sz w:val="20"/>
                <w:szCs w:val="20"/>
              </w:rPr>
              <w:t>2</w:t>
            </w:r>
          </w:p>
        </w:tc>
        <w:tc>
          <w:tcPr>
            <w:tcW w:w="3534" w:type="dxa"/>
            <w:tcBorders>
              <w:left w:val="single" w:sz="4" w:space="0" w:color="auto"/>
              <w:bottom w:val="single" w:sz="4" w:space="0" w:color="000000"/>
            </w:tcBorders>
            <w:vAlign w:val="center"/>
          </w:tcPr>
          <w:p w14:paraId="5529D157"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4A8AEE72" w14:textId="60772095"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4EEA579E" w14:textId="77777777" w:rsidR="002A4B8B" w:rsidRPr="00C431DD" w:rsidRDefault="002A4B8B" w:rsidP="00402329">
            <w:pPr>
              <w:pStyle w:val="WW-NormalWeb1"/>
              <w:snapToGrid w:val="0"/>
              <w:spacing w:before="60" w:after="60"/>
              <w:rPr>
                <w:sz w:val="20"/>
                <w:szCs w:val="20"/>
              </w:rPr>
            </w:pPr>
          </w:p>
        </w:tc>
      </w:tr>
      <w:tr w:rsidR="002A4B8B" w:rsidRPr="00C431DD" w14:paraId="0DA91141"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57A5DC50" w14:textId="36CAAD18" w:rsidR="002A4B8B" w:rsidRPr="00C431DD" w:rsidRDefault="002A4B8B" w:rsidP="0037032E">
            <w:pPr>
              <w:pStyle w:val="WW-NormalWeb1"/>
              <w:snapToGrid w:val="0"/>
              <w:spacing w:before="60" w:after="60"/>
              <w:jc w:val="center"/>
              <w:rPr>
                <w:sz w:val="20"/>
                <w:szCs w:val="20"/>
              </w:rPr>
            </w:pPr>
            <w:r w:rsidRPr="00C431DD">
              <w:rPr>
                <w:sz w:val="20"/>
                <w:szCs w:val="20"/>
              </w:rPr>
              <w:t>3</w:t>
            </w:r>
          </w:p>
        </w:tc>
        <w:tc>
          <w:tcPr>
            <w:tcW w:w="3534" w:type="dxa"/>
            <w:tcBorders>
              <w:left w:val="single" w:sz="4" w:space="0" w:color="auto"/>
              <w:bottom w:val="single" w:sz="4" w:space="0" w:color="000000"/>
            </w:tcBorders>
            <w:vAlign w:val="center"/>
          </w:tcPr>
          <w:p w14:paraId="25FB507E"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1101CC7F" w14:textId="2705D64F"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0D0ED90A" w14:textId="77777777" w:rsidR="002A4B8B" w:rsidRPr="00C431DD" w:rsidRDefault="002A4B8B" w:rsidP="00402329">
            <w:pPr>
              <w:pStyle w:val="WW-NormalWeb1"/>
              <w:snapToGrid w:val="0"/>
              <w:spacing w:before="60" w:after="60"/>
              <w:rPr>
                <w:sz w:val="20"/>
                <w:szCs w:val="20"/>
              </w:rPr>
            </w:pPr>
          </w:p>
        </w:tc>
      </w:tr>
      <w:tr w:rsidR="002A4B8B" w:rsidRPr="00C431DD" w14:paraId="53604F2F"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5E03B55B" w14:textId="185F3DA0" w:rsidR="002A4B8B" w:rsidRPr="00C431DD" w:rsidRDefault="002A4B8B" w:rsidP="0037032E">
            <w:pPr>
              <w:pStyle w:val="WW-NormalWeb1"/>
              <w:snapToGrid w:val="0"/>
              <w:spacing w:before="60" w:after="60"/>
              <w:jc w:val="center"/>
              <w:rPr>
                <w:sz w:val="20"/>
                <w:szCs w:val="20"/>
              </w:rPr>
            </w:pPr>
            <w:r w:rsidRPr="00C431DD">
              <w:rPr>
                <w:sz w:val="20"/>
                <w:szCs w:val="20"/>
              </w:rPr>
              <w:t>4</w:t>
            </w:r>
          </w:p>
        </w:tc>
        <w:tc>
          <w:tcPr>
            <w:tcW w:w="3534" w:type="dxa"/>
            <w:tcBorders>
              <w:left w:val="single" w:sz="4" w:space="0" w:color="auto"/>
              <w:bottom w:val="single" w:sz="4" w:space="0" w:color="000000"/>
            </w:tcBorders>
            <w:vAlign w:val="center"/>
          </w:tcPr>
          <w:p w14:paraId="36AEAA4A"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4F5149BC" w14:textId="4567B59A"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7C869DCA" w14:textId="77777777" w:rsidR="002A4B8B" w:rsidRPr="00C431DD" w:rsidRDefault="002A4B8B" w:rsidP="00402329">
            <w:pPr>
              <w:pStyle w:val="WW-NormalWeb1"/>
              <w:snapToGrid w:val="0"/>
              <w:spacing w:before="60" w:after="60"/>
              <w:rPr>
                <w:sz w:val="20"/>
                <w:szCs w:val="20"/>
              </w:rPr>
            </w:pPr>
          </w:p>
        </w:tc>
      </w:tr>
      <w:tr w:rsidR="002A4B8B" w:rsidRPr="00C431DD" w14:paraId="0A33870D"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7A695AE8" w14:textId="18CBD6AE" w:rsidR="002A4B8B" w:rsidRPr="00C431DD" w:rsidRDefault="002A4B8B" w:rsidP="0037032E">
            <w:pPr>
              <w:pStyle w:val="WW-NormalWeb1"/>
              <w:snapToGrid w:val="0"/>
              <w:spacing w:before="60" w:after="60"/>
              <w:jc w:val="center"/>
              <w:rPr>
                <w:sz w:val="20"/>
                <w:szCs w:val="20"/>
              </w:rPr>
            </w:pPr>
            <w:r w:rsidRPr="00C431DD">
              <w:rPr>
                <w:sz w:val="20"/>
                <w:szCs w:val="20"/>
              </w:rPr>
              <w:t>5</w:t>
            </w:r>
          </w:p>
        </w:tc>
        <w:tc>
          <w:tcPr>
            <w:tcW w:w="3534" w:type="dxa"/>
            <w:tcBorders>
              <w:left w:val="single" w:sz="4" w:space="0" w:color="auto"/>
              <w:bottom w:val="single" w:sz="4" w:space="0" w:color="000000"/>
            </w:tcBorders>
            <w:vAlign w:val="center"/>
          </w:tcPr>
          <w:p w14:paraId="3C080382"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36D1822C" w14:textId="1275609C"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1E7BB09F" w14:textId="77777777" w:rsidR="002A4B8B" w:rsidRPr="00C431DD" w:rsidRDefault="002A4B8B" w:rsidP="00402329">
            <w:pPr>
              <w:pStyle w:val="WW-NormalWeb1"/>
              <w:snapToGrid w:val="0"/>
              <w:spacing w:before="60" w:after="60"/>
              <w:rPr>
                <w:sz w:val="20"/>
                <w:szCs w:val="20"/>
              </w:rPr>
            </w:pPr>
          </w:p>
        </w:tc>
      </w:tr>
      <w:tr w:rsidR="002A4B8B" w:rsidRPr="00C431DD" w14:paraId="304F9473"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4CBDC1A5" w14:textId="5EF7837C" w:rsidR="002A4B8B" w:rsidRPr="00C431DD" w:rsidRDefault="002A4B8B" w:rsidP="0037032E">
            <w:pPr>
              <w:pStyle w:val="WW-NormalWeb1"/>
              <w:snapToGrid w:val="0"/>
              <w:spacing w:before="60" w:after="60"/>
              <w:jc w:val="center"/>
              <w:rPr>
                <w:sz w:val="20"/>
                <w:szCs w:val="20"/>
              </w:rPr>
            </w:pPr>
            <w:r w:rsidRPr="00C431DD">
              <w:rPr>
                <w:sz w:val="20"/>
                <w:szCs w:val="20"/>
              </w:rPr>
              <w:t>6</w:t>
            </w:r>
          </w:p>
        </w:tc>
        <w:tc>
          <w:tcPr>
            <w:tcW w:w="3534" w:type="dxa"/>
            <w:tcBorders>
              <w:left w:val="single" w:sz="4" w:space="0" w:color="auto"/>
              <w:bottom w:val="single" w:sz="4" w:space="0" w:color="000000"/>
            </w:tcBorders>
            <w:vAlign w:val="center"/>
          </w:tcPr>
          <w:p w14:paraId="7F7C67C1"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26BAC7B6" w14:textId="2E549F9F"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668C52C1" w14:textId="77777777" w:rsidR="002A4B8B" w:rsidRPr="00C431DD" w:rsidRDefault="002A4B8B" w:rsidP="00402329">
            <w:pPr>
              <w:pStyle w:val="WW-NormalWeb1"/>
              <w:snapToGrid w:val="0"/>
              <w:spacing w:before="60" w:after="60"/>
              <w:rPr>
                <w:sz w:val="20"/>
                <w:szCs w:val="20"/>
              </w:rPr>
            </w:pPr>
          </w:p>
        </w:tc>
      </w:tr>
      <w:tr w:rsidR="002A4B8B" w:rsidRPr="00C431DD" w14:paraId="42DC40AE"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5714C4DC" w14:textId="587C27AD" w:rsidR="002A4B8B" w:rsidRPr="00C431DD" w:rsidRDefault="002A4B8B" w:rsidP="0037032E">
            <w:pPr>
              <w:pStyle w:val="WW-NormalWeb1"/>
              <w:snapToGrid w:val="0"/>
              <w:spacing w:before="60" w:after="60"/>
              <w:jc w:val="center"/>
              <w:rPr>
                <w:sz w:val="20"/>
                <w:szCs w:val="20"/>
              </w:rPr>
            </w:pPr>
            <w:r w:rsidRPr="00C431DD">
              <w:rPr>
                <w:sz w:val="20"/>
                <w:szCs w:val="20"/>
              </w:rPr>
              <w:t>7</w:t>
            </w:r>
          </w:p>
        </w:tc>
        <w:tc>
          <w:tcPr>
            <w:tcW w:w="3534" w:type="dxa"/>
            <w:tcBorders>
              <w:left w:val="single" w:sz="4" w:space="0" w:color="auto"/>
              <w:bottom w:val="single" w:sz="4" w:space="0" w:color="000000"/>
            </w:tcBorders>
            <w:vAlign w:val="center"/>
          </w:tcPr>
          <w:p w14:paraId="1A43DB85"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52D1028A" w14:textId="137568D8"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375B4113" w14:textId="77777777" w:rsidR="002A4B8B" w:rsidRPr="00C431DD" w:rsidRDefault="002A4B8B" w:rsidP="00402329">
            <w:pPr>
              <w:pStyle w:val="WW-NormalWeb1"/>
              <w:snapToGrid w:val="0"/>
              <w:spacing w:before="60" w:after="60"/>
              <w:rPr>
                <w:sz w:val="20"/>
                <w:szCs w:val="20"/>
              </w:rPr>
            </w:pPr>
          </w:p>
        </w:tc>
      </w:tr>
      <w:tr w:rsidR="002A4B8B" w:rsidRPr="00C431DD" w14:paraId="77D2916E"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56926570" w14:textId="2E0B0CD0" w:rsidR="002A4B8B" w:rsidRPr="00C431DD" w:rsidRDefault="002A4B8B" w:rsidP="0037032E">
            <w:pPr>
              <w:pStyle w:val="WW-NormalWeb1"/>
              <w:snapToGrid w:val="0"/>
              <w:spacing w:before="60" w:after="60"/>
              <w:jc w:val="center"/>
              <w:rPr>
                <w:sz w:val="20"/>
                <w:szCs w:val="20"/>
              </w:rPr>
            </w:pPr>
            <w:r w:rsidRPr="00C431DD">
              <w:rPr>
                <w:sz w:val="20"/>
                <w:szCs w:val="20"/>
              </w:rPr>
              <w:t>8</w:t>
            </w:r>
          </w:p>
        </w:tc>
        <w:tc>
          <w:tcPr>
            <w:tcW w:w="3534" w:type="dxa"/>
            <w:tcBorders>
              <w:left w:val="single" w:sz="4" w:space="0" w:color="auto"/>
              <w:bottom w:val="single" w:sz="4" w:space="0" w:color="000000"/>
            </w:tcBorders>
            <w:vAlign w:val="center"/>
          </w:tcPr>
          <w:p w14:paraId="58583BD8"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494A6FED" w14:textId="773C1E02"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47B4A2B3" w14:textId="77777777" w:rsidR="002A4B8B" w:rsidRPr="00C431DD" w:rsidRDefault="002A4B8B" w:rsidP="00402329">
            <w:pPr>
              <w:pStyle w:val="WW-NormalWeb1"/>
              <w:snapToGrid w:val="0"/>
              <w:spacing w:before="60" w:after="60"/>
              <w:rPr>
                <w:sz w:val="20"/>
                <w:szCs w:val="20"/>
              </w:rPr>
            </w:pPr>
          </w:p>
        </w:tc>
      </w:tr>
      <w:tr w:rsidR="002A4B8B" w:rsidRPr="00C431DD" w14:paraId="1368CE9E"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69F51331" w14:textId="78F74FCA" w:rsidR="002A4B8B" w:rsidRPr="00C431DD" w:rsidRDefault="002A4B8B" w:rsidP="0037032E">
            <w:pPr>
              <w:pStyle w:val="WW-NormalWeb1"/>
              <w:snapToGrid w:val="0"/>
              <w:spacing w:before="60" w:after="60"/>
              <w:jc w:val="center"/>
              <w:rPr>
                <w:sz w:val="20"/>
                <w:szCs w:val="20"/>
              </w:rPr>
            </w:pPr>
            <w:r w:rsidRPr="00C431DD">
              <w:rPr>
                <w:sz w:val="20"/>
                <w:szCs w:val="20"/>
              </w:rPr>
              <w:t>9</w:t>
            </w:r>
          </w:p>
        </w:tc>
        <w:tc>
          <w:tcPr>
            <w:tcW w:w="3534" w:type="dxa"/>
            <w:tcBorders>
              <w:left w:val="single" w:sz="4" w:space="0" w:color="auto"/>
              <w:bottom w:val="single" w:sz="4" w:space="0" w:color="000000"/>
            </w:tcBorders>
            <w:vAlign w:val="center"/>
          </w:tcPr>
          <w:p w14:paraId="40598EF5"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79EE2719" w14:textId="5AE939C1"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405EE44A" w14:textId="77777777" w:rsidR="002A4B8B" w:rsidRPr="00C431DD" w:rsidRDefault="002A4B8B" w:rsidP="00402329">
            <w:pPr>
              <w:pStyle w:val="WW-NormalWeb1"/>
              <w:snapToGrid w:val="0"/>
              <w:spacing w:before="60" w:after="60"/>
              <w:rPr>
                <w:sz w:val="20"/>
                <w:szCs w:val="20"/>
              </w:rPr>
            </w:pPr>
          </w:p>
        </w:tc>
      </w:tr>
      <w:tr w:rsidR="002A4B8B" w:rsidRPr="00C431DD" w14:paraId="2D8123EF" w14:textId="77777777" w:rsidTr="002A4B8B">
        <w:trPr>
          <w:trHeight w:val="365"/>
        </w:trPr>
        <w:tc>
          <w:tcPr>
            <w:tcW w:w="480" w:type="dxa"/>
            <w:tcBorders>
              <w:left w:val="single" w:sz="8" w:space="0" w:color="000000"/>
              <w:bottom w:val="single" w:sz="4" w:space="0" w:color="000000"/>
              <w:right w:val="single" w:sz="4" w:space="0" w:color="auto"/>
            </w:tcBorders>
            <w:shd w:val="clear" w:color="auto" w:fill="DEEAF6" w:themeFill="accent1" w:themeFillTint="33"/>
            <w:vAlign w:val="center"/>
          </w:tcPr>
          <w:p w14:paraId="5C1D7283" w14:textId="672EDD83" w:rsidR="002A4B8B" w:rsidRPr="00C431DD" w:rsidRDefault="002A4B8B" w:rsidP="0037032E">
            <w:pPr>
              <w:pStyle w:val="WW-NormalWeb1"/>
              <w:snapToGrid w:val="0"/>
              <w:spacing w:before="60" w:after="60"/>
              <w:jc w:val="center"/>
              <w:rPr>
                <w:sz w:val="20"/>
                <w:szCs w:val="20"/>
              </w:rPr>
            </w:pPr>
            <w:r w:rsidRPr="00C431DD">
              <w:rPr>
                <w:sz w:val="20"/>
                <w:szCs w:val="20"/>
              </w:rPr>
              <w:t>10</w:t>
            </w:r>
          </w:p>
        </w:tc>
        <w:tc>
          <w:tcPr>
            <w:tcW w:w="3534" w:type="dxa"/>
            <w:tcBorders>
              <w:left w:val="single" w:sz="4" w:space="0" w:color="auto"/>
              <w:bottom w:val="single" w:sz="4" w:space="0" w:color="000000"/>
            </w:tcBorders>
            <w:vAlign w:val="center"/>
          </w:tcPr>
          <w:p w14:paraId="18DE3A18" w14:textId="77777777" w:rsidR="002A4B8B" w:rsidRPr="00C431DD" w:rsidRDefault="002A4B8B" w:rsidP="008E769D">
            <w:pPr>
              <w:pStyle w:val="WW-NormalWeb1"/>
              <w:snapToGrid w:val="0"/>
              <w:spacing w:before="60" w:after="60"/>
              <w:rPr>
                <w:sz w:val="20"/>
                <w:szCs w:val="20"/>
              </w:rPr>
            </w:pPr>
          </w:p>
        </w:tc>
        <w:tc>
          <w:tcPr>
            <w:tcW w:w="4661" w:type="dxa"/>
            <w:tcBorders>
              <w:top w:val="single" w:sz="4" w:space="0" w:color="000000"/>
              <w:left w:val="single" w:sz="8" w:space="0" w:color="000000"/>
              <w:bottom w:val="single" w:sz="4" w:space="0" w:color="000000"/>
            </w:tcBorders>
            <w:vAlign w:val="center"/>
          </w:tcPr>
          <w:p w14:paraId="70BEF623" w14:textId="46251D34" w:rsidR="002A4B8B" w:rsidRPr="00C431DD" w:rsidRDefault="002A4B8B" w:rsidP="00402329">
            <w:pPr>
              <w:pStyle w:val="WW-NormalWeb1"/>
              <w:snapToGrid w:val="0"/>
              <w:spacing w:before="60" w:after="60"/>
              <w:rPr>
                <w:sz w:val="20"/>
                <w:szCs w:val="20"/>
              </w:rPr>
            </w:pPr>
          </w:p>
        </w:tc>
        <w:tc>
          <w:tcPr>
            <w:tcW w:w="1414" w:type="dxa"/>
            <w:tcBorders>
              <w:left w:val="single" w:sz="8" w:space="0" w:color="000000"/>
              <w:bottom w:val="single" w:sz="4" w:space="0" w:color="000000"/>
              <w:right w:val="single" w:sz="8" w:space="0" w:color="000000"/>
            </w:tcBorders>
            <w:vAlign w:val="center"/>
          </w:tcPr>
          <w:p w14:paraId="68F581CA" w14:textId="77777777" w:rsidR="002A4B8B" w:rsidRPr="00C431DD" w:rsidRDefault="002A4B8B" w:rsidP="00402329">
            <w:pPr>
              <w:pStyle w:val="WW-NormalWeb1"/>
              <w:snapToGrid w:val="0"/>
              <w:spacing w:before="60" w:after="60"/>
              <w:rPr>
                <w:sz w:val="20"/>
                <w:szCs w:val="20"/>
              </w:rPr>
            </w:pPr>
          </w:p>
        </w:tc>
      </w:tr>
      <w:tr w:rsidR="002A4B8B" w:rsidRPr="00C431DD" w14:paraId="6931DD35" w14:textId="77777777" w:rsidTr="00D03439">
        <w:trPr>
          <w:trHeight w:val="365"/>
        </w:trPr>
        <w:tc>
          <w:tcPr>
            <w:tcW w:w="8675" w:type="dxa"/>
            <w:gridSpan w:val="3"/>
            <w:tcBorders>
              <w:left w:val="single" w:sz="8" w:space="0" w:color="000000"/>
              <w:bottom w:val="single" w:sz="8" w:space="0" w:color="000000"/>
            </w:tcBorders>
            <w:shd w:val="clear" w:color="auto" w:fill="DEEAF6" w:themeFill="accent1" w:themeFillTint="33"/>
            <w:vAlign w:val="center"/>
          </w:tcPr>
          <w:p w14:paraId="282DF8F8" w14:textId="2D8EC357" w:rsidR="002A4B8B" w:rsidRPr="00C431DD" w:rsidRDefault="002A4B8B" w:rsidP="002A4B8B">
            <w:pPr>
              <w:pStyle w:val="WW-NormalWeb1"/>
              <w:snapToGrid w:val="0"/>
              <w:spacing w:before="60" w:after="60"/>
              <w:jc w:val="right"/>
              <w:rPr>
                <w:b/>
                <w:bCs/>
                <w:sz w:val="20"/>
                <w:szCs w:val="20"/>
              </w:rPr>
            </w:pPr>
            <w:r w:rsidRPr="00C431DD">
              <w:rPr>
                <w:b/>
                <w:bCs/>
                <w:sz w:val="20"/>
                <w:szCs w:val="20"/>
              </w:rPr>
              <w:t>TOPLAM</w:t>
            </w:r>
          </w:p>
        </w:tc>
        <w:tc>
          <w:tcPr>
            <w:tcW w:w="1414" w:type="dxa"/>
            <w:tcBorders>
              <w:left w:val="single" w:sz="8" w:space="0" w:color="000000"/>
              <w:bottom w:val="single" w:sz="8" w:space="0" w:color="000000"/>
              <w:right w:val="single" w:sz="8" w:space="0" w:color="000000"/>
            </w:tcBorders>
            <w:shd w:val="clear" w:color="auto" w:fill="DEEAF6" w:themeFill="accent1" w:themeFillTint="33"/>
            <w:vAlign w:val="center"/>
          </w:tcPr>
          <w:p w14:paraId="06B5029C" w14:textId="77777777" w:rsidR="002A4B8B" w:rsidRPr="00C431DD" w:rsidRDefault="002A4B8B" w:rsidP="00402329">
            <w:pPr>
              <w:pStyle w:val="WW-NormalWeb1"/>
              <w:snapToGrid w:val="0"/>
              <w:spacing w:before="60" w:after="60"/>
              <w:rPr>
                <w:b/>
                <w:bCs/>
                <w:sz w:val="20"/>
                <w:szCs w:val="20"/>
              </w:rPr>
            </w:pPr>
          </w:p>
        </w:tc>
      </w:tr>
    </w:tbl>
    <w:p w14:paraId="2923BCF3" w14:textId="1A7CF3C1" w:rsidR="00F305FE" w:rsidRPr="00C431DD" w:rsidRDefault="00C60310" w:rsidP="0037032E">
      <w:pPr>
        <w:pStyle w:val="WW-NormalWeb1"/>
        <w:spacing w:before="0" w:after="0"/>
        <w:ind w:left="142" w:right="57" w:hanging="284"/>
        <w:jc w:val="both"/>
        <w:rPr>
          <w:sz w:val="18"/>
          <w:szCs w:val="18"/>
        </w:rPr>
      </w:pPr>
      <w:r w:rsidRPr="00C431DD">
        <w:rPr>
          <w:sz w:val="18"/>
          <w:szCs w:val="18"/>
        </w:rPr>
        <w:t xml:space="preserve"> </w:t>
      </w:r>
      <w:r w:rsidR="00BD42FC" w:rsidRPr="00C431DD">
        <w:rPr>
          <w:sz w:val="18"/>
          <w:szCs w:val="18"/>
        </w:rPr>
        <w:t xml:space="preserve"> </w:t>
      </w:r>
      <w:r w:rsidRPr="00C431DD">
        <w:rPr>
          <w:sz w:val="18"/>
          <w:szCs w:val="18"/>
        </w:rPr>
        <w:t xml:space="preserve">(*) </w:t>
      </w:r>
      <w:r w:rsidR="00F305FE" w:rsidRPr="00C431DD">
        <w:rPr>
          <w:sz w:val="18"/>
          <w:szCs w:val="18"/>
        </w:rPr>
        <w:t>Talep edilen sarf malzemenin hangi amaçla talep edilmekte olduğundan bahsedilerek, kullanım gerekçesi ayrıntılı bir şekilde yazılmalıdır.</w:t>
      </w:r>
    </w:p>
    <w:p w14:paraId="74A2B6E3" w14:textId="64DDC9C2" w:rsidR="001B0451" w:rsidRPr="00C431DD" w:rsidRDefault="00BD42FC" w:rsidP="0037032E">
      <w:pPr>
        <w:pStyle w:val="WW-NormalWeb1"/>
        <w:spacing w:before="0" w:after="0"/>
        <w:ind w:left="142" w:right="57" w:hanging="284"/>
        <w:jc w:val="both"/>
        <w:rPr>
          <w:sz w:val="18"/>
          <w:szCs w:val="18"/>
        </w:rPr>
      </w:pPr>
      <w:r w:rsidRPr="00C431DD">
        <w:rPr>
          <w:sz w:val="18"/>
          <w:szCs w:val="18"/>
        </w:rPr>
        <w:t xml:space="preserve">  </w:t>
      </w:r>
      <w:r w:rsidR="000579B8" w:rsidRPr="00C431DD">
        <w:rPr>
          <w:sz w:val="18"/>
          <w:szCs w:val="18"/>
        </w:rPr>
        <w:t>(*</w:t>
      </w:r>
      <w:r w:rsidR="001B0451" w:rsidRPr="00C431DD">
        <w:rPr>
          <w:sz w:val="18"/>
          <w:szCs w:val="18"/>
        </w:rPr>
        <w:t>*) Türkiye</w:t>
      </w:r>
      <w:r w:rsidR="001B1414" w:rsidRPr="00C431DD">
        <w:rPr>
          <w:sz w:val="18"/>
          <w:szCs w:val="18"/>
        </w:rPr>
        <w:t xml:space="preserve"> temsilcisi aracılığıyla yapılmayan alımlar için alımların yurt dışı olduğu belirtilerek tüm masraflar dahil (gümrük bedeli, vergiler, nakliye) bedel yazıl</w:t>
      </w:r>
      <w:r w:rsidR="00C431DD">
        <w:rPr>
          <w:sz w:val="18"/>
          <w:szCs w:val="18"/>
        </w:rPr>
        <w:t>malıdı</w:t>
      </w:r>
      <w:r w:rsidR="001B1414" w:rsidRPr="00C431DD">
        <w:rPr>
          <w:sz w:val="18"/>
          <w:szCs w:val="18"/>
        </w:rPr>
        <w:t>r.</w:t>
      </w:r>
      <w:r w:rsidR="00404A66" w:rsidRPr="00C431DD">
        <w:rPr>
          <w:sz w:val="18"/>
          <w:szCs w:val="18"/>
        </w:rPr>
        <w:t xml:space="preserve"> </w:t>
      </w:r>
      <w:r w:rsidR="001B0451" w:rsidRPr="00C431DD">
        <w:rPr>
          <w:sz w:val="18"/>
          <w:szCs w:val="18"/>
        </w:rPr>
        <w:t>Yurt İçi</w:t>
      </w:r>
      <w:r w:rsidR="00404A66" w:rsidRPr="00C431DD">
        <w:rPr>
          <w:sz w:val="18"/>
          <w:szCs w:val="18"/>
        </w:rPr>
        <w:t xml:space="preserve"> alımlarda KDV dahil bedel</w:t>
      </w:r>
      <w:r w:rsidR="00C431DD">
        <w:rPr>
          <w:sz w:val="18"/>
          <w:szCs w:val="18"/>
        </w:rPr>
        <w:t xml:space="preserve"> yazılmalıdır</w:t>
      </w:r>
      <w:r w:rsidR="00404A66" w:rsidRPr="00C431DD">
        <w:rPr>
          <w:sz w:val="18"/>
          <w:szCs w:val="18"/>
        </w:rPr>
        <w:t>.</w:t>
      </w:r>
    </w:p>
    <w:p w14:paraId="122EF160" w14:textId="77777777" w:rsidR="002A4B8B" w:rsidRPr="00C431DD" w:rsidRDefault="002A4B8B" w:rsidP="00F305FE">
      <w:pPr>
        <w:pStyle w:val="WW-NormalWeb1"/>
        <w:spacing w:before="0" w:after="0"/>
        <w:ind w:left="142" w:right="-320" w:hanging="284"/>
        <w:jc w:val="both"/>
        <w:rPr>
          <w:sz w:val="18"/>
          <w:szCs w:val="18"/>
        </w:rPr>
      </w:pPr>
    </w:p>
    <w:p w14:paraId="38D2104A" w14:textId="77777777" w:rsidR="002A4B8B" w:rsidRPr="00C431DD" w:rsidRDefault="002A4B8B" w:rsidP="00F305FE">
      <w:pPr>
        <w:pStyle w:val="WW-NormalWeb1"/>
        <w:spacing w:before="0" w:after="0"/>
        <w:ind w:left="142" w:right="-320" w:hanging="284"/>
        <w:jc w:val="both"/>
        <w:rPr>
          <w:sz w:val="14"/>
          <w:szCs w:val="14"/>
        </w:rPr>
      </w:pPr>
    </w:p>
    <w:p w14:paraId="7D1A2A6F" w14:textId="77777777" w:rsidR="006F59D1" w:rsidRPr="00C431DD" w:rsidRDefault="006F59D1" w:rsidP="00F305FE">
      <w:pPr>
        <w:pStyle w:val="WW-NormalWeb1"/>
        <w:spacing w:before="0" w:after="0"/>
        <w:ind w:left="142" w:right="-320" w:hanging="284"/>
        <w:jc w:val="both"/>
        <w:rPr>
          <w:sz w:val="14"/>
          <w:szCs w:val="14"/>
        </w:rPr>
      </w:pPr>
    </w:p>
    <w:p w14:paraId="3B4A231E" w14:textId="77777777" w:rsidR="006F59D1" w:rsidRPr="00C431DD" w:rsidRDefault="006F59D1" w:rsidP="00F305FE">
      <w:pPr>
        <w:pStyle w:val="WW-NormalWeb1"/>
        <w:spacing w:before="0" w:after="0"/>
        <w:ind w:left="142" w:right="-320" w:hanging="284"/>
        <w:jc w:val="both"/>
        <w:rPr>
          <w:sz w:val="14"/>
          <w:szCs w:val="14"/>
        </w:rPr>
      </w:pPr>
    </w:p>
    <w:p w14:paraId="6A2DD059" w14:textId="77777777" w:rsidR="006F59D1" w:rsidRPr="00C431DD" w:rsidRDefault="006F59D1" w:rsidP="00F305FE">
      <w:pPr>
        <w:pStyle w:val="WW-NormalWeb1"/>
        <w:spacing w:before="0" w:after="0"/>
        <w:ind w:left="142" w:right="-320" w:hanging="284"/>
        <w:jc w:val="both"/>
        <w:rPr>
          <w:sz w:val="14"/>
          <w:szCs w:val="14"/>
        </w:rPr>
      </w:pPr>
    </w:p>
    <w:tbl>
      <w:tblPr>
        <w:tblW w:w="4959" w:type="pct"/>
        <w:tblInd w:w="-10" w:type="dxa"/>
        <w:tblLook w:val="0000" w:firstRow="0" w:lastRow="0" w:firstColumn="0" w:lastColumn="0" w:noHBand="0" w:noVBand="0"/>
      </w:tblPr>
      <w:tblGrid>
        <w:gridCol w:w="543"/>
        <w:gridCol w:w="1511"/>
        <w:gridCol w:w="2302"/>
        <w:gridCol w:w="4058"/>
        <w:gridCol w:w="1464"/>
      </w:tblGrid>
      <w:tr w:rsidR="002C07B3" w:rsidRPr="00C431DD" w14:paraId="27F7FEE4" w14:textId="77777777" w:rsidTr="00B512E9">
        <w:tc>
          <w:tcPr>
            <w:tcW w:w="5000" w:type="pct"/>
            <w:gridSpan w:val="5"/>
            <w:tcBorders>
              <w:top w:val="single" w:sz="8" w:space="0" w:color="000000"/>
              <w:left w:val="single" w:sz="8" w:space="0" w:color="000000"/>
              <w:bottom w:val="single" w:sz="8" w:space="0" w:color="000000"/>
              <w:right w:val="single" w:sz="8" w:space="0" w:color="000000"/>
            </w:tcBorders>
            <w:shd w:val="clear" w:color="auto" w:fill="BDD6EE" w:themeFill="accent1" w:themeFillTint="66"/>
          </w:tcPr>
          <w:p w14:paraId="1570EB1A" w14:textId="3D9EBD33" w:rsidR="00404A66" w:rsidRPr="00C431DD" w:rsidRDefault="006F59D1" w:rsidP="006F59D1">
            <w:pPr>
              <w:pStyle w:val="WW-NormalWeb1"/>
              <w:snapToGrid w:val="0"/>
              <w:spacing w:before="60" w:after="60"/>
              <w:rPr>
                <w:b/>
                <w:sz w:val="20"/>
                <w:szCs w:val="20"/>
              </w:rPr>
            </w:pPr>
            <w:r w:rsidRPr="00C431DD">
              <w:rPr>
                <w:b/>
                <w:sz w:val="20"/>
                <w:szCs w:val="20"/>
              </w:rPr>
              <w:t xml:space="preserve">Tablo 3: </w:t>
            </w:r>
            <w:r w:rsidR="00CA641A" w:rsidRPr="00C431DD">
              <w:rPr>
                <w:b/>
                <w:sz w:val="20"/>
                <w:szCs w:val="20"/>
              </w:rPr>
              <w:t>Hizmet Alımları</w:t>
            </w:r>
            <w:r w:rsidR="00931377" w:rsidRPr="00C431DD">
              <w:rPr>
                <w:b/>
                <w:sz w:val="20"/>
                <w:szCs w:val="20"/>
              </w:rPr>
              <w:t xml:space="preserve"> (03.5)</w:t>
            </w:r>
          </w:p>
        </w:tc>
      </w:tr>
      <w:tr w:rsidR="002A4B8B" w:rsidRPr="00C431DD" w14:paraId="101BCC85" w14:textId="77777777" w:rsidTr="002A4B8B">
        <w:trPr>
          <w:trHeight w:val="357"/>
        </w:trPr>
        <w:tc>
          <w:tcPr>
            <w:tcW w:w="275" w:type="pct"/>
            <w:tcBorders>
              <w:top w:val="single" w:sz="8" w:space="0" w:color="000000"/>
              <w:left w:val="single" w:sz="8" w:space="0" w:color="000000"/>
              <w:bottom w:val="single" w:sz="8" w:space="0" w:color="000000"/>
              <w:right w:val="single" w:sz="4" w:space="0" w:color="auto"/>
            </w:tcBorders>
            <w:shd w:val="clear" w:color="auto" w:fill="DEEAF6" w:themeFill="accent1" w:themeFillTint="33"/>
            <w:vAlign w:val="center"/>
          </w:tcPr>
          <w:p w14:paraId="6FFA3E60" w14:textId="4B304F9F" w:rsidR="002A4B8B" w:rsidRPr="00C431DD" w:rsidRDefault="002A4B8B" w:rsidP="002A4B8B">
            <w:pPr>
              <w:pStyle w:val="WW-NormalWeb1"/>
              <w:snapToGrid w:val="0"/>
              <w:spacing w:before="60" w:after="60"/>
              <w:jc w:val="center"/>
              <w:rPr>
                <w:b/>
                <w:sz w:val="20"/>
                <w:szCs w:val="20"/>
              </w:rPr>
            </w:pPr>
            <w:r w:rsidRPr="00C431DD">
              <w:rPr>
                <w:b/>
                <w:sz w:val="20"/>
                <w:szCs w:val="20"/>
              </w:rPr>
              <w:t>SN</w:t>
            </w:r>
          </w:p>
        </w:tc>
        <w:tc>
          <w:tcPr>
            <w:tcW w:w="765" w:type="pct"/>
            <w:tcBorders>
              <w:top w:val="single" w:sz="8" w:space="0" w:color="000000"/>
              <w:left w:val="single" w:sz="4" w:space="0" w:color="auto"/>
              <w:bottom w:val="single" w:sz="8" w:space="0" w:color="000000"/>
            </w:tcBorders>
            <w:shd w:val="clear" w:color="auto" w:fill="DEEAF6" w:themeFill="accent1" w:themeFillTint="33"/>
            <w:vAlign w:val="center"/>
          </w:tcPr>
          <w:p w14:paraId="4EABF958" w14:textId="77777777" w:rsidR="002A4B8B" w:rsidRPr="00C431DD" w:rsidRDefault="002A4B8B" w:rsidP="008E769D">
            <w:pPr>
              <w:pStyle w:val="WW-NormalWeb1"/>
              <w:snapToGrid w:val="0"/>
              <w:spacing w:before="60" w:after="60"/>
              <w:jc w:val="center"/>
              <w:rPr>
                <w:b/>
                <w:sz w:val="20"/>
                <w:szCs w:val="20"/>
              </w:rPr>
            </w:pPr>
            <w:r w:rsidRPr="00C431DD">
              <w:rPr>
                <w:b/>
                <w:sz w:val="20"/>
                <w:szCs w:val="20"/>
              </w:rPr>
              <w:t>Hizmet Alımı Türü</w:t>
            </w:r>
          </w:p>
        </w:tc>
        <w:tc>
          <w:tcPr>
            <w:tcW w:w="1165" w:type="pct"/>
            <w:tcBorders>
              <w:top w:val="single" w:sz="8" w:space="0" w:color="000000"/>
              <w:left w:val="single" w:sz="8" w:space="0" w:color="000000"/>
              <w:bottom w:val="single" w:sz="8" w:space="0" w:color="000000"/>
            </w:tcBorders>
            <w:shd w:val="clear" w:color="auto" w:fill="DEEAF6" w:themeFill="accent1" w:themeFillTint="33"/>
            <w:vAlign w:val="center"/>
          </w:tcPr>
          <w:p w14:paraId="6E37E900" w14:textId="2C623585" w:rsidR="002A4B8B" w:rsidRPr="00C431DD" w:rsidRDefault="002A4B8B" w:rsidP="008E769D">
            <w:pPr>
              <w:pStyle w:val="WW-NormalWeb1"/>
              <w:snapToGrid w:val="0"/>
              <w:spacing w:before="60" w:after="60"/>
              <w:jc w:val="center"/>
              <w:rPr>
                <w:b/>
                <w:sz w:val="20"/>
                <w:szCs w:val="20"/>
              </w:rPr>
            </w:pPr>
            <w:r w:rsidRPr="00C431DD">
              <w:rPr>
                <w:b/>
                <w:sz w:val="20"/>
                <w:szCs w:val="20"/>
              </w:rPr>
              <w:t>Nereden/Kimden Alınacağı</w:t>
            </w:r>
          </w:p>
        </w:tc>
        <w:tc>
          <w:tcPr>
            <w:tcW w:w="2054" w:type="pct"/>
            <w:tcBorders>
              <w:top w:val="single" w:sz="8" w:space="0" w:color="000000"/>
              <w:left w:val="single" w:sz="8" w:space="0" w:color="000000"/>
              <w:bottom w:val="single" w:sz="8" w:space="0" w:color="000000"/>
            </w:tcBorders>
            <w:shd w:val="clear" w:color="auto" w:fill="DEEAF6" w:themeFill="accent1" w:themeFillTint="33"/>
            <w:vAlign w:val="center"/>
          </w:tcPr>
          <w:p w14:paraId="71F29637" w14:textId="77777777" w:rsidR="002A4B8B" w:rsidRPr="00C431DD" w:rsidRDefault="002A4B8B" w:rsidP="008E769D">
            <w:pPr>
              <w:pStyle w:val="WW-NormalWeb1"/>
              <w:snapToGrid w:val="0"/>
              <w:spacing w:before="60" w:after="60"/>
              <w:jc w:val="center"/>
              <w:rPr>
                <w:b/>
                <w:sz w:val="20"/>
                <w:szCs w:val="20"/>
              </w:rPr>
            </w:pPr>
            <w:r w:rsidRPr="00C431DD">
              <w:rPr>
                <w:b/>
                <w:sz w:val="20"/>
                <w:szCs w:val="20"/>
              </w:rPr>
              <w:t>Gerekçesi ve Kapsamı*</w:t>
            </w:r>
          </w:p>
        </w:tc>
        <w:tc>
          <w:tcPr>
            <w:tcW w:w="741" w:type="pct"/>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0279A782" w14:textId="284854F4" w:rsidR="002A4B8B" w:rsidRPr="00C431DD" w:rsidRDefault="002A4B8B" w:rsidP="008E769D">
            <w:pPr>
              <w:pStyle w:val="WW-NormalWeb1"/>
              <w:snapToGrid w:val="0"/>
              <w:spacing w:before="60" w:after="60"/>
              <w:jc w:val="center"/>
              <w:rPr>
                <w:b/>
                <w:sz w:val="20"/>
                <w:szCs w:val="20"/>
              </w:rPr>
            </w:pPr>
            <w:r w:rsidRPr="00C431DD">
              <w:rPr>
                <w:b/>
                <w:sz w:val="20"/>
                <w:szCs w:val="20"/>
              </w:rPr>
              <w:t>Bedeli** (TL)</w:t>
            </w:r>
          </w:p>
        </w:tc>
      </w:tr>
      <w:tr w:rsidR="002A4B8B" w:rsidRPr="00C431DD" w14:paraId="1592DF5D"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1581B6D4" w14:textId="176B6134" w:rsidR="002A4B8B" w:rsidRPr="00C431DD" w:rsidRDefault="002A4B8B" w:rsidP="0037032E">
            <w:pPr>
              <w:pStyle w:val="WW-NormalWeb1"/>
              <w:snapToGrid w:val="0"/>
              <w:spacing w:before="60" w:after="60"/>
              <w:jc w:val="center"/>
              <w:rPr>
                <w:sz w:val="20"/>
                <w:szCs w:val="20"/>
              </w:rPr>
            </w:pPr>
            <w:r w:rsidRPr="00C431DD">
              <w:rPr>
                <w:sz w:val="20"/>
                <w:szCs w:val="20"/>
              </w:rPr>
              <w:t>1</w:t>
            </w:r>
          </w:p>
        </w:tc>
        <w:tc>
          <w:tcPr>
            <w:tcW w:w="765" w:type="pct"/>
            <w:tcBorders>
              <w:top w:val="single" w:sz="8" w:space="0" w:color="000000"/>
              <w:left w:val="single" w:sz="4" w:space="0" w:color="auto"/>
              <w:bottom w:val="single" w:sz="4" w:space="0" w:color="000000"/>
            </w:tcBorders>
            <w:vAlign w:val="center"/>
          </w:tcPr>
          <w:p w14:paraId="5A1D04E6"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2C4FA973" w14:textId="024CDF3E"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072470BB"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1C056225" w14:textId="77777777" w:rsidR="002A4B8B" w:rsidRPr="00C431DD" w:rsidRDefault="002A4B8B" w:rsidP="008E769D">
            <w:pPr>
              <w:pStyle w:val="WW-NormalWeb1"/>
              <w:snapToGrid w:val="0"/>
              <w:spacing w:before="60" w:after="60"/>
              <w:rPr>
                <w:sz w:val="20"/>
                <w:szCs w:val="20"/>
              </w:rPr>
            </w:pPr>
          </w:p>
        </w:tc>
      </w:tr>
      <w:tr w:rsidR="002A4B8B" w:rsidRPr="00C431DD" w14:paraId="399EC781"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3C956E50" w14:textId="0D7CC496" w:rsidR="002A4B8B" w:rsidRPr="00C431DD" w:rsidRDefault="002A4B8B" w:rsidP="0037032E">
            <w:pPr>
              <w:pStyle w:val="WW-NormalWeb1"/>
              <w:snapToGrid w:val="0"/>
              <w:spacing w:before="60" w:after="60"/>
              <w:jc w:val="center"/>
              <w:rPr>
                <w:sz w:val="20"/>
                <w:szCs w:val="20"/>
              </w:rPr>
            </w:pPr>
            <w:r w:rsidRPr="00C431DD">
              <w:rPr>
                <w:sz w:val="20"/>
                <w:szCs w:val="20"/>
              </w:rPr>
              <w:t>2</w:t>
            </w:r>
          </w:p>
        </w:tc>
        <w:tc>
          <w:tcPr>
            <w:tcW w:w="765" w:type="pct"/>
            <w:tcBorders>
              <w:top w:val="single" w:sz="8" w:space="0" w:color="000000"/>
              <w:left w:val="single" w:sz="4" w:space="0" w:color="auto"/>
              <w:bottom w:val="single" w:sz="4" w:space="0" w:color="000000"/>
            </w:tcBorders>
            <w:vAlign w:val="center"/>
          </w:tcPr>
          <w:p w14:paraId="656D5945"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4BB5BC6B" w14:textId="7B8CD8FD"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160A280B"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1EAEF94D" w14:textId="77777777" w:rsidR="002A4B8B" w:rsidRPr="00C431DD" w:rsidRDefault="002A4B8B" w:rsidP="008E769D">
            <w:pPr>
              <w:pStyle w:val="WW-NormalWeb1"/>
              <w:snapToGrid w:val="0"/>
              <w:spacing w:before="60" w:after="60"/>
              <w:rPr>
                <w:sz w:val="20"/>
                <w:szCs w:val="20"/>
              </w:rPr>
            </w:pPr>
          </w:p>
        </w:tc>
      </w:tr>
      <w:tr w:rsidR="002A4B8B" w:rsidRPr="00C431DD" w14:paraId="082C621F"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5178EAE2" w14:textId="068E66EB" w:rsidR="002A4B8B" w:rsidRPr="00C431DD" w:rsidRDefault="002A4B8B" w:rsidP="0037032E">
            <w:pPr>
              <w:pStyle w:val="WW-NormalWeb1"/>
              <w:snapToGrid w:val="0"/>
              <w:spacing w:before="60" w:after="60"/>
              <w:jc w:val="center"/>
              <w:rPr>
                <w:sz w:val="20"/>
                <w:szCs w:val="20"/>
              </w:rPr>
            </w:pPr>
            <w:r w:rsidRPr="00C431DD">
              <w:rPr>
                <w:sz w:val="20"/>
                <w:szCs w:val="20"/>
              </w:rPr>
              <w:t>3</w:t>
            </w:r>
          </w:p>
        </w:tc>
        <w:tc>
          <w:tcPr>
            <w:tcW w:w="765" w:type="pct"/>
            <w:tcBorders>
              <w:top w:val="single" w:sz="8" w:space="0" w:color="000000"/>
              <w:left w:val="single" w:sz="4" w:space="0" w:color="auto"/>
              <w:bottom w:val="single" w:sz="4" w:space="0" w:color="000000"/>
            </w:tcBorders>
            <w:vAlign w:val="center"/>
          </w:tcPr>
          <w:p w14:paraId="028E17E3"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26D7CA80" w14:textId="151FDDD6"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3F8067A4"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3C14E1EF" w14:textId="77777777" w:rsidR="002A4B8B" w:rsidRPr="00C431DD" w:rsidRDefault="002A4B8B" w:rsidP="008E769D">
            <w:pPr>
              <w:pStyle w:val="WW-NormalWeb1"/>
              <w:snapToGrid w:val="0"/>
              <w:spacing w:before="60" w:after="60"/>
              <w:rPr>
                <w:sz w:val="20"/>
                <w:szCs w:val="20"/>
              </w:rPr>
            </w:pPr>
          </w:p>
        </w:tc>
      </w:tr>
      <w:tr w:rsidR="002A4B8B" w:rsidRPr="00C431DD" w14:paraId="29C47A88"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7D37F4BF" w14:textId="200EF03B" w:rsidR="002A4B8B" w:rsidRPr="00C431DD" w:rsidRDefault="002A4B8B" w:rsidP="0037032E">
            <w:pPr>
              <w:pStyle w:val="WW-NormalWeb1"/>
              <w:snapToGrid w:val="0"/>
              <w:spacing w:before="60" w:after="60"/>
              <w:jc w:val="center"/>
              <w:rPr>
                <w:sz w:val="20"/>
                <w:szCs w:val="20"/>
              </w:rPr>
            </w:pPr>
            <w:r w:rsidRPr="00C431DD">
              <w:rPr>
                <w:sz w:val="20"/>
                <w:szCs w:val="20"/>
              </w:rPr>
              <w:t>4</w:t>
            </w:r>
          </w:p>
        </w:tc>
        <w:tc>
          <w:tcPr>
            <w:tcW w:w="765" w:type="pct"/>
            <w:tcBorders>
              <w:top w:val="single" w:sz="8" w:space="0" w:color="000000"/>
              <w:left w:val="single" w:sz="4" w:space="0" w:color="auto"/>
              <w:bottom w:val="single" w:sz="4" w:space="0" w:color="000000"/>
            </w:tcBorders>
            <w:vAlign w:val="center"/>
          </w:tcPr>
          <w:p w14:paraId="3FC3095D"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66B53E1E" w14:textId="5450EDE3"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521CF31E"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3BA7A728" w14:textId="77777777" w:rsidR="002A4B8B" w:rsidRPr="00C431DD" w:rsidRDefault="002A4B8B" w:rsidP="008E769D">
            <w:pPr>
              <w:pStyle w:val="WW-NormalWeb1"/>
              <w:snapToGrid w:val="0"/>
              <w:spacing w:before="60" w:after="60"/>
              <w:rPr>
                <w:sz w:val="20"/>
                <w:szCs w:val="20"/>
              </w:rPr>
            </w:pPr>
          </w:p>
        </w:tc>
      </w:tr>
      <w:tr w:rsidR="002A4B8B" w:rsidRPr="00C431DD" w14:paraId="54150C10"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39DBAE40" w14:textId="7822DD60" w:rsidR="002A4B8B" w:rsidRPr="00C431DD" w:rsidRDefault="002A4B8B" w:rsidP="0037032E">
            <w:pPr>
              <w:pStyle w:val="WW-NormalWeb1"/>
              <w:snapToGrid w:val="0"/>
              <w:spacing w:before="60" w:after="60"/>
              <w:jc w:val="center"/>
              <w:rPr>
                <w:sz w:val="20"/>
                <w:szCs w:val="20"/>
              </w:rPr>
            </w:pPr>
            <w:r w:rsidRPr="00C431DD">
              <w:rPr>
                <w:sz w:val="20"/>
                <w:szCs w:val="20"/>
              </w:rPr>
              <w:t>5</w:t>
            </w:r>
          </w:p>
        </w:tc>
        <w:tc>
          <w:tcPr>
            <w:tcW w:w="765" w:type="pct"/>
            <w:tcBorders>
              <w:top w:val="single" w:sz="8" w:space="0" w:color="000000"/>
              <w:left w:val="single" w:sz="4" w:space="0" w:color="auto"/>
              <w:bottom w:val="single" w:sz="4" w:space="0" w:color="000000"/>
            </w:tcBorders>
            <w:vAlign w:val="center"/>
          </w:tcPr>
          <w:p w14:paraId="0E015347"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3BB89734" w14:textId="50DB7416"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338D8A72"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5805081C" w14:textId="77777777" w:rsidR="002A4B8B" w:rsidRPr="00C431DD" w:rsidRDefault="002A4B8B" w:rsidP="008E769D">
            <w:pPr>
              <w:pStyle w:val="WW-NormalWeb1"/>
              <w:snapToGrid w:val="0"/>
              <w:spacing w:before="60" w:after="60"/>
              <w:rPr>
                <w:sz w:val="20"/>
                <w:szCs w:val="20"/>
              </w:rPr>
            </w:pPr>
          </w:p>
        </w:tc>
      </w:tr>
      <w:tr w:rsidR="002A4B8B" w:rsidRPr="00C431DD" w14:paraId="3E7ABD52"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528D6E74" w14:textId="6C9392D3" w:rsidR="002A4B8B" w:rsidRPr="00C431DD" w:rsidRDefault="002A4B8B" w:rsidP="0037032E">
            <w:pPr>
              <w:pStyle w:val="WW-NormalWeb1"/>
              <w:snapToGrid w:val="0"/>
              <w:spacing w:before="60" w:after="60"/>
              <w:jc w:val="center"/>
              <w:rPr>
                <w:sz w:val="20"/>
                <w:szCs w:val="20"/>
              </w:rPr>
            </w:pPr>
            <w:r w:rsidRPr="00C431DD">
              <w:rPr>
                <w:sz w:val="20"/>
                <w:szCs w:val="20"/>
              </w:rPr>
              <w:t>6</w:t>
            </w:r>
          </w:p>
        </w:tc>
        <w:tc>
          <w:tcPr>
            <w:tcW w:w="765" w:type="pct"/>
            <w:tcBorders>
              <w:top w:val="single" w:sz="8" w:space="0" w:color="000000"/>
              <w:left w:val="single" w:sz="4" w:space="0" w:color="auto"/>
              <w:bottom w:val="single" w:sz="4" w:space="0" w:color="000000"/>
            </w:tcBorders>
            <w:vAlign w:val="center"/>
          </w:tcPr>
          <w:p w14:paraId="5F0B1330"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16D337D4" w14:textId="41CFE182"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401171C5"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78465D6B" w14:textId="77777777" w:rsidR="002A4B8B" w:rsidRPr="00C431DD" w:rsidRDefault="002A4B8B" w:rsidP="008E769D">
            <w:pPr>
              <w:pStyle w:val="WW-NormalWeb1"/>
              <w:snapToGrid w:val="0"/>
              <w:spacing w:before="60" w:after="60"/>
              <w:rPr>
                <w:sz w:val="20"/>
                <w:szCs w:val="20"/>
              </w:rPr>
            </w:pPr>
          </w:p>
        </w:tc>
      </w:tr>
      <w:tr w:rsidR="002A4B8B" w:rsidRPr="00C431DD" w14:paraId="78A40AE8"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1775264A" w14:textId="747498AB" w:rsidR="002A4B8B" w:rsidRPr="00C431DD" w:rsidRDefault="002A4B8B" w:rsidP="0037032E">
            <w:pPr>
              <w:pStyle w:val="WW-NormalWeb1"/>
              <w:snapToGrid w:val="0"/>
              <w:spacing w:before="60" w:after="60"/>
              <w:jc w:val="center"/>
              <w:rPr>
                <w:sz w:val="20"/>
                <w:szCs w:val="20"/>
              </w:rPr>
            </w:pPr>
            <w:r w:rsidRPr="00C431DD">
              <w:rPr>
                <w:sz w:val="20"/>
                <w:szCs w:val="20"/>
              </w:rPr>
              <w:t>7</w:t>
            </w:r>
          </w:p>
        </w:tc>
        <w:tc>
          <w:tcPr>
            <w:tcW w:w="765" w:type="pct"/>
            <w:tcBorders>
              <w:top w:val="single" w:sz="8" w:space="0" w:color="000000"/>
              <w:left w:val="single" w:sz="4" w:space="0" w:color="auto"/>
              <w:bottom w:val="single" w:sz="4" w:space="0" w:color="000000"/>
            </w:tcBorders>
            <w:vAlign w:val="center"/>
          </w:tcPr>
          <w:p w14:paraId="37D9E985"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044AA639" w14:textId="17A1DE4D"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3ED79B2B"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70689EE1" w14:textId="77777777" w:rsidR="002A4B8B" w:rsidRPr="00C431DD" w:rsidRDefault="002A4B8B" w:rsidP="008E769D">
            <w:pPr>
              <w:pStyle w:val="WW-NormalWeb1"/>
              <w:snapToGrid w:val="0"/>
              <w:spacing w:before="60" w:after="60"/>
              <w:rPr>
                <w:sz w:val="20"/>
                <w:szCs w:val="20"/>
              </w:rPr>
            </w:pPr>
          </w:p>
        </w:tc>
      </w:tr>
      <w:tr w:rsidR="002A4B8B" w:rsidRPr="00C431DD" w14:paraId="2E8E3111"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3B5FF75C" w14:textId="3811C73E" w:rsidR="002A4B8B" w:rsidRPr="00C431DD" w:rsidRDefault="002A4B8B" w:rsidP="0037032E">
            <w:pPr>
              <w:pStyle w:val="WW-NormalWeb1"/>
              <w:snapToGrid w:val="0"/>
              <w:spacing w:before="60" w:after="60"/>
              <w:jc w:val="center"/>
              <w:rPr>
                <w:sz w:val="20"/>
                <w:szCs w:val="20"/>
              </w:rPr>
            </w:pPr>
            <w:r w:rsidRPr="00C431DD">
              <w:rPr>
                <w:sz w:val="20"/>
                <w:szCs w:val="20"/>
              </w:rPr>
              <w:t>8</w:t>
            </w:r>
          </w:p>
        </w:tc>
        <w:tc>
          <w:tcPr>
            <w:tcW w:w="765" w:type="pct"/>
            <w:tcBorders>
              <w:top w:val="single" w:sz="8" w:space="0" w:color="000000"/>
              <w:left w:val="single" w:sz="4" w:space="0" w:color="auto"/>
              <w:bottom w:val="single" w:sz="4" w:space="0" w:color="000000"/>
            </w:tcBorders>
            <w:vAlign w:val="center"/>
          </w:tcPr>
          <w:p w14:paraId="1078E97C"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6BA148FB" w14:textId="69377B0F"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2579A6BE"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46FE8DAE" w14:textId="77777777" w:rsidR="002A4B8B" w:rsidRPr="00C431DD" w:rsidRDefault="002A4B8B" w:rsidP="008E769D">
            <w:pPr>
              <w:pStyle w:val="WW-NormalWeb1"/>
              <w:snapToGrid w:val="0"/>
              <w:spacing w:before="60" w:after="60"/>
              <w:rPr>
                <w:sz w:val="20"/>
                <w:szCs w:val="20"/>
              </w:rPr>
            </w:pPr>
          </w:p>
        </w:tc>
      </w:tr>
      <w:tr w:rsidR="002A4B8B" w:rsidRPr="00C431DD" w14:paraId="6D8C13CD" w14:textId="77777777" w:rsidTr="002A4B8B">
        <w:tc>
          <w:tcPr>
            <w:tcW w:w="275" w:type="pct"/>
            <w:tcBorders>
              <w:top w:val="single" w:sz="8" w:space="0" w:color="000000"/>
              <w:left w:val="single" w:sz="8" w:space="0" w:color="000000"/>
              <w:bottom w:val="single" w:sz="4" w:space="0" w:color="000000"/>
              <w:right w:val="single" w:sz="4" w:space="0" w:color="auto"/>
            </w:tcBorders>
            <w:shd w:val="clear" w:color="auto" w:fill="DEEAF6" w:themeFill="accent1" w:themeFillTint="33"/>
            <w:vAlign w:val="center"/>
          </w:tcPr>
          <w:p w14:paraId="4490F4FA" w14:textId="1D155763" w:rsidR="002A4B8B" w:rsidRPr="00C431DD" w:rsidRDefault="002A4B8B" w:rsidP="0037032E">
            <w:pPr>
              <w:pStyle w:val="WW-NormalWeb1"/>
              <w:snapToGrid w:val="0"/>
              <w:spacing w:before="60" w:after="60"/>
              <w:jc w:val="center"/>
              <w:rPr>
                <w:sz w:val="20"/>
                <w:szCs w:val="20"/>
              </w:rPr>
            </w:pPr>
            <w:r w:rsidRPr="00C431DD">
              <w:rPr>
                <w:sz w:val="20"/>
                <w:szCs w:val="20"/>
              </w:rPr>
              <w:t>9</w:t>
            </w:r>
          </w:p>
        </w:tc>
        <w:tc>
          <w:tcPr>
            <w:tcW w:w="765" w:type="pct"/>
            <w:tcBorders>
              <w:top w:val="single" w:sz="8" w:space="0" w:color="000000"/>
              <w:left w:val="single" w:sz="4" w:space="0" w:color="auto"/>
              <w:bottom w:val="single" w:sz="4" w:space="0" w:color="000000"/>
            </w:tcBorders>
            <w:vAlign w:val="center"/>
          </w:tcPr>
          <w:p w14:paraId="5CC7AE69" w14:textId="77777777" w:rsidR="002A4B8B" w:rsidRPr="00C431DD" w:rsidRDefault="002A4B8B" w:rsidP="008E769D">
            <w:pPr>
              <w:pStyle w:val="WW-NormalWeb1"/>
              <w:snapToGrid w:val="0"/>
              <w:spacing w:before="60" w:after="60"/>
              <w:rPr>
                <w:sz w:val="20"/>
                <w:szCs w:val="20"/>
              </w:rPr>
            </w:pPr>
          </w:p>
        </w:tc>
        <w:tc>
          <w:tcPr>
            <w:tcW w:w="1165" w:type="pct"/>
            <w:tcBorders>
              <w:top w:val="single" w:sz="8" w:space="0" w:color="000000"/>
              <w:left w:val="single" w:sz="8" w:space="0" w:color="000000"/>
              <w:bottom w:val="single" w:sz="4" w:space="0" w:color="000000"/>
            </w:tcBorders>
            <w:vAlign w:val="center"/>
          </w:tcPr>
          <w:p w14:paraId="0812F20A" w14:textId="6DB53BE5" w:rsidR="002A4B8B" w:rsidRPr="00C431DD" w:rsidRDefault="002A4B8B" w:rsidP="008E769D">
            <w:pPr>
              <w:pStyle w:val="WW-NormalWeb1"/>
              <w:snapToGrid w:val="0"/>
              <w:spacing w:before="60" w:after="60"/>
              <w:rPr>
                <w:sz w:val="20"/>
                <w:szCs w:val="20"/>
              </w:rPr>
            </w:pPr>
          </w:p>
        </w:tc>
        <w:tc>
          <w:tcPr>
            <w:tcW w:w="2054" w:type="pct"/>
            <w:tcBorders>
              <w:top w:val="single" w:sz="8" w:space="0" w:color="000000"/>
              <w:left w:val="single" w:sz="8" w:space="0" w:color="000000"/>
              <w:bottom w:val="single" w:sz="4" w:space="0" w:color="000000"/>
            </w:tcBorders>
          </w:tcPr>
          <w:p w14:paraId="59DC2D97" w14:textId="77777777" w:rsidR="002A4B8B" w:rsidRPr="00C431DD" w:rsidRDefault="002A4B8B" w:rsidP="008E769D">
            <w:pPr>
              <w:pStyle w:val="WW-NormalWeb1"/>
              <w:snapToGrid w:val="0"/>
              <w:spacing w:before="60" w:after="60"/>
              <w:rPr>
                <w:sz w:val="20"/>
                <w:szCs w:val="20"/>
              </w:rPr>
            </w:pPr>
          </w:p>
        </w:tc>
        <w:tc>
          <w:tcPr>
            <w:tcW w:w="741" w:type="pct"/>
            <w:tcBorders>
              <w:top w:val="single" w:sz="8" w:space="0" w:color="000000"/>
              <w:left w:val="single" w:sz="8" w:space="0" w:color="000000"/>
              <w:bottom w:val="single" w:sz="4" w:space="0" w:color="000000"/>
              <w:right w:val="single" w:sz="8" w:space="0" w:color="000000"/>
            </w:tcBorders>
            <w:vAlign w:val="center"/>
          </w:tcPr>
          <w:p w14:paraId="6ECDF064" w14:textId="77777777" w:rsidR="002A4B8B" w:rsidRPr="00C431DD" w:rsidRDefault="002A4B8B" w:rsidP="008E769D">
            <w:pPr>
              <w:pStyle w:val="WW-NormalWeb1"/>
              <w:snapToGrid w:val="0"/>
              <w:spacing w:before="60" w:after="60"/>
              <w:rPr>
                <w:sz w:val="20"/>
                <w:szCs w:val="20"/>
              </w:rPr>
            </w:pPr>
          </w:p>
        </w:tc>
      </w:tr>
      <w:tr w:rsidR="002A4B8B" w:rsidRPr="00C431DD" w14:paraId="1AAFD485" w14:textId="77777777" w:rsidTr="002A4B8B">
        <w:tc>
          <w:tcPr>
            <w:tcW w:w="275" w:type="pct"/>
            <w:tcBorders>
              <w:left w:val="single" w:sz="8" w:space="0" w:color="000000"/>
              <w:bottom w:val="single" w:sz="4" w:space="0" w:color="000000"/>
              <w:right w:val="single" w:sz="4" w:space="0" w:color="auto"/>
            </w:tcBorders>
            <w:shd w:val="clear" w:color="auto" w:fill="DEEAF6" w:themeFill="accent1" w:themeFillTint="33"/>
            <w:vAlign w:val="center"/>
          </w:tcPr>
          <w:p w14:paraId="3E8FB5EC" w14:textId="0E3F48E2" w:rsidR="002A4B8B" w:rsidRPr="00C431DD" w:rsidRDefault="002A4B8B" w:rsidP="0037032E">
            <w:pPr>
              <w:pStyle w:val="WW-NormalWeb1"/>
              <w:snapToGrid w:val="0"/>
              <w:spacing w:before="60" w:after="60"/>
              <w:jc w:val="center"/>
              <w:rPr>
                <w:sz w:val="20"/>
                <w:szCs w:val="20"/>
              </w:rPr>
            </w:pPr>
            <w:r w:rsidRPr="00C431DD">
              <w:rPr>
                <w:sz w:val="20"/>
                <w:szCs w:val="20"/>
              </w:rPr>
              <w:t>10</w:t>
            </w:r>
          </w:p>
        </w:tc>
        <w:tc>
          <w:tcPr>
            <w:tcW w:w="765" w:type="pct"/>
            <w:tcBorders>
              <w:left w:val="single" w:sz="4" w:space="0" w:color="auto"/>
              <w:bottom w:val="single" w:sz="4" w:space="0" w:color="000000"/>
            </w:tcBorders>
            <w:vAlign w:val="center"/>
          </w:tcPr>
          <w:p w14:paraId="23D6720A" w14:textId="77777777" w:rsidR="002A4B8B" w:rsidRPr="00C431DD" w:rsidRDefault="002A4B8B" w:rsidP="008E769D">
            <w:pPr>
              <w:pStyle w:val="WW-NormalWeb1"/>
              <w:snapToGrid w:val="0"/>
              <w:spacing w:before="60" w:after="60"/>
              <w:rPr>
                <w:sz w:val="20"/>
                <w:szCs w:val="20"/>
              </w:rPr>
            </w:pPr>
          </w:p>
        </w:tc>
        <w:tc>
          <w:tcPr>
            <w:tcW w:w="1165" w:type="pct"/>
            <w:tcBorders>
              <w:top w:val="single" w:sz="4" w:space="0" w:color="000000"/>
              <w:left w:val="single" w:sz="8" w:space="0" w:color="000000"/>
              <w:bottom w:val="single" w:sz="4" w:space="0" w:color="000000"/>
            </w:tcBorders>
            <w:vAlign w:val="center"/>
          </w:tcPr>
          <w:p w14:paraId="2A42EEFC" w14:textId="63AAA059" w:rsidR="002A4B8B" w:rsidRPr="00C431DD" w:rsidRDefault="002A4B8B" w:rsidP="008E769D">
            <w:pPr>
              <w:pStyle w:val="WW-NormalWeb1"/>
              <w:snapToGrid w:val="0"/>
              <w:spacing w:before="60" w:after="60"/>
              <w:rPr>
                <w:sz w:val="20"/>
                <w:szCs w:val="20"/>
              </w:rPr>
            </w:pPr>
          </w:p>
        </w:tc>
        <w:tc>
          <w:tcPr>
            <w:tcW w:w="2054" w:type="pct"/>
            <w:tcBorders>
              <w:left w:val="single" w:sz="8" w:space="0" w:color="000000"/>
              <w:bottom w:val="single" w:sz="4" w:space="0" w:color="000000"/>
            </w:tcBorders>
          </w:tcPr>
          <w:p w14:paraId="64D701A0" w14:textId="77777777" w:rsidR="002A4B8B" w:rsidRPr="00C431DD" w:rsidRDefault="002A4B8B" w:rsidP="008E769D">
            <w:pPr>
              <w:pStyle w:val="WW-NormalWeb1"/>
              <w:snapToGrid w:val="0"/>
              <w:spacing w:before="60" w:after="60"/>
              <w:rPr>
                <w:sz w:val="20"/>
                <w:szCs w:val="20"/>
              </w:rPr>
            </w:pPr>
          </w:p>
        </w:tc>
        <w:tc>
          <w:tcPr>
            <w:tcW w:w="741" w:type="pct"/>
            <w:tcBorders>
              <w:left w:val="single" w:sz="8" w:space="0" w:color="000000"/>
              <w:bottom w:val="single" w:sz="4" w:space="0" w:color="000000"/>
              <w:right w:val="single" w:sz="8" w:space="0" w:color="000000"/>
            </w:tcBorders>
            <w:vAlign w:val="center"/>
          </w:tcPr>
          <w:p w14:paraId="27664D4A" w14:textId="77777777" w:rsidR="002A4B8B" w:rsidRPr="00C431DD" w:rsidRDefault="002A4B8B" w:rsidP="008E769D">
            <w:pPr>
              <w:pStyle w:val="WW-NormalWeb1"/>
              <w:snapToGrid w:val="0"/>
              <w:spacing w:before="60" w:after="60"/>
              <w:rPr>
                <w:sz w:val="20"/>
                <w:szCs w:val="20"/>
              </w:rPr>
            </w:pPr>
          </w:p>
        </w:tc>
      </w:tr>
      <w:tr w:rsidR="002A4B8B" w:rsidRPr="00C431DD" w14:paraId="0D8D3AC1" w14:textId="77777777" w:rsidTr="00D03439">
        <w:tc>
          <w:tcPr>
            <w:tcW w:w="4259" w:type="pct"/>
            <w:gridSpan w:val="4"/>
            <w:tcBorders>
              <w:left w:val="single" w:sz="8" w:space="0" w:color="000000"/>
              <w:bottom w:val="single" w:sz="8" w:space="0" w:color="000000"/>
            </w:tcBorders>
            <w:shd w:val="clear" w:color="auto" w:fill="DEEAF6" w:themeFill="accent1" w:themeFillTint="33"/>
            <w:vAlign w:val="center"/>
          </w:tcPr>
          <w:p w14:paraId="7453AAD4" w14:textId="71C45BF6" w:rsidR="002A4B8B" w:rsidRPr="00C431DD" w:rsidRDefault="002A4B8B" w:rsidP="002A4B8B">
            <w:pPr>
              <w:pStyle w:val="WW-NormalWeb1"/>
              <w:snapToGrid w:val="0"/>
              <w:spacing w:before="60" w:after="60"/>
              <w:jc w:val="right"/>
              <w:rPr>
                <w:b/>
                <w:bCs/>
                <w:sz w:val="20"/>
                <w:szCs w:val="20"/>
              </w:rPr>
            </w:pPr>
            <w:r w:rsidRPr="00C431DD">
              <w:rPr>
                <w:b/>
                <w:bCs/>
                <w:sz w:val="20"/>
                <w:szCs w:val="20"/>
              </w:rPr>
              <w:t>TOPLAM</w:t>
            </w:r>
          </w:p>
        </w:tc>
        <w:tc>
          <w:tcPr>
            <w:tcW w:w="741" w:type="pct"/>
            <w:tcBorders>
              <w:left w:val="single" w:sz="8" w:space="0" w:color="000000"/>
              <w:bottom w:val="single" w:sz="8" w:space="0" w:color="000000"/>
              <w:right w:val="single" w:sz="8" w:space="0" w:color="000000"/>
            </w:tcBorders>
            <w:shd w:val="clear" w:color="auto" w:fill="DEEAF6" w:themeFill="accent1" w:themeFillTint="33"/>
            <w:vAlign w:val="center"/>
          </w:tcPr>
          <w:p w14:paraId="48CD784F" w14:textId="77777777" w:rsidR="002A4B8B" w:rsidRPr="00C431DD" w:rsidRDefault="002A4B8B" w:rsidP="008E769D">
            <w:pPr>
              <w:pStyle w:val="WW-NormalWeb1"/>
              <w:snapToGrid w:val="0"/>
              <w:spacing w:before="60" w:after="60"/>
              <w:rPr>
                <w:b/>
                <w:bCs/>
                <w:sz w:val="20"/>
                <w:szCs w:val="20"/>
              </w:rPr>
            </w:pPr>
          </w:p>
        </w:tc>
      </w:tr>
    </w:tbl>
    <w:p w14:paraId="01E398A5" w14:textId="1675BE33" w:rsidR="00D57AA2" w:rsidRPr="00E371E4" w:rsidRDefault="00031E7B" w:rsidP="0037032E">
      <w:pPr>
        <w:pStyle w:val="WW-NormalWeb1"/>
        <w:spacing w:before="0" w:after="0"/>
        <w:ind w:right="57"/>
        <w:jc w:val="both"/>
        <w:rPr>
          <w:bCs/>
          <w:sz w:val="18"/>
          <w:szCs w:val="18"/>
        </w:rPr>
      </w:pPr>
      <w:r w:rsidRPr="00E371E4">
        <w:rPr>
          <w:bCs/>
          <w:sz w:val="18"/>
          <w:szCs w:val="18"/>
        </w:rPr>
        <w:t xml:space="preserve">(*) </w:t>
      </w:r>
      <w:r w:rsidR="00D57AA2" w:rsidRPr="00E371E4">
        <w:rPr>
          <w:bCs/>
          <w:sz w:val="18"/>
          <w:szCs w:val="18"/>
        </w:rPr>
        <w:t>Talep edilen hizmetin hangi amaçla talep edilmekte olduğundan bahsedilerek, kullanım gerekçesi ayrıntılı bir şekilde yazılmalıdır.</w:t>
      </w:r>
    </w:p>
    <w:p w14:paraId="25E02EF9" w14:textId="23BA8AE0" w:rsidR="006F59D1" w:rsidRPr="00E371E4" w:rsidRDefault="006F59D1" w:rsidP="0037032E">
      <w:pPr>
        <w:pStyle w:val="WW-NormalWeb1"/>
        <w:spacing w:before="0" w:after="0"/>
        <w:ind w:right="57"/>
        <w:jc w:val="both"/>
        <w:rPr>
          <w:bCs/>
          <w:sz w:val="18"/>
          <w:szCs w:val="18"/>
        </w:rPr>
      </w:pPr>
      <w:r w:rsidRPr="00E371E4">
        <w:rPr>
          <w:bCs/>
          <w:sz w:val="18"/>
          <w:szCs w:val="18"/>
        </w:rPr>
        <w:t xml:space="preserve">(**) Türkiye temsilcisi aracılığıyla yapılmayan alımlar için alımların yurt dışı olduğu belirtilerek </w:t>
      </w:r>
      <w:r w:rsidR="002A4B8B" w:rsidRPr="00E371E4">
        <w:rPr>
          <w:bCs/>
          <w:sz w:val="18"/>
          <w:szCs w:val="18"/>
        </w:rPr>
        <w:t>masraflar</w:t>
      </w:r>
      <w:r w:rsidRPr="00E371E4">
        <w:rPr>
          <w:bCs/>
          <w:sz w:val="18"/>
          <w:szCs w:val="18"/>
        </w:rPr>
        <w:t xml:space="preserve"> dahil bedel yazıl</w:t>
      </w:r>
      <w:r w:rsidR="00C431DD" w:rsidRPr="00E371E4">
        <w:rPr>
          <w:bCs/>
          <w:sz w:val="18"/>
          <w:szCs w:val="18"/>
        </w:rPr>
        <w:t>malıdır</w:t>
      </w:r>
      <w:r w:rsidRPr="00E371E4">
        <w:rPr>
          <w:bCs/>
          <w:sz w:val="18"/>
          <w:szCs w:val="18"/>
        </w:rPr>
        <w:t>. Yurt İçi alımlarda KDV dahil bedel</w:t>
      </w:r>
      <w:r w:rsidR="00C431DD" w:rsidRPr="00E371E4">
        <w:rPr>
          <w:bCs/>
          <w:sz w:val="18"/>
          <w:szCs w:val="18"/>
        </w:rPr>
        <w:t xml:space="preserve"> yazılmalıdır</w:t>
      </w:r>
      <w:r w:rsidRPr="00E371E4">
        <w:rPr>
          <w:bCs/>
          <w:sz w:val="18"/>
          <w:szCs w:val="18"/>
        </w:rPr>
        <w:t>.</w:t>
      </w:r>
    </w:p>
    <w:p w14:paraId="5D7FD10F" w14:textId="1363922A" w:rsidR="005C753F" w:rsidRPr="00C431DD" w:rsidRDefault="005C753F" w:rsidP="00D57AA2">
      <w:pPr>
        <w:pStyle w:val="WW-NormalWeb1"/>
        <w:spacing w:before="0" w:after="0"/>
        <w:ind w:right="-36"/>
        <w:jc w:val="both"/>
        <w:rPr>
          <w:sz w:val="16"/>
          <w:szCs w:val="16"/>
        </w:rPr>
      </w:pPr>
    </w:p>
    <w:p w14:paraId="73586B7B" w14:textId="74450D4F" w:rsidR="00185212" w:rsidRPr="00C431DD" w:rsidRDefault="00185212" w:rsidP="00D57AA2">
      <w:pPr>
        <w:ind w:right="48"/>
        <w:jc w:val="both"/>
        <w:rPr>
          <w:sz w:val="14"/>
          <w:szCs w:val="14"/>
          <w:lang w:val="tr-TR" w:eastAsia="tr-TR"/>
        </w:rPr>
      </w:pPr>
    </w:p>
    <w:p w14:paraId="19119687" w14:textId="77777777" w:rsidR="00D57AA2" w:rsidRPr="00C431DD" w:rsidRDefault="00D57AA2" w:rsidP="00D57AA2">
      <w:pPr>
        <w:ind w:right="48"/>
        <w:jc w:val="both"/>
        <w:rPr>
          <w:sz w:val="14"/>
          <w:szCs w:val="14"/>
          <w:lang w:val="tr-TR" w:eastAsia="tr-TR"/>
        </w:rPr>
      </w:pPr>
    </w:p>
    <w:p w14:paraId="2039CD69" w14:textId="77777777" w:rsidR="002A4B8B" w:rsidRPr="00C431DD" w:rsidRDefault="002A4B8B" w:rsidP="00D57AA2">
      <w:pPr>
        <w:ind w:right="48"/>
        <w:jc w:val="both"/>
        <w:rPr>
          <w:sz w:val="14"/>
          <w:szCs w:val="14"/>
          <w:lang w:val="tr-TR" w:eastAsia="tr-TR"/>
        </w:rPr>
      </w:pPr>
    </w:p>
    <w:p w14:paraId="1D8AC0F3" w14:textId="77777777" w:rsidR="002A4B8B" w:rsidRPr="00C431DD" w:rsidRDefault="002A4B8B" w:rsidP="00D57AA2">
      <w:pPr>
        <w:ind w:right="48"/>
        <w:jc w:val="both"/>
        <w:rPr>
          <w:sz w:val="14"/>
          <w:szCs w:val="14"/>
          <w:lang w:val="tr-TR" w:eastAsia="tr-TR"/>
        </w:rPr>
      </w:pPr>
    </w:p>
    <w:p w14:paraId="2833C476" w14:textId="77777777" w:rsidR="002A4B8B" w:rsidRPr="00C431DD" w:rsidRDefault="002A4B8B" w:rsidP="00D57AA2">
      <w:pPr>
        <w:ind w:right="48"/>
        <w:jc w:val="both"/>
        <w:rPr>
          <w:sz w:val="14"/>
          <w:szCs w:val="14"/>
          <w:lang w:val="tr-TR" w:eastAsia="tr-TR"/>
        </w:rPr>
      </w:pPr>
    </w:p>
    <w:p w14:paraId="7C58FC04" w14:textId="77777777" w:rsidR="002A4B8B" w:rsidRPr="00C431DD" w:rsidRDefault="002A4B8B" w:rsidP="00D57AA2">
      <w:pPr>
        <w:ind w:right="48"/>
        <w:jc w:val="both"/>
        <w:rPr>
          <w:sz w:val="14"/>
          <w:szCs w:val="14"/>
          <w:lang w:val="tr-TR" w:eastAsia="tr-TR"/>
        </w:rPr>
      </w:pPr>
    </w:p>
    <w:p w14:paraId="4B99B112" w14:textId="77777777" w:rsidR="002A4B8B" w:rsidRPr="00C431DD" w:rsidRDefault="002A4B8B" w:rsidP="00D57AA2">
      <w:pPr>
        <w:ind w:right="48"/>
        <w:jc w:val="both"/>
        <w:rPr>
          <w:sz w:val="14"/>
          <w:szCs w:val="14"/>
          <w:lang w:val="tr-TR" w:eastAsia="tr-TR"/>
        </w:rPr>
      </w:pPr>
    </w:p>
    <w:p w14:paraId="224C5F9E" w14:textId="77777777" w:rsidR="002A4B8B" w:rsidRPr="00C431DD" w:rsidRDefault="002A4B8B" w:rsidP="00D57AA2">
      <w:pPr>
        <w:ind w:right="48"/>
        <w:jc w:val="both"/>
        <w:rPr>
          <w:sz w:val="14"/>
          <w:szCs w:val="14"/>
          <w:lang w:val="tr-TR" w:eastAsia="tr-TR"/>
        </w:rPr>
      </w:pPr>
    </w:p>
    <w:p w14:paraId="1159BC0C" w14:textId="77777777" w:rsidR="002A4B8B" w:rsidRPr="00C431DD" w:rsidRDefault="002A4B8B" w:rsidP="00D57AA2">
      <w:pPr>
        <w:ind w:right="48"/>
        <w:jc w:val="both"/>
        <w:rPr>
          <w:sz w:val="14"/>
          <w:szCs w:val="14"/>
          <w:lang w:val="tr-TR" w:eastAsia="tr-TR"/>
        </w:rPr>
      </w:pPr>
    </w:p>
    <w:p w14:paraId="39ED5E05" w14:textId="77777777" w:rsidR="002A4B8B" w:rsidRPr="00C431DD" w:rsidRDefault="002A4B8B" w:rsidP="00D57AA2">
      <w:pPr>
        <w:ind w:right="48"/>
        <w:jc w:val="both"/>
        <w:rPr>
          <w:sz w:val="14"/>
          <w:szCs w:val="14"/>
          <w:lang w:val="tr-TR" w:eastAsia="tr-TR"/>
        </w:rPr>
      </w:pPr>
    </w:p>
    <w:p w14:paraId="4BC00DAC" w14:textId="77777777" w:rsidR="002A4B8B" w:rsidRPr="00C431DD" w:rsidRDefault="002A4B8B" w:rsidP="00D57AA2">
      <w:pPr>
        <w:ind w:right="48"/>
        <w:jc w:val="both"/>
        <w:rPr>
          <w:sz w:val="14"/>
          <w:szCs w:val="14"/>
          <w:lang w:val="tr-TR" w:eastAsia="tr-TR"/>
        </w:rPr>
      </w:pPr>
    </w:p>
    <w:p w14:paraId="22204379" w14:textId="77777777" w:rsidR="00A41378" w:rsidRPr="00FD4877" w:rsidRDefault="00DB6691" w:rsidP="00A41378">
      <w:pPr>
        <w:jc w:val="center"/>
        <w:rPr>
          <w:b/>
          <w:sz w:val="22"/>
          <w:szCs w:val="22"/>
          <w:lang w:val="tr-TR"/>
        </w:rPr>
      </w:pPr>
      <w:r w:rsidRPr="00FD4877">
        <w:rPr>
          <w:b/>
          <w:sz w:val="22"/>
          <w:szCs w:val="22"/>
          <w:lang w:val="tr-TR"/>
        </w:rPr>
        <w:lastRenderedPageBreak/>
        <w:t>Yurt</w:t>
      </w:r>
      <w:r w:rsidR="00176EB2" w:rsidRPr="00FD4877">
        <w:rPr>
          <w:b/>
          <w:sz w:val="22"/>
          <w:szCs w:val="22"/>
          <w:lang w:val="tr-TR"/>
        </w:rPr>
        <w:t xml:space="preserve"> İ</w:t>
      </w:r>
      <w:r w:rsidRPr="00FD4877">
        <w:rPr>
          <w:b/>
          <w:sz w:val="22"/>
          <w:szCs w:val="22"/>
          <w:lang w:val="tr-TR"/>
        </w:rPr>
        <w:t xml:space="preserve">çi </w:t>
      </w:r>
      <w:r w:rsidR="00A41378" w:rsidRPr="00FD4877">
        <w:rPr>
          <w:b/>
          <w:sz w:val="22"/>
          <w:szCs w:val="22"/>
          <w:lang w:val="tr-TR"/>
        </w:rPr>
        <w:t>Saha Çalışması Planı</w:t>
      </w:r>
    </w:p>
    <w:p w14:paraId="4AC9411D" w14:textId="77777777" w:rsidR="00A41378" w:rsidRPr="00FD4877" w:rsidRDefault="00DB6691" w:rsidP="00C93734">
      <w:pPr>
        <w:spacing w:after="120"/>
        <w:jc w:val="center"/>
        <w:rPr>
          <w:bCs/>
          <w:sz w:val="22"/>
          <w:szCs w:val="22"/>
          <w:lang w:val="tr-TR"/>
        </w:rPr>
      </w:pPr>
      <w:r w:rsidRPr="00FD4877">
        <w:rPr>
          <w:bCs/>
          <w:sz w:val="22"/>
          <w:szCs w:val="22"/>
          <w:lang w:val="tr-TR"/>
        </w:rPr>
        <w:t xml:space="preserve"> </w:t>
      </w:r>
      <w:r w:rsidR="00A41378" w:rsidRPr="00FD4877">
        <w:rPr>
          <w:bCs/>
          <w:sz w:val="22"/>
          <w:szCs w:val="22"/>
          <w:lang w:val="tr-TR"/>
        </w:rPr>
        <w:t>(Satır sayısı gerektiği kadar arttırılabilir)</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1202"/>
        <w:gridCol w:w="1295"/>
        <w:gridCol w:w="1045"/>
        <w:gridCol w:w="1238"/>
        <w:gridCol w:w="962"/>
        <w:gridCol w:w="1102"/>
        <w:gridCol w:w="861"/>
        <w:gridCol w:w="825"/>
        <w:gridCol w:w="1101"/>
      </w:tblGrid>
      <w:tr w:rsidR="00514A0C" w:rsidRPr="00C431DD" w14:paraId="7C934207" w14:textId="77777777" w:rsidTr="00B56D16">
        <w:trPr>
          <w:trHeight w:val="345"/>
        </w:trPr>
        <w:tc>
          <w:tcPr>
            <w:tcW w:w="406" w:type="dxa"/>
            <w:vMerge w:val="restart"/>
            <w:shd w:val="clear" w:color="auto" w:fill="DEEAF6" w:themeFill="accent1" w:themeFillTint="33"/>
            <w:textDirection w:val="btLr"/>
            <w:vAlign w:val="center"/>
          </w:tcPr>
          <w:p w14:paraId="25D3CC4E" w14:textId="016B6DE9" w:rsidR="000C76A2" w:rsidRPr="00C431DD" w:rsidRDefault="000C76A2" w:rsidP="00514A0C">
            <w:pPr>
              <w:ind w:left="113" w:right="113"/>
              <w:jc w:val="center"/>
              <w:rPr>
                <w:b/>
                <w:sz w:val="16"/>
                <w:szCs w:val="16"/>
                <w:lang w:val="tr-TR"/>
              </w:rPr>
            </w:pPr>
            <w:r w:rsidRPr="00C431DD">
              <w:rPr>
                <w:b/>
                <w:sz w:val="16"/>
                <w:szCs w:val="16"/>
                <w:lang w:val="tr-TR"/>
              </w:rPr>
              <w:t xml:space="preserve">Seyahat No </w:t>
            </w:r>
            <w:r w:rsidR="0037032E" w:rsidRPr="00C431DD">
              <w:rPr>
                <w:b/>
                <w:sz w:val="16"/>
                <w:szCs w:val="16"/>
                <w:lang w:val="tr-TR"/>
              </w:rPr>
              <w:t xml:space="preserve"> </w:t>
            </w:r>
            <w:r w:rsidRPr="00C431DD">
              <w:rPr>
                <w:b/>
                <w:sz w:val="16"/>
                <w:szCs w:val="16"/>
                <w:lang w:val="tr-TR"/>
              </w:rPr>
              <w:t>(*)</w:t>
            </w:r>
          </w:p>
        </w:tc>
        <w:tc>
          <w:tcPr>
            <w:tcW w:w="1202" w:type="dxa"/>
            <w:vMerge w:val="restart"/>
            <w:shd w:val="clear" w:color="auto" w:fill="DEEAF6" w:themeFill="accent1" w:themeFillTint="33"/>
            <w:vAlign w:val="center"/>
          </w:tcPr>
          <w:p w14:paraId="49518CD9" w14:textId="77777777" w:rsidR="000C76A2" w:rsidRPr="00C431DD" w:rsidRDefault="000C76A2" w:rsidP="00381799">
            <w:pPr>
              <w:jc w:val="center"/>
              <w:rPr>
                <w:b/>
                <w:sz w:val="16"/>
                <w:szCs w:val="16"/>
                <w:lang w:val="tr-TR"/>
              </w:rPr>
            </w:pPr>
            <w:r w:rsidRPr="00C431DD">
              <w:rPr>
                <w:b/>
                <w:sz w:val="16"/>
                <w:szCs w:val="16"/>
                <w:lang w:val="tr-TR"/>
              </w:rPr>
              <w:t xml:space="preserve"> </w:t>
            </w:r>
            <w:r w:rsidR="000D24D7" w:rsidRPr="00C431DD">
              <w:rPr>
                <w:b/>
                <w:sz w:val="16"/>
                <w:szCs w:val="16"/>
                <w:lang w:val="tr-TR"/>
              </w:rPr>
              <w:t>Nereden Nereye G</w:t>
            </w:r>
            <w:r w:rsidRPr="00C431DD">
              <w:rPr>
                <w:b/>
                <w:sz w:val="16"/>
                <w:szCs w:val="16"/>
                <w:lang w:val="tr-TR"/>
              </w:rPr>
              <w:t>idileceği</w:t>
            </w:r>
          </w:p>
        </w:tc>
        <w:tc>
          <w:tcPr>
            <w:tcW w:w="1294" w:type="dxa"/>
            <w:vMerge w:val="restart"/>
            <w:shd w:val="clear" w:color="auto" w:fill="DEEAF6" w:themeFill="accent1" w:themeFillTint="33"/>
            <w:vAlign w:val="center"/>
          </w:tcPr>
          <w:p w14:paraId="589549BB" w14:textId="77777777" w:rsidR="000C76A2" w:rsidRPr="00C431DD" w:rsidRDefault="000C76A2" w:rsidP="00514A0C">
            <w:pPr>
              <w:jc w:val="center"/>
              <w:rPr>
                <w:b/>
                <w:sz w:val="16"/>
                <w:szCs w:val="16"/>
                <w:lang w:val="tr-TR"/>
              </w:rPr>
            </w:pPr>
            <w:r w:rsidRPr="00C431DD">
              <w:rPr>
                <w:b/>
                <w:sz w:val="16"/>
                <w:szCs w:val="16"/>
                <w:lang w:val="tr-TR"/>
              </w:rPr>
              <w:t xml:space="preserve">Saha Çalışmasının </w:t>
            </w:r>
            <w:r w:rsidR="00514A0C" w:rsidRPr="00C431DD">
              <w:rPr>
                <w:b/>
                <w:sz w:val="16"/>
                <w:szCs w:val="16"/>
                <w:lang w:val="tr-TR"/>
              </w:rPr>
              <w:t xml:space="preserve">  Mahiyeti </w:t>
            </w:r>
            <w:r w:rsidR="00326E71" w:rsidRPr="00C431DD">
              <w:rPr>
                <w:b/>
                <w:sz w:val="14"/>
                <w:szCs w:val="14"/>
                <w:lang w:val="tr-TR"/>
              </w:rPr>
              <w:t>(**)</w:t>
            </w:r>
            <w:r w:rsidR="00326E71" w:rsidRPr="00C431DD">
              <w:rPr>
                <w:bCs/>
                <w:sz w:val="16"/>
                <w:szCs w:val="16"/>
                <w:lang w:val="tr-TR"/>
              </w:rPr>
              <w:t xml:space="preserve"> </w:t>
            </w:r>
          </w:p>
        </w:tc>
        <w:tc>
          <w:tcPr>
            <w:tcW w:w="1045" w:type="dxa"/>
            <w:vMerge w:val="restart"/>
            <w:shd w:val="clear" w:color="auto" w:fill="DEEAF6" w:themeFill="accent1" w:themeFillTint="33"/>
            <w:vAlign w:val="center"/>
          </w:tcPr>
          <w:p w14:paraId="723A7029" w14:textId="77777777" w:rsidR="000C76A2" w:rsidRPr="00C431DD" w:rsidRDefault="000C76A2" w:rsidP="00EC4958">
            <w:pPr>
              <w:jc w:val="center"/>
              <w:rPr>
                <w:b/>
                <w:sz w:val="16"/>
                <w:szCs w:val="16"/>
                <w:lang w:val="tr-TR"/>
              </w:rPr>
            </w:pPr>
            <w:r w:rsidRPr="00C431DD">
              <w:rPr>
                <w:b/>
                <w:sz w:val="16"/>
                <w:szCs w:val="16"/>
                <w:lang w:val="tr-TR"/>
              </w:rPr>
              <w:t xml:space="preserve">Kişi x Gün </w:t>
            </w:r>
            <w:r w:rsidR="001D5C5A" w:rsidRPr="00C431DD">
              <w:rPr>
                <w:b/>
                <w:sz w:val="16"/>
                <w:szCs w:val="16"/>
                <w:lang w:val="tr-TR"/>
              </w:rPr>
              <w:t xml:space="preserve">              </w:t>
            </w:r>
            <w:r w:rsidRPr="00C431DD">
              <w:rPr>
                <w:b/>
                <w:sz w:val="16"/>
                <w:szCs w:val="16"/>
                <w:lang w:val="tr-TR"/>
              </w:rPr>
              <w:t xml:space="preserve"> (***)      </w:t>
            </w:r>
          </w:p>
        </w:tc>
        <w:tc>
          <w:tcPr>
            <w:tcW w:w="3302" w:type="dxa"/>
            <w:gridSpan w:val="3"/>
            <w:shd w:val="clear" w:color="auto" w:fill="DEEAF6" w:themeFill="accent1" w:themeFillTint="33"/>
            <w:vAlign w:val="center"/>
          </w:tcPr>
          <w:p w14:paraId="46EDBDF2" w14:textId="77777777" w:rsidR="000C76A2" w:rsidRPr="00C431DD" w:rsidRDefault="000C76A2" w:rsidP="00381799">
            <w:pPr>
              <w:jc w:val="center"/>
              <w:rPr>
                <w:b/>
                <w:sz w:val="18"/>
                <w:szCs w:val="18"/>
                <w:lang w:val="tr-TR"/>
              </w:rPr>
            </w:pPr>
            <w:r w:rsidRPr="00C431DD">
              <w:rPr>
                <w:b/>
                <w:sz w:val="18"/>
                <w:szCs w:val="18"/>
                <w:lang w:val="tr-TR"/>
              </w:rPr>
              <w:t>Şehirler</w:t>
            </w:r>
            <w:r w:rsidR="00E267C0" w:rsidRPr="00C431DD">
              <w:rPr>
                <w:b/>
                <w:sz w:val="18"/>
                <w:szCs w:val="18"/>
                <w:lang w:val="tr-TR"/>
              </w:rPr>
              <w:t xml:space="preserve"> A</w:t>
            </w:r>
            <w:r w:rsidRPr="00C431DD">
              <w:rPr>
                <w:b/>
                <w:sz w:val="18"/>
                <w:szCs w:val="18"/>
                <w:lang w:val="tr-TR"/>
              </w:rPr>
              <w:t>rası Ulaşım</w:t>
            </w:r>
            <w:r w:rsidR="00EC4958" w:rsidRPr="00C431DD">
              <w:rPr>
                <w:b/>
                <w:sz w:val="18"/>
                <w:szCs w:val="18"/>
                <w:lang w:val="tr-TR"/>
              </w:rPr>
              <w:t xml:space="preserve"> </w:t>
            </w:r>
            <w:r w:rsidR="00EC4958" w:rsidRPr="00C431DD">
              <w:rPr>
                <w:b/>
                <w:sz w:val="14"/>
                <w:szCs w:val="14"/>
                <w:lang w:val="tr-TR"/>
              </w:rPr>
              <w:t>(****)</w:t>
            </w:r>
          </w:p>
        </w:tc>
        <w:tc>
          <w:tcPr>
            <w:tcW w:w="2787" w:type="dxa"/>
            <w:gridSpan w:val="3"/>
            <w:shd w:val="clear" w:color="auto" w:fill="DEEAF6" w:themeFill="accent1" w:themeFillTint="33"/>
            <w:vAlign w:val="center"/>
          </w:tcPr>
          <w:p w14:paraId="299CB9DE" w14:textId="77777777" w:rsidR="000C76A2" w:rsidRPr="00C431DD" w:rsidRDefault="00E267C0" w:rsidP="00381799">
            <w:pPr>
              <w:jc w:val="center"/>
              <w:rPr>
                <w:b/>
                <w:sz w:val="18"/>
                <w:szCs w:val="18"/>
                <w:lang w:val="tr-TR"/>
              </w:rPr>
            </w:pPr>
            <w:r w:rsidRPr="00C431DD">
              <w:rPr>
                <w:b/>
                <w:sz w:val="18"/>
                <w:szCs w:val="18"/>
                <w:lang w:val="tr-TR"/>
              </w:rPr>
              <w:t>Şehir İ</w:t>
            </w:r>
            <w:r w:rsidR="000C76A2" w:rsidRPr="00C431DD">
              <w:rPr>
                <w:b/>
                <w:sz w:val="18"/>
                <w:szCs w:val="18"/>
                <w:lang w:val="tr-TR"/>
              </w:rPr>
              <w:t>çi Ulaşım</w:t>
            </w:r>
            <w:r w:rsidR="00EC4958" w:rsidRPr="00C431DD">
              <w:rPr>
                <w:b/>
                <w:sz w:val="18"/>
                <w:szCs w:val="18"/>
                <w:lang w:val="tr-TR"/>
              </w:rPr>
              <w:t xml:space="preserve"> </w:t>
            </w:r>
            <w:r w:rsidR="00EC4958" w:rsidRPr="00C431DD">
              <w:rPr>
                <w:b/>
                <w:sz w:val="14"/>
                <w:szCs w:val="14"/>
                <w:lang w:val="tr-TR"/>
              </w:rPr>
              <w:t xml:space="preserve">(****) </w:t>
            </w:r>
          </w:p>
        </w:tc>
      </w:tr>
      <w:tr w:rsidR="003F4199" w:rsidRPr="00C431DD" w14:paraId="3A7DBC57" w14:textId="77777777" w:rsidTr="0037032E">
        <w:trPr>
          <w:trHeight w:val="1018"/>
        </w:trPr>
        <w:tc>
          <w:tcPr>
            <w:tcW w:w="406" w:type="dxa"/>
            <w:vMerge/>
            <w:shd w:val="clear" w:color="auto" w:fill="DEEAF6" w:themeFill="accent1" w:themeFillTint="33"/>
            <w:vAlign w:val="center"/>
          </w:tcPr>
          <w:p w14:paraId="3858F237" w14:textId="77777777" w:rsidR="000C76A2" w:rsidRPr="00C431DD" w:rsidRDefault="000C76A2" w:rsidP="0077660C">
            <w:pPr>
              <w:jc w:val="center"/>
              <w:rPr>
                <w:b/>
                <w:sz w:val="18"/>
                <w:szCs w:val="18"/>
                <w:lang w:val="tr-TR"/>
              </w:rPr>
            </w:pPr>
          </w:p>
        </w:tc>
        <w:tc>
          <w:tcPr>
            <w:tcW w:w="1202" w:type="dxa"/>
            <w:vMerge/>
            <w:shd w:val="clear" w:color="auto" w:fill="DEEAF6" w:themeFill="accent1" w:themeFillTint="33"/>
            <w:vAlign w:val="center"/>
          </w:tcPr>
          <w:p w14:paraId="47510292" w14:textId="77777777" w:rsidR="000C76A2" w:rsidRPr="00C431DD" w:rsidRDefault="000C76A2" w:rsidP="00381799">
            <w:pPr>
              <w:jc w:val="center"/>
              <w:rPr>
                <w:b/>
                <w:sz w:val="18"/>
                <w:szCs w:val="18"/>
                <w:lang w:val="tr-TR"/>
              </w:rPr>
            </w:pPr>
          </w:p>
        </w:tc>
        <w:tc>
          <w:tcPr>
            <w:tcW w:w="1294" w:type="dxa"/>
            <w:vMerge/>
            <w:shd w:val="clear" w:color="auto" w:fill="DEEAF6" w:themeFill="accent1" w:themeFillTint="33"/>
            <w:vAlign w:val="center"/>
          </w:tcPr>
          <w:p w14:paraId="09DC65AC" w14:textId="77777777" w:rsidR="000C76A2" w:rsidRPr="00C431DD" w:rsidRDefault="000C76A2" w:rsidP="00381799">
            <w:pPr>
              <w:jc w:val="center"/>
              <w:rPr>
                <w:b/>
                <w:sz w:val="18"/>
                <w:szCs w:val="18"/>
                <w:lang w:val="tr-TR"/>
              </w:rPr>
            </w:pPr>
          </w:p>
        </w:tc>
        <w:tc>
          <w:tcPr>
            <w:tcW w:w="1045" w:type="dxa"/>
            <w:vMerge/>
            <w:shd w:val="clear" w:color="auto" w:fill="DEEAF6" w:themeFill="accent1" w:themeFillTint="33"/>
            <w:vAlign w:val="center"/>
          </w:tcPr>
          <w:p w14:paraId="673527A9" w14:textId="77777777" w:rsidR="000C76A2" w:rsidRPr="00C431DD" w:rsidRDefault="000C76A2" w:rsidP="00381799">
            <w:pPr>
              <w:jc w:val="center"/>
              <w:rPr>
                <w:b/>
                <w:sz w:val="18"/>
                <w:szCs w:val="18"/>
                <w:lang w:val="tr-TR"/>
              </w:rPr>
            </w:pPr>
          </w:p>
        </w:tc>
        <w:tc>
          <w:tcPr>
            <w:tcW w:w="1238" w:type="dxa"/>
            <w:shd w:val="clear" w:color="auto" w:fill="DEEAF6" w:themeFill="accent1" w:themeFillTint="33"/>
            <w:vAlign w:val="center"/>
          </w:tcPr>
          <w:p w14:paraId="7D3F76BA" w14:textId="77777777" w:rsidR="000C76A2" w:rsidRPr="00C431DD" w:rsidRDefault="00E267C0" w:rsidP="001D5C5A">
            <w:pPr>
              <w:rPr>
                <w:b/>
                <w:sz w:val="16"/>
                <w:szCs w:val="16"/>
                <w:lang w:val="tr-TR"/>
              </w:rPr>
            </w:pPr>
            <w:r w:rsidRPr="00C431DD">
              <w:rPr>
                <w:b/>
                <w:sz w:val="16"/>
                <w:szCs w:val="16"/>
                <w:lang w:val="tr-TR"/>
              </w:rPr>
              <w:t>Uçak/O</w:t>
            </w:r>
            <w:r w:rsidR="00252423" w:rsidRPr="00C431DD">
              <w:rPr>
                <w:b/>
                <w:sz w:val="16"/>
                <w:szCs w:val="16"/>
                <w:lang w:val="tr-TR"/>
              </w:rPr>
              <w:t>to</w:t>
            </w:r>
            <w:r w:rsidRPr="00C431DD">
              <w:rPr>
                <w:b/>
                <w:sz w:val="16"/>
                <w:szCs w:val="16"/>
                <w:lang w:val="tr-TR"/>
              </w:rPr>
              <w:t>büs/</w:t>
            </w:r>
            <w:r w:rsidR="003F4199" w:rsidRPr="00C431DD">
              <w:rPr>
                <w:b/>
                <w:sz w:val="16"/>
                <w:szCs w:val="16"/>
                <w:lang w:val="tr-TR"/>
              </w:rPr>
              <w:t xml:space="preserve"> </w:t>
            </w:r>
            <w:r w:rsidRPr="00C431DD">
              <w:rPr>
                <w:b/>
                <w:sz w:val="16"/>
                <w:szCs w:val="16"/>
                <w:lang w:val="tr-TR"/>
              </w:rPr>
              <w:t>T</w:t>
            </w:r>
            <w:r w:rsidR="00252423" w:rsidRPr="00C431DD">
              <w:rPr>
                <w:b/>
                <w:sz w:val="16"/>
                <w:szCs w:val="16"/>
                <w:lang w:val="tr-TR"/>
              </w:rPr>
              <w:t>ren</w:t>
            </w:r>
            <w:r w:rsidRPr="00C431DD">
              <w:rPr>
                <w:b/>
                <w:sz w:val="16"/>
                <w:szCs w:val="16"/>
                <w:lang w:val="tr-TR"/>
              </w:rPr>
              <w:t>/G</w:t>
            </w:r>
            <w:r w:rsidR="00176EB2" w:rsidRPr="00C431DD">
              <w:rPr>
                <w:b/>
                <w:sz w:val="16"/>
                <w:szCs w:val="16"/>
                <w:lang w:val="tr-TR"/>
              </w:rPr>
              <w:t>emi</w:t>
            </w:r>
          </w:p>
        </w:tc>
        <w:tc>
          <w:tcPr>
            <w:tcW w:w="962" w:type="dxa"/>
            <w:shd w:val="clear" w:color="auto" w:fill="DEEAF6" w:themeFill="accent1" w:themeFillTint="33"/>
            <w:vAlign w:val="center"/>
          </w:tcPr>
          <w:p w14:paraId="06BAB2D6" w14:textId="77777777" w:rsidR="000C76A2" w:rsidRPr="00C431DD" w:rsidRDefault="000D24D7" w:rsidP="00381799">
            <w:pPr>
              <w:jc w:val="center"/>
              <w:rPr>
                <w:b/>
                <w:sz w:val="16"/>
                <w:szCs w:val="16"/>
                <w:lang w:val="tr-TR"/>
              </w:rPr>
            </w:pPr>
            <w:r w:rsidRPr="00C431DD">
              <w:rPr>
                <w:b/>
                <w:sz w:val="16"/>
                <w:szCs w:val="16"/>
                <w:lang w:val="tr-TR"/>
              </w:rPr>
              <w:t>Taşıt K</w:t>
            </w:r>
            <w:r w:rsidR="00252423" w:rsidRPr="00C431DD">
              <w:rPr>
                <w:b/>
                <w:sz w:val="16"/>
                <w:szCs w:val="16"/>
                <w:lang w:val="tr-TR"/>
              </w:rPr>
              <w:t>iralama</w:t>
            </w:r>
            <w:r w:rsidR="004A036E" w:rsidRPr="00C431DD">
              <w:rPr>
                <w:b/>
                <w:sz w:val="16"/>
                <w:szCs w:val="16"/>
                <w:lang w:val="tr-TR"/>
              </w:rPr>
              <w:t xml:space="preserve"> (</w:t>
            </w:r>
            <w:r w:rsidRPr="00C431DD">
              <w:rPr>
                <w:b/>
                <w:sz w:val="16"/>
                <w:szCs w:val="16"/>
                <w:lang w:val="tr-TR"/>
              </w:rPr>
              <w:t>g</w:t>
            </w:r>
            <w:r w:rsidR="004A036E" w:rsidRPr="00C431DD">
              <w:rPr>
                <w:b/>
                <w:sz w:val="16"/>
                <w:szCs w:val="16"/>
                <w:lang w:val="tr-TR"/>
              </w:rPr>
              <w:t>ün)</w:t>
            </w:r>
          </w:p>
        </w:tc>
        <w:tc>
          <w:tcPr>
            <w:tcW w:w="1102" w:type="dxa"/>
            <w:shd w:val="clear" w:color="auto" w:fill="DEEAF6" w:themeFill="accent1" w:themeFillTint="33"/>
            <w:vAlign w:val="center"/>
          </w:tcPr>
          <w:p w14:paraId="436B798F" w14:textId="022DE9BE" w:rsidR="000C76A2" w:rsidRPr="00C431DD" w:rsidRDefault="00252423" w:rsidP="00C4594C">
            <w:pPr>
              <w:jc w:val="center"/>
              <w:rPr>
                <w:b/>
                <w:sz w:val="16"/>
                <w:szCs w:val="16"/>
                <w:lang w:val="tr-TR"/>
              </w:rPr>
            </w:pPr>
            <w:r w:rsidRPr="00C431DD">
              <w:rPr>
                <w:b/>
                <w:sz w:val="16"/>
                <w:szCs w:val="16"/>
                <w:lang w:val="tr-TR"/>
              </w:rPr>
              <w:t>Özel/</w:t>
            </w:r>
            <w:r w:rsidR="00E267C0" w:rsidRPr="00C431DD">
              <w:rPr>
                <w:b/>
                <w:sz w:val="16"/>
                <w:szCs w:val="16"/>
                <w:lang w:val="tr-TR"/>
              </w:rPr>
              <w:t>R</w:t>
            </w:r>
            <w:r w:rsidRPr="00C431DD">
              <w:rPr>
                <w:b/>
                <w:sz w:val="16"/>
                <w:szCs w:val="16"/>
                <w:lang w:val="tr-TR"/>
              </w:rPr>
              <w:t>esmi</w:t>
            </w:r>
            <w:r w:rsidR="00E267C0" w:rsidRPr="00C431DD">
              <w:rPr>
                <w:b/>
                <w:sz w:val="16"/>
                <w:szCs w:val="16"/>
                <w:lang w:val="tr-TR"/>
              </w:rPr>
              <w:t>/ K</w:t>
            </w:r>
            <w:r w:rsidR="004A036E" w:rsidRPr="00C431DD">
              <w:rPr>
                <w:b/>
                <w:sz w:val="16"/>
                <w:szCs w:val="16"/>
                <w:lang w:val="tr-TR"/>
              </w:rPr>
              <w:t xml:space="preserve">iralık </w:t>
            </w:r>
            <w:r w:rsidR="00B56D16" w:rsidRPr="00C431DD">
              <w:rPr>
                <w:b/>
                <w:sz w:val="16"/>
                <w:szCs w:val="16"/>
                <w:lang w:val="tr-TR"/>
              </w:rPr>
              <w:t>Taşıt (</w:t>
            </w:r>
            <w:r w:rsidR="000D24D7" w:rsidRPr="00C431DD">
              <w:rPr>
                <w:b/>
                <w:sz w:val="16"/>
                <w:szCs w:val="16"/>
                <w:lang w:val="tr-TR"/>
              </w:rPr>
              <w:t>k</w:t>
            </w:r>
            <w:r w:rsidR="004A036E" w:rsidRPr="00C431DD">
              <w:rPr>
                <w:b/>
                <w:sz w:val="16"/>
                <w:szCs w:val="16"/>
                <w:lang w:val="tr-TR"/>
              </w:rPr>
              <w:t>m)</w:t>
            </w:r>
          </w:p>
        </w:tc>
        <w:tc>
          <w:tcPr>
            <w:tcW w:w="861" w:type="dxa"/>
            <w:shd w:val="clear" w:color="auto" w:fill="DEEAF6" w:themeFill="accent1" w:themeFillTint="33"/>
            <w:vAlign w:val="center"/>
          </w:tcPr>
          <w:p w14:paraId="0D23372C" w14:textId="77777777" w:rsidR="000C76A2" w:rsidRPr="00C431DD" w:rsidRDefault="00E267C0" w:rsidP="00381799">
            <w:pPr>
              <w:jc w:val="center"/>
              <w:rPr>
                <w:b/>
                <w:sz w:val="16"/>
                <w:szCs w:val="16"/>
                <w:lang w:val="tr-TR"/>
              </w:rPr>
            </w:pPr>
            <w:r w:rsidRPr="00C431DD">
              <w:rPr>
                <w:b/>
                <w:sz w:val="16"/>
                <w:szCs w:val="16"/>
                <w:lang w:val="tr-TR"/>
              </w:rPr>
              <w:t>Toplu T</w:t>
            </w:r>
            <w:r w:rsidR="0067315E" w:rsidRPr="00C431DD">
              <w:rPr>
                <w:b/>
                <w:sz w:val="16"/>
                <w:szCs w:val="16"/>
                <w:lang w:val="tr-TR"/>
              </w:rPr>
              <w:t>aşıma</w:t>
            </w:r>
            <w:r w:rsidR="000D24D7" w:rsidRPr="00C431DD">
              <w:rPr>
                <w:b/>
                <w:sz w:val="16"/>
                <w:szCs w:val="16"/>
                <w:lang w:val="tr-TR"/>
              </w:rPr>
              <w:t xml:space="preserve"> (b</w:t>
            </w:r>
            <w:r w:rsidR="00A67D75" w:rsidRPr="00C431DD">
              <w:rPr>
                <w:b/>
                <w:sz w:val="16"/>
                <w:szCs w:val="16"/>
                <w:lang w:val="tr-TR"/>
              </w:rPr>
              <w:t>iniş s</w:t>
            </w:r>
            <w:r w:rsidR="00F44FDC" w:rsidRPr="00C431DD">
              <w:rPr>
                <w:b/>
                <w:sz w:val="16"/>
                <w:szCs w:val="16"/>
                <w:lang w:val="tr-TR"/>
              </w:rPr>
              <w:t>ayısı)</w:t>
            </w:r>
          </w:p>
        </w:tc>
        <w:tc>
          <w:tcPr>
            <w:tcW w:w="825" w:type="dxa"/>
            <w:shd w:val="clear" w:color="auto" w:fill="DEEAF6" w:themeFill="accent1" w:themeFillTint="33"/>
            <w:vAlign w:val="center"/>
          </w:tcPr>
          <w:p w14:paraId="1B084CC2" w14:textId="77777777" w:rsidR="000C76A2" w:rsidRPr="00C431DD" w:rsidRDefault="00C4594C" w:rsidP="00C4594C">
            <w:pPr>
              <w:ind w:left="-108" w:firstLine="108"/>
              <w:jc w:val="center"/>
              <w:rPr>
                <w:b/>
                <w:sz w:val="16"/>
                <w:szCs w:val="16"/>
                <w:lang w:val="tr-TR"/>
              </w:rPr>
            </w:pPr>
            <w:r w:rsidRPr="00C431DD">
              <w:rPr>
                <w:b/>
                <w:sz w:val="16"/>
                <w:szCs w:val="16"/>
                <w:lang w:val="tr-TR"/>
              </w:rPr>
              <w:t xml:space="preserve">Taşıt </w:t>
            </w:r>
            <w:r w:rsidR="00E267C0" w:rsidRPr="00C431DD">
              <w:rPr>
                <w:b/>
                <w:sz w:val="16"/>
                <w:szCs w:val="16"/>
                <w:lang w:val="tr-TR"/>
              </w:rPr>
              <w:t>K</w:t>
            </w:r>
            <w:r w:rsidR="00252423" w:rsidRPr="00C431DD">
              <w:rPr>
                <w:b/>
                <w:sz w:val="16"/>
                <w:szCs w:val="16"/>
                <w:lang w:val="tr-TR"/>
              </w:rPr>
              <w:t>iralama</w:t>
            </w:r>
            <w:r w:rsidR="00F44FDC" w:rsidRPr="00C431DD">
              <w:rPr>
                <w:b/>
                <w:sz w:val="16"/>
                <w:szCs w:val="16"/>
                <w:lang w:val="tr-TR"/>
              </w:rPr>
              <w:t xml:space="preserve"> (</w:t>
            </w:r>
            <w:r w:rsidR="00A67D75" w:rsidRPr="00C431DD">
              <w:rPr>
                <w:b/>
                <w:sz w:val="16"/>
                <w:szCs w:val="16"/>
                <w:lang w:val="tr-TR"/>
              </w:rPr>
              <w:t>g</w:t>
            </w:r>
            <w:r w:rsidR="00F44FDC" w:rsidRPr="00C431DD">
              <w:rPr>
                <w:b/>
                <w:sz w:val="16"/>
                <w:szCs w:val="16"/>
                <w:lang w:val="tr-TR"/>
              </w:rPr>
              <w:t>ün)</w:t>
            </w:r>
          </w:p>
        </w:tc>
        <w:tc>
          <w:tcPr>
            <w:tcW w:w="1100" w:type="dxa"/>
            <w:shd w:val="clear" w:color="auto" w:fill="DEEAF6" w:themeFill="accent1" w:themeFillTint="33"/>
            <w:vAlign w:val="center"/>
          </w:tcPr>
          <w:p w14:paraId="287563AD" w14:textId="77777777" w:rsidR="000C76A2" w:rsidRPr="00C431DD" w:rsidRDefault="00C4594C" w:rsidP="00C4594C">
            <w:pPr>
              <w:ind w:hanging="110"/>
              <w:jc w:val="center"/>
              <w:rPr>
                <w:b/>
                <w:sz w:val="16"/>
                <w:szCs w:val="16"/>
                <w:lang w:val="tr-TR"/>
              </w:rPr>
            </w:pPr>
            <w:r w:rsidRPr="00C431DD">
              <w:rPr>
                <w:b/>
                <w:sz w:val="16"/>
                <w:szCs w:val="16"/>
                <w:lang w:val="tr-TR"/>
              </w:rPr>
              <w:t xml:space="preserve">  </w:t>
            </w:r>
            <w:r w:rsidR="00252423" w:rsidRPr="00C431DD">
              <w:rPr>
                <w:b/>
                <w:sz w:val="16"/>
                <w:szCs w:val="16"/>
                <w:lang w:val="tr-TR"/>
              </w:rPr>
              <w:t>Özel/</w:t>
            </w:r>
            <w:r w:rsidR="00E267C0" w:rsidRPr="00C431DD">
              <w:rPr>
                <w:b/>
                <w:sz w:val="16"/>
                <w:szCs w:val="16"/>
                <w:lang w:val="tr-TR"/>
              </w:rPr>
              <w:t>R</w:t>
            </w:r>
            <w:r w:rsidR="00252423" w:rsidRPr="00C431DD">
              <w:rPr>
                <w:b/>
                <w:sz w:val="16"/>
                <w:szCs w:val="16"/>
                <w:lang w:val="tr-TR"/>
              </w:rPr>
              <w:t>esmi</w:t>
            </w:r>
            <w:r w:rsidR="0053379F" w:rsidRPr="00C431DD">
              <w:rPr>
                <w:b/>
                <w:sz w:val="16"/>
                <w:szCs w:val="16"/>
                <w:lang w:val="tr-TR"/>
              </w:rPr>
              <w:t>/</w:t>
            </w:r>
            <w:r w:rsidRPr="00C431DD">
              <w:rPr>
                <w:b/>
                <w:sz w:val="16"/>
                <w:szCs w:val="16"/>
                <w:lang w:val="tr-TR"/>
              </w:rPr>
              <w:t xml:space="preserve"> </w:t>
            </w:r>
            <w:r w:rsidR="004A036E" w:rsidRPr="00C431DD">
              <w:rPr>
                <w:b/>
                <w:sz w:val="16"/>
                <w:szCs w:val="16"/>
                <w:lang w:val="tr-TR"/>
              </w:rPr>
              <w:t xml:space="preserve">Kiralık </w:t>
            </w:r>
            <w:r w:rsidRPr="00C431DD">
              <w:rPr>
                <w:b/>
                <w:sz w:val="16"/>
                <w:szCs w:val="16"/>
                <w:lang w:val="tr-TR"/>
              </w:rPr>
              <w:t>T</w:t>
            </w:r>
            <w:r w:rsidR="004A036E" w:rsidRPr="00C431DD">
              <w:rPr>
                <w:b/>
                <w:sz w:val="16"/>
                <w:szCs w:val="16"/>
                <w:lang w:val="tr-TR"/>
              </w:rPr>
              <w:t xml:space="preserve">aşıt  </w:t>
            </w:r>
            <w:r w:rsidR="0053379F" w:rsidRPr="00C431DD">
              <w:rPr>
                <w:b/>
                <w:sz w:val="16"/>
                <w:szCs w:val="16"/>
                <w:lang w:val="tr-TR"/>
              </w:rPr>
              <w:t xml:space="preserve">           </w:t>
            </w:r>
            <w:r w:rsidR="004A036E" w:rsidRPr="00C431DD">
              <w:rPr>
                <w:b/>
                <w:sz w:val="16"/>
                <w:szCs w:val="16"/>
                <w:lang w:val="tr-TR"/>
              </w:rPr>
              <w:t>(km)</w:t>
            </w:r>
          </w:p>
        </w:tc>
      </w:tr>
      <w:tr w:rsidR="003F4199" w:rsidRPr="00C431DD" w14:paraId="69AC1626" w14:textId="77777777" w:rsidTr="00B56D16">
        <w:trPr>
          <w:trHeight w:val="343"/>
        </w:trPr>
        <w:tc>
          <w:tcPr>
            <w:tcW w:w="406" w:type="dxa"/>
            <w:shd w:val="clear" w:color="auto" w:fill="DEEAF6" w:themeFill="accent1" w:themeFillTint="33"/>
            <w:vAlign w:val="center"/>
          </w:tcPr>
          <w:p w14:paraId="04AF1CF1" w14:textId="77777777" w:rsidR="000C76A2" w:rsidRPr="00905F77" w:rsidRDefault="00EC4958" w:rsidP="00402329">
            <w:pPr>
              <w:jc w:val="center"/>
              <w:rPr>
                <w:sz w:val="18"/>
                <w:szCs w:val="18"/>
                <w:lang w:val="tr-TR"/>
              </w:rPr>
            </w:pPr>
            <w:r w:rsidRPr="00905F77">
              <w:rPr>
                <w:sz w:val="18"/>
                <w:szCs w:val="18"/>
                <w:lang w:val="tr-TR"/>
              </w:rPr>
              <w:t>1</w:t>
            </w:r>
          </w:p>
        </w:tc>
        <w:tc>
          <w:tcPr>
            <w:tcW w:w="1202" w:type="dxa"/>
            <w:shd w:val="clear" w:color="auto" w:fill="auto"/>
            <w:vAlign w:val="center"/>
          </w:tcPr>
          <w:p w14:paraId="4CF5FA07" w14:textId="77777777" w:rsidR="000C76A2" w:rsidRPr="00C431DD" w:rsidRDefault="000C76A2" w:rsidP="00402329">
            <w:pPr>
              <w:jc w:val="center"/>
              <w:rPr>
                <w:sz w:val="18"/>
                <w:szCs w:val="18"/>
                <w:lang w:val="tr-TR"/>
              </w:rPr>
            </w:pPr>
          </w:p>
        </w:tc>
        <w:tc>
          <w:tcPr>
            <w:tcW w:w="1294" w:type="dxa"/>
            <w:shd w:val="clear" w:color="auto" w:fill="auto"/>
            <w:vAlign w:val="center"/>
          </w:tcPr>
          <w:p w14:paraId="1385CC64" w14:textId="77777777" w:rsidR="000C76A2" w:rsidRPr="00C431DD" w:rsidRDefault="000C76A2" w:rsidP="00402329">
            <w:pPr>
              <w:jc w:val="center"/>
              <w:rPr>
                <w:sz w:val="18"/>
                <w:szCs w:val="18"/>
                <w:lang w:val="tr-TR"/>
              </w:rPr>
            </w:pPr>
          </w:p>
        </w:tc>
        <w:tc>
          <w:tcPr>
            <w:tcW w:w="1045" w:type="dxa"/>
            <w:shd w:val="clear" w:color="auto" w:fill="auto"/>
            <w:vAlign w:val="center"/>
          </w:tcPr>
          <w:p w14:paraId="0EFED6BF" w14:textId="77777777" w:rsidR="000C76A2" w:rsidRPr="00C431DD" w:rsidRDefault="000C76A2" w:rsidP="00402329">
            <w:pPr>
              <w:jc w:val="center"/>
              <w:rPr>
                <w:sz w:val="18"/>
                <w:szCs w:val="18"/>
                <w:lang w:val="tr-TR"/>
              </w:rPr>
            </w:pPr>
          </w:p>
        </w:tc>
        <w:tc>
          <w:tcPr>
            <w:tcW w:w="1238" w:type="dxa"/>
            <w:shd w:val="clear" w:color="auto" w:fill="auto"/>
            <w:vAlign w:val="center"/>
          </w:tcPr>
          <w:p w14:paraId="61811CA0" w14:textId="77777777" w:rsidR="000C76A2" w:rsidRPr="00C431DD" w:rsidRDefault="000C76A2" w:rsidP="00402329">
            <w:pPr>
              <w:jc w:val="center"/>
              <w:rPr>
                <w:sz w:val="18"/>
                <w:szCs w:val="18"/>
                <w:lang w:val="tr-TR"/>
              </w:rPr>
            </w:pPr>
          </w:p>
        </w:tc>
        <w:tc>
          <w:tcPr>
            <w:tcW w:w="962" w:type="dxa"/>
            <w:shd w:val="clear" w:color="auto" w:fill="auto"/>
            <w:vAlign w:val="center"/>
          </w:tcPr>
          <w:p w14:paraId="31340BA7" w14:textId="77777777" w:rsidR="000C76A2" w:rsidRPr="00C431DD" w:rsidRDefault="000C76A2" w:rsidP="00402329">
            <w:pPr>
              <w:jc w:val="center"/>
              <w:rPr>
                <w:sz w:val="18"/>
                <w:szCs w:val="18"/>
                <w:lang w:val="tr-TR"/>
              </w:rPr>
            </w:pPr>
          </w:p>
        </w:tc>
        <w:tc>
          <w:tcPr>
            <w:tcW w:w="1102" w:type="dxa"/>
            <w:shd w:val="clear" w:color="auto" w:fill="auto"/>
            <w:vAlign w:val="center"/>
          </w:tcPr>
          <w:p w14:paraId="34AFE43A" w14:textId="77777777" w:rsidR="000C76A2" w:rsidRPr="00C431DD" w:rsidRDefault="000C76A2" w:rsidP="00402329">
            <w:pPr>
              <w:jc w:val="center"/>
              <w:rPr>
                <w:sz w:val="18"/>
                <w:szCs w:val="18"/>
                <w:lang w:val="tr-TR"/>
              </w:rPr>
            </w:pPr>
          </w:p>
        </w:tc>
        <w:tc>
          <w:tcPr>
            <w:tcW w:w="861" w:type="dxa"/>
            <w:shd w:val="clear" w:color="auto" w:fill="auto"/>
            <w:vAlign w:val="center"/>
          </w:tcPr>
          <w:p w14:paraId="5AD367C0" w14:textId="77777777" w:rsidR="000C76A2" w:rsidRPr="00C431DD" w:rsidRDefault="000C76A2" w:rsidP="00402329">
            <w:pPr>
              <w:jc w:val="center"/>
              <w:rPr>
                <w:sz w:val="18"/>
                <w:szCs w:val="18"/>
                <w:lang w:val="tr-TR"/>
              </w:rPr>
            </w:pPr>
          </w:p>
        </w:tc>
        <w:tc>
          <w:tcPr>
            <w:tcW w:w="825" w:type="dxa"/>
            <w:shd w:val="clear" w:color="auto" w:fill="auto"/>
            <w:vAlign w:val="center"/>
          </w:tcPr>
          <w:p w14:paraId="7B40130D" w14:textId="77777777" w:rsidR="000C76A2" w:rsidRPr="00C431DD" w:rsidRDefault="000C76A2" w:rsidP="00402329">
            <w:pPr>
              <w:jc w:val="center"/>
              <w:rPr>
                <w:sz w:val="18"/>
                <w:szCs w:val="18"/>
                <w:lang w:val="tr-TR"/>
              </w:rPr>
            </w:pPr>
          </w:p>
        </w:tc>
        <w:tc>
          <w:tcPr>
            <w:tcW w:w="1100" w:type="dxa"/>
            <w:shd w:val="clear" w:color="auto" w:fill="auto"/>
            <w:vAlign w:val="center"/>
          </w:tcPr>
          <w:p w14:paraId="6427E5E9" w14:textId="77777777" w:rsidR="000C76A2" w:rsidRPr="00C431DD" w:rsidRDefault="000C76A2" w:rsidP="00402329">
            <w:pPr>
              <w:jc w:val="center"/>
              <w:rPr>
                <w:sz w:val="18"/>
                <w:szCs w:val="18"/>
                <w:lang w:val="tr-TR"/>
              </w:rPr>
            </w:pPr>
          </w:p>
        </w:tc>
      </w:tr>
      <w:tr w:rsidR="003F4199" w:rsidRPr="00C431DD" w14:paraId="703BC591" w14:textId="77777777" w:rsidTr="00B56D16">
        <w:trPr>
          <w:trHeight w:val="325"/>
        </w:trPr>
        <w:tc>
          <w:tcPr>
            <w:tcW w:w="406" w:type="dxa"/>
            <w:shd w:val="clear" w:color="auto" w:fill="DEEAF6" w:themeFill="accent1" w:themeFillTint="33"/>
            <w:vAlign w:val="center"/>
          </w:tcPr>
          <w:p w14:paraId="09DAAF56" w14:textId="77777777" w:rsidR="000C76A2" w:rsidRPr="00905F77" w:rsidRDefault="00EC4958" w:rsidP="00402329">
            <w:pPr>
              <w:jc w:val="center"/>
              <w:rPr>
                <w:sz w:val="18"/>
                <w:szCs w:val="18"/>
                <w:lang w:val="tr-TR"/>
              </w:rPr>
            </w:pPr>
            <w:r w:rsidRPr="00905F77">
              <w:rPr>
                <w:sz w:val="18"/>
                <w:szCs w:val="18"/>
                <w:lang w:val="tr-TR"/>
              </w:rPr>
              <w:t>2</w:t>
            </w:r>
          </w:p>
        </w:tc>
        <w:tc>
          <w:tcPr>
            <w:tcW w:w="1202" w:type="dxa"/>
            <w:shd w:val="clear" w:color="auto" w:fill="auto"/>
            <w:vAlign w:val="center"/>
          </w:tcPr>
          <w:p w14:paraId="25852F90" w14:textId="77777777" w:rsidR="000C76A2" w:rsidRPr="00C431DD" w:rsidRDefault="000C76A2" w:rsidP="00402329">
            <w:pPr>
              <w:jc w:val="center"/>
              <w:rPr>
                <w:sz w:val="18"/>
                <w:szCs w:val="18"/>
                <w:lang w:val="tr-TR"/>
              </w:rPr>
            </w:pPr>
          </w:p>
        </w:tc>
        <w:tc>
          <w:tcPr>
            <w:tcW w:w="1294" w:type="dxa"/>
            <w:shd w:val="clear" w:color="auto" w:fill="auto"/>
            <w:vAlign w:val="center"/>
          </w:tcPr>
          <w:p w14:paraId="017E7F6F" w14:textId="77777777" w:rsidR="000C76A2" w:rsidRPr="00C431DD" w:rsidRDefault="000C76A2" w:rsidP="00402329">
            <w:pPr>
              <w:jc w:val="center"/>
              <w:rPr>
                <w:sz w:val="18"/>
                <w:szCs w:val="18"/>
                <w:lang w:val="tr-TR"/>
              </w:rPr>
            </w:pPr>
          </w:p>
        </w:tc>
        <w:tc>
          <w:tcPr>
            <w:tcW w:w="1045" w:type="dxa"/>
            <w:shd w:val="clear" w:color="auto" w:fill="auto"/>
            <w:vAlign w:val="center"/>
          </w:tcPr>
          <w:p w14:paraId="6CEB69D0" w14:textId="77777777" w:rsidR="000C76A2" w:rsidRPr="00C431DD" w:rsidRDefault="000C76A2" w:rsidP="00402329">
            <w:pPr>
              <w:jc w:val="center"/>
              <w:rPr>
                <w:sz w:val="18"/>
                <w:szCs w:val="18"/>
                <w:lang w:val="tr-TR"/>
              </w:rPr>
            </w:pPr>
          </w:p>
        </w:tc>
        <w:tc>
          <w:tcPr>
            <w:tcW w:w="1238" w:type="dxa"/>
            <w:shd w:val="clear" w:color="auto" w:fill="auto"/>
            <w:vAlign w:val="center"/>
          </w:tcPr>
          <w:p w14:paraId="1E473C03" w14:textId="77777777" w:rsidR="000C76A2" w:rsidRPr="00C431DD" w:rsidRDefault="000C76A2" w:rsidP="00402329">
            <w:pPr>
              <w:jc w:val="center"/>
              <w:rPr>
                <w:sz w:val="18"/>
                <w:szCs w:val="18"/>
                <w:lang w:val="tr-TR"/>
              </w:rPr>
            </w:pPr>
          </w:p>
        </w:tc>
        <w:tc>
          <w:tcPr>
            <w:tcW w:w="962" w:type="dxa"/>
            <w:shd w:val="clear" w:color="auto" w:fill="auto"/>
            <w:vAlign w:val="center"/>
          </w:tcPr>
          <w:p w14:paraId="2DD6103D" w14:textId="77777777" w:rsidR="000C76A2" w:rsidRPr="00C431DD" w:rsidRDefault="000C76A2" w:rsidP="00402329">
            <w:pPr>
              <w:jc w:val="center"/>
              <w:rPr>
                <w:sz w:val="18"/>
                <w:szCs w:val="18"/>
                <w:lang w:val="tr-TR"/>
              </w:rPr>
            </w:pPr>
          </w:p>
          <w:p w14:paraId="0839C323" w14:textId="77777777" w:rsidR="000D24D7" w:rsidRPr="00C431DD" w:rsidRDefault="000D24D7" w:rsidP="00402329">
            <w:pPr>
              <w:jc w:val="center"/>
              <w:rPr>
                <w:sz w:val="18"/>
                <w:szCs w:val="18"/>
                <w:lang w:val="tr-TR"/>
              </w:rPr>
            </w:pPr>
          </w:p>
        </w:tc>
        <w:tc>
          <w:tcPr>
            <w:tcW w:w="1102" w:type="dxa"/>
            <w:shd w:val="clear" w:color="auto" w:fill="auto"/>
            <w:vAlign w:val="center"/>
          </w:tcPr>
          <w:p w14:paraId="2AFFDA6D" w14:textId="77777777" w:rsidR="000C76A2" w:rsidRPr="00C431DD" w:rsidRDefault="000C76A2" w:rsidP="00402329">
            <w:pPr>
              <w:jc w:val="center"/>
              <w:rPr>
                <w:sz w:val="18"/>
                <w:szCs w:val="18"/>
                <w:lang w:val="tr-TR"/>
              </w:rPr>
            </w:pPr>
          </w:p>
        </w:tc>
        <w:tc>
          <w:tcPr>
            <w:tcW w:w="861" w:type="dxa"/>
            <w:shd w:val="clear" w:color="auto" w:fill="auto"/>
            <w:vAlign w:val="center"/>
          </w:tcPr>
          <w:p w14:paraId="346B50BB" w14:textId="77777777" w:rsidR="000C76A2" w:rsidRPr="00C431DD" w:rsidRDefault="000C76A2" w:rsidP="00402329">
            <w:pPr>
              <w:jc w:val="center"/>
              <w:rPr>
                <w:sz w:val="18"/>
                <w:szCs w:val="18"/>
                <w:lang w:val="tr-TR"/>
              </w:rPr>
            </w:pPr>
          </w:p>
        </w:tc>
        <w:tc>
          <w:tcPr>
            <w:tcW w:w="825" w:type="dxa"/>
            <w:shd w:val="clear" w:color="auto" w:fill="auto"/>
            <w:vAlign w:val="center"/>
          </w:tcPr>
          <w:p w14:paraId="1404D434" w14:textId="77777777" w:rsidR="000C76A2" w:rsidRPr="00C431DD" w:rsidRDefault="000C76A2" w:rsidP="00402329">
            <w:pPr>
              <w:jc w:val="center"/>
              <w:rPr>
                <w:sz w:val="18"/>
                <w:szCs w:val="18"/>
                <w:lang w:val="tr-TR"/>
              </w:rPr>
            </w:pPr>
          </w:p>
        </w:tc>
        <w:tc>
          <w:tcPr>
            <w:tcW w:w="1100" w:type="dxa"/>
            <w:shd w:val="clear" w:color="auto" w:fill="auto"/>
            <w:vAlign w:val="center"/>
          </w:tcPr>
          <w:p w14:paraId="184D8032" w14:textId="77777777" w:rsidR="000C76A2" w:rsidRPr="00C431DD" w:rsidRDefault="000C76A2" w:rsidP="00402329">
            <w:pPr>
              <w:jc w:val="center"/>
              <w:rPr>
                <w:sz w:val="18"/>
                <w:szCs w:val="18"/>
                <w:lang w:val="tr-TR"/>
              </w:rPr>
            </w:pPr>
          </w:p>
        </w:tc>
      </w:tr>
      <w:tr w:rsidR="00FD4877" w:rsidRPr="00C431DD" w14:paraId="0E0962C9" w14:textId="77777777" w:rsidTr="00B56D16">
        <w:trPr>
          <w:trHeight w:val="325"/>
        </w:trPr>
        <w:tc>
          <w:tcPr>
            <w:tcW w:w="406" w:type="dxa"/>
            <w:shd w:val="clear" w:color="auto" w:fill="DEEAF6" w:themeFill="accent1" w:themeFillTint="33"/>
            <w:vAlign w:val="center"/>
          </w:tcPr>
          <w:p w14:paraId="7B2CD4F5" w14:textId="25AA60A7" w:rsidR="00FD4877" w:rsidRPr="00905F77" w:rsidRDefault="00FD4877" w:rsidP="00402329">
            <w:pPr>
              <w:jc w:val="center"/>
              <w:rPr>
                <w:sz w:val="18"/>
                <w:szCs w:val="18"/>
                <w:lang w:val="tr-TR"/>
              </w:rPr>
            </w:pPr>
            <w:r w:rsidRPr="00905F77">
              <w:rPr>
                <w:sz w:val="18"/>
                <w:szCs w:val="18"/>
                <w:lang w:val="tr-TR"/>
              </w:rPr>
              <w:t>3</w:t>
            </w:r>
          </w:p>
        </w:tc>
        <w:tc>
          <w:tcPr>
            <w:tcW w:w="1202" w:type="dxa"/>
            <w:shd w:val="clear" w:color="auto" w:fill="auto"/>
            <w:vAlign w:val="center"/>
          </w:tcPr>
          <w:p w14:paraId="01F2A6C1" w14:textId="77777777" w:rsidR="00FD4877" w:rsidRPr="00C431DD" w:rsidRDefault="00FD4877" w:rsidP="00402329">
            <w:pPr>
              <w:jc w:val="center"/>
              <w:rPr>
                <w:sz w:val="18"/>
                <w:szCs w:val="18"/>
                <w:lang w:val="tr-TR"/>
              </w:rPr>
            </w:pPr>
          </w:p>
        </w:tc>
        <w:tc>
          <w:tcPr>
            <w:tcW w:w="1294" w:type="dxa"/>
            <w:shd w:val="clear" w:color="auto" w:fill="auto"/>
            <w:vAlign w:val="center"/>
          </w:tcPr>
          <w:p w14:paraId="54F3F561" w14:textId="77777777" w:rsidR="00FD4877" w:rsidRPr="00C431DD" w:rsidRDefault="00FD4877" w:rsidP="00402329">
            <w:pPr>
              <w:jc w:val="center"/>
              <w:rPr>
                <w:sz w:val="18"/>
                <w:szCs w:val="18"/>
                <w:lang w:val="tr-TR"/>
              </w:rPr>
            </w:pPr>
          </w:p>
        </w:tc>
        <w:tc>
          <w:tcPr>
            <w:tcW w:w="1045" w:type="dxa"/>
            <w:shd w:val="clear" w:color="auto" w:fill="auto"/>
            <w:vAlign w:val="center"/>
          </w:tcPr>
          <w:p w14:paraId="2E197E15" w14:textId="77777777" w:rsidR="00FD4877" w:rsidRPr="00C431DD" w:rsidRDefault="00FD4877" w:rsidP="00402329">
            <w:pPr>
              <w:jc w:val="center"/>
              <w:rPr>
                <w:sz w:val="18"/>
                <w:szCs w:val="18"/>
                <w:lang w:val="tr-TR"/>
              </w:rPr>
            </w:pPr>
          </w:p>
        </w:tc>
        <w:tc>
          <w:tcPr>
            <w:tcW w:w="1238" w:type="dxa"/>
            <w:shd w:val="clear" w:color="auto" w:fill="auto"/>
            <w:vAlign w:val="center"/>
          </w:tcPr>
          <w:p w14:paraId="2306AF11" w14:textId="77777777" w:rsidR="00FD4877" w:rsidRPr="00C431DD" w:rsidRDefault="00FD4877" w:rsidP="00402329">
            <w:pPr>
              <w:jc w:val="center"/>
              <w:rPr>
                <w:sz w:val="18"/>
                <w:szCs w:val="18"/>
                <w:lang w:val="tr-TR"/>
              </w:rPr>
            </w:pPr>
          </w:p>
        </w:tc>
        <w:tc>
          <w:tcPr>
            <w:tcW w:w="962" w:type="dxa"/>
            <w:shd w:val="clear" w:color="auto" w:fill="auto"/>
            <w:vAlign w:val="center"/>
          </w:tcPr>
          <w:p w14:paraId="5276E4EF" w14:textId="77777777" w:rsidR="00FD4877" w:rsidRPr="00C431DD" w:rsidRDefault="00FD4877" w:rsidP="00402329">
            <w:pPr>
              <w:jc w:val="center"/>
              <w:rPr>
                <w:sz w:val="18"/>
                <w:szCs w:val="18"/>
                <w:lang w:val="tr-TR"/>
              </w:rPr>
            </w:pPr>
          </w:p>
        </w:tc>
        <w:tc>
          <w:tcPr>
            <w:tcW w:w="1102" w:type="dxa"/>
            <w:shd w:val="clear" w:color="auto" w:fill="auto"/>
            <w:vAlign w:val="center"/>
          </w:tcPr>
          <w:p w14:paraId="363982C9" w14:textId="77777777" w:rsidR="00FD4877" w:rsidRPr="00C431DD" w:rsidRDefault="00FD4877" w:rsidP="00402329">
            <w:pPr>
              <w:jc w:val="center"/>
              <w:rPr>
                <w:sz w:val="18"/>
                <w:szCs w:val="18"/>
                <w:lang w:val="tr-TR"/>
              </w:rPr>
            </w:pPr>
          </w:p>
        </w:tc>
        <w:tc>
          <w:tcPr>
            <w:tcW w:w="861" w:type="dxa"/>
            <w:shd w:val="clear" w:color="auto" w:fill="auto"/>
            <w:vAlign w:val="center"/>
          </w:tcPr>
          <w:p w14:paraId="575B2A51" w14:textId="77777777" w:rsidR="00FD4877" w:rsidRPr="00C431DD" w:rsidRDefault="00FD4877" w:rsidP="00402329">
            <w:pPr>
              <w:jc w:val="center"/>
              <w:rPr>
                <w:sz w:val="18"/>
                <w:szCs w:val="18"/>
                <w:lang w:val="tr-TR"/>
              </w:rPr>
            </w:pPr>
          </w:p>
        </w:tc>
        <w:tc>
          <w:tcPr>
            <w:tcW w:w="825" w:type="dxa"/>
            <w:shd w:val="clear" w:color="auto" w:fill="auto"/>
            <w:vAlign w:val="center"/>
          </w:tcPr>
          <w:p w14:paraId="5F734256" w14:textId="77777777" w:rsidR="00FD4877" w:rsidRPr="00C431DD" w:rsidRDefault="00FD4877" w:rsidP="00402329">
            <w:pPr>
              <w:jc w:val="center"/>
              <w:rPr>
                <w:sz w:val="18"/>
                <w:szCs w:val="18"/>
                <w:lang w:val="tr-TR"/>
              </w:rPr>
            </w:pPr>
          </w:p>
        </w:tc>
        <w:tc>
          <w:tcPr>
            <w:tcW w:w="1100" w:type="dxa"/>
            <w:shd w:val="clear" w:color="auto" w:fill="auto"/>
            <w:vAlign w:val="center"/>
          </w:tcPr>
          <w:p w14:paraId="63C4C012" w14:textId="77777777" w:rsidR="00FD4877" w:rsidRPr="00C431DD" w:rsidRDefault="00FD4877" w:rsidP="00402329">
            <w:pPr>
              <w:jc w:val="center"/>
              <w:rPr>
                <w:sz w:val="18"/>
                <w:szCs w:val="18"/>
                <w:lang w:val="tr-TR"/>
              </w:rPr>
            </w:pPr>
          </w:p>
        </w:tc>
      </w:tr>
      <w:tr w:rsidR="00FD4877" w:rsidRPr="00C431DD" w14:paraId="7E26D837" w14:textId="77777777" w:rsidTr="00B56D16">
        <w:trPr>
          <w:trHeight w:val="325"/>
        </w:trPr>
        <w:tc>
          <w:tcPr>
            <w:tcW w:w="406" w:type="dxa"/>
            <w:shd w:val="clear" w:color="auto" w:fill="DEEAF6" w:themeFill="accent1" w:themeFillTint="33"/>
            <w:vAlign w:val="center"/>
          </w:tcPr>
          <w:p w14:paraId="5AF2BA3B" w14:textId="144AA7C9" w:rsidR="00FD4877" w:rsidRPr="00905F77" w:rsidRDefault="00FD4877" w:rsidP="00402329">
            <w:pPr>
              <w:jc w:val="center"/>
              <w:rPr>
                <w:sz w:val="18"/>
                <w:szCs w:val="18"/>
                <w:lang w:val="tr-TR"/>
              </w:rPr>
            </w:pPr>
            <w:r w:rsidRPr="00905F77">
              <w:rPr>
                <w:sz w:val="18"/>
                <w:szCs w:val="18"/>
                <w:lang w:val="tr-TR"/>
              </w:rPr>
              <w:t>4</w:t>
            </w:r>
          </w:p>
        </w:tc>
        <w:tc>
          <w:tcPr>
            <w:tcW w:w="1202" w:type="dxa"/>
            <w:shd w:val="clear" w:color="auto" w:fill="auto"/>
            <w:vAlign w:val="center"/>
          </w:tcPr>
          <w:p w14:paraId="2CDF60A5" w14:textId="77777777" w:rsidR="00FD4877" w:rsidRPr="00C431DD" w:rsidRDefault="00FD4877" w:rsidP="00402329">
            <w:pPr>
              <w:jc w:val="center"/>
              <w:rPr>
                <w:sz w:val="18"/>
                <w:szCs w:val="18"/>
                <w:lang w:val="tr-TR"/>
              </w:rPr>
            </w:pPr>
          </w:p>
        </w:tc>
        <w:tc>
          <w:tcPr>
            <w:tcW w:w="1294" w:type="dxa"/>
            <w:shd w:val="clear" w:color="auto" w:fill="auto"/>
            <w:vAlign w:val="center"/>
          </w:tcPr>
          <w:p w14:paraId="108B7369" w14:textId="77777777" w:rsidR="00FD4877" w:rsidRPr="00C431DD" w:rsidRDefault="00FD4877" w:rsidP="00402329">
            <w:pPr>
              <w:jc w:val="center"/>
              <w:rPr>
                <w:sz w:val="18"/>
                <w:szCs w:val="18"/>
                <w:lang w:val="tr-TR"/>
              </w:rPr>
            </w:pPr>
          </w:p>
        </w:tc>
        <w:tc>
          <w:tcPr>
            <w:tcW w:w="1045" w:type="dxa"/>
            <w:shd w:val="clear" w:color="auto" w:fill="auto"/>
            <w:vAlign w:val="center"/>
          </w:tcPr>
          <w:p w14:paraId="50D731F9" w14:textId="77777777" w:rsidR="00FD4877" w:rsidRPr="00C431DD" w:rsidRDefault="00FD4877" w:rsidP="00402329">
            <w:pPr>
              <w:jc w:val="center"/>
              <w:rPr>
                <w:sz w:val="18"/>
                <w:szCs w:val="18"/>
                <w:lang w:val="tr-TR"/>
              </w:rPr>
            </w:pPr>
          </w:p>
        </w:tc>
        <w:tc>
          <w:tcPr>
            <w:tcW w:w="1238" w:type="dxa"/>
            <w:shd w:val="clear" w:color="auto" w:fill="auto"/>
            <w:vAlign w:val="center"/>
          </w:tcPr>
          <w:p w14:paraId="6AA50B73" w14:textId="77777777" w:rsidR="00FD4877" w:rsidRPr="00C431DD" w:rsidRDefault="00FD4877" w:rsidP="00402329">
            <w:pPr>
              <w:jc w:val="center"/>
              <w:rPr>
                <w:sz w:val="18"/>
                <w:szCs w:val="18"/>
                <w:lang w:val="tr-TR"/>
              </w:rPr>
            </w:pPr>
          </w:p>
        </w:tc>
        <w:tc>
          <w:tcPr>
            <w:tcW w:w="962" w:type="dxa"/>
            <w:shd w:val="clear" w:color="auto" w:fill="auto"/>
            <w:vAlign w:val="center"/>
          </w:tcPr>
          <w:p w14:paraId="58B52D7E" w14:textId="77777777" w:rsidR="00FD4877" w:rsidRPr="00C431DD" w:rsidRDefault="00FD4877" w:rsidP="00402329">
            <w:pPr>
              <w:jc w:val="center"/>
              <w:rPr>
                <w:sz w:val="18"/>
                <w:szCs w:val="18"/>
                <w:lang w:val="tr-TR"/>
              </w:rPr>
            </w:pPr>
          </w:p>
        </w:tc>
        <w:tc>
          <w:tcPr>
            <w:tcW w:w="1102" w:type="dxa"/>
            <w:shd w:val="clear" w:color="auto" w:fill="auto"/>
            <w:vAlign w:val="center"/>
          </w:tcPr>
          <w:p w14:paraId="399F1823" w14:textId="77777777" w:rsidR="00FD4877" w:rsidRPr="00C431DD" w:rsidRDefault="00FD4877" w:rsidP="00402329">
            <w:pPr>
              <w:jc w:val="center"/>
              <w:rPr>
                <w:sz w:val="18"/>
                <w:szCs w:val="18"/>
                <w:lang w:val="tr-TR"/>
              </w:rPr>
            </w:pPr>
          </w:p>
        </w:tc>
        <w:tc>
          <w:tcPr>
            <w:tcW w:w="861" w:type="dxa"/>
            <w:shd w:val="clear" w:color="auto" w:fill="auto"/>
            <w:vAlign w:val="center"/>
          </w:tcPr>
          <w:p w14:paraId="276DB6A1" w14:textId="77777777" w:rsidR="00FD4877" w:rsidRPr="00C431DD" w:rsidRDefault="00FD4877" w:rsidP="00402329">
            <w:pPr>
              <w:jc w:val="center"/>
              <w:rPr>
                <w:sz w:val="18"/>
                <w:szCs w:val="18"/>
                <w:lang w:val="tr-TR"/>
              </w:rPr>
            </w:pPr>
          </w:p>
        </w:tc>
        <w:tc>
          <w:tcPr>
            <w:tcW w:w="825" w:type="dxa"/>
            <w:shd w:val="clear" w:color="auto" w:fill="auto"/>
            <w:vAlign w:val="center"/>
          </w:tcPr>
          <w:p w14:paraId="37041601" w14:textId="77777777" w:rsidR="00FD4877" w:rsidRPr="00C431DD" w:rsidRDefault="00FD4877" w:rsidP="00402329">
            <w:pPr>
              <w:jc w:val="center"/>
              <w:rPr>
                <w:sz w:val="18"/>
                <w:szCs w:val="18"/>
                <w:lang w:val="tr-TR"/>
              </w:rPr>
            </w:pPr>
          </w:p>
        </w:tc>
        <w:tc>
          <w:tcPr>
            <w:tcW w:w="1100" w:type="dxa"/>
            <w:shd w:val="clear" w:color="auto" w:fill="auto"/>
            <w:vAlign w:val="center"/>
          </w:tcPr>
          <w:p w14:paraId="32CD0433" w14:textId="77777777" w:rsidR="00FD4877" w:rsidRPr="00C431DD" w:rsidRDefault="00FD4877" w:rsidP="00402329">
            <w:pPr>
              <w:jc w:val="center"/>
              <w:rPr>
                <w:sz w:val="18"/>
                <w:szCs w:val="18"/>
                <w:lang w:val="tr-TR"/>
              </w:rPr>
            </w:pPr>
          </w:p>
        </w:tc>
      </w:tr>
      <w:tr w:rsidR="001B1414" w:rsidRPr="00C431DD" w14:paraId="1031A7F5" w14:textId="77777777" w:rsidTr="009B4A5D">
        <w:trPr>
          <w:trHeight w:val="342"/>
        </w:trPr>
        <w:tc>
          <w:tcPr>
            <w:tcW w:w="2903" w:type="dxa"/>
            <w:gridSpan w:val="3"/>
            <w:tcBorders>
              <w:bottom w:val="single" w:sz="4" w:space="0" w:color="auto"/>
            </w:tcBorders>
            <w:shd w:val="clear" w:color="auto" w:fill="DEEAF6" w:themeFill="accent1" w:themeFillTint="33"/>
            <w:vAlign w:val="center"/>
          </w:tcPr>
          <w:p w14:paraId="40174FD9" w14:textId="09F94252" w:rsidR="00851C99" w:rsidRPr="00C431DD" w:rsidRDefault="00851C99" w:rsidP="009B4A5D">
            <w:pPr>
              <w:jc w:val="center"/>
              <w:rPr>
                <w:b/>
                <w:sz w:val="18"/>
                <w:szCs w:val="18"/>
                <w:lang w:val="tr-TR"/>
              </w:rPr>
            </w:pPr>
            <w:r w:rsidRPr="00C431DD">
              <w:rPr>
                <w:b/>
                <w:sz w:val="18"/>
                <w:szCs w:val="18"/>
                <w:lang w:val="tr-TR"/>
              </w:rPr>
              <w:t>TOPLAM</w:t>
            </w:r>
          </w:p>
        </w:tc>
        <w:tc>
          <w:tcPr>
            <w:tcW w:w="1045" w:type="dxa"/>
            <w:tcBorders>
              <w:bottom w:val="single" w:sz="4" w:space="0" w:color="auto"/>
            </w:tcBorders>
            <w:shd w:val="clear" w:color="auto" w:fill="DEEAF6" w:themeFill="accent1" w:themeFillTint="33"/>
            <w:vAlign w:val="center"/>
          </w:tcPr>
          <w:p w14:paraId="595F218E" w14:textId="77777777" w:rsidR="00851C99" w:rsidRPr="00C431DD" w:rsidRDefault="00851C99" w:rsidP="00334BF0">
            <w:pPr>
              <w:rPr>
                <w:b/>
                <w:sz w:val="18"/>
                <w:szCs w:val="18"/>
                <w:lang w:val="tr-TR"/>
              </w:rPr>
            </w:pPr>
          </w:p>
        </w:tc>
        <w:tc>
          <w:tcPr>
            <w:tcW w:w="1238" w:type="dxa"/>
            <w:tcBorders>
              <w:bottom w:val="single" w:sz="4" w:space="0" w:color="auto"/>
            </w:tcBorders>
            <w:shd w:val="clear" w:color="auto" w:fill="DEEAF6" w:themeFill="accent1" w:themeFillTint="33"/>
            <w:vAlign w:val="center"/>
          </w:tcPr>
          <w:p w14:paraId="319729BE" w14:textId="77777777" w:rsidR="00851C99" w:rsidRPr="00C431DD" w:rsidRDefault="00851C99" w:rsidP="00334BF0">
            <w:pPr>
              <w:rPr>
                <w:b/>
                <w:sz w:val="18"/>
                <w:szCs w:val="18"/>
                <w:lang w:val="tr-TR"/>
              </w:rPr>
            </w:pPr>
          </w:p>
        </w:tc>
        <w:tc>
          <w:tcPr>
            <w:tcW w:w="962" w:type="dxa"/>
            <w:tcBorders>
              <w:bottom w:val="single" w:sz="4" w:space="0" w:color="auto"/>
            </w:tcBorders>
            <w:shd w:val="clear" w:color="auto" w:fill="DEEAF6" w:themeFill="accent1" w:themeFillTint="33"/>
            <w:vAlign w:val="center"/>
          </w:tcPr>
          <w:p w14:paraId="0F2919BF" w14:textId="77777777" w:rsidR="00851C99" w:rsidRPr="00C431DD" w:rsidRDefault="00851C99" w:rsidP="00334BF0">
            <w:pPr>
              <w:rPr>
                <w:b/>
                <w:sz w:val="18"/>
                <w:szCs w:val="18"/>
                <w:lang w:val="tr-TR"/>
              </w:rPr>
            </w:pPr>
          </w:p>
        </w:tc>
        <w:tc>
          <w:tcPr>
            <w:tcW w:w="1102" w:type="dxa"/>
            <w:tcBorders>
              <w:bottom w:val="single" w:sz="4" w:space="0" w:color="auto"/>
            </w:tcBorders>
            <w:shd w:val="clear" w:color="auto" w:fill="DEEAF6" w:themeFill="accent1" w:themeFillTint="33"/>
            <w:vAlign w:val="center"/>
          </w:tcPr>
          <w:p w14:paraId="36CD5EF2" w14:textId="77777777" w:rsidR="00851C99" w:rsidRPr="00C431DD" w:rsidRDefault="00851C99" w:rsidP="00334BF0">
            <w:pPr>
              <w:rPr>
                <w:b/>
                <w:sz w:val="18"/>
                <w:szCs w:val="18"/>
                <w:lang w:val="tr-TR"/>
              </w:rPr>
            </w:pPr>
          </w:p>
        </w:tc>
        <w:tc>
          <w:tcPr>
            <w:tcW w:w="861" w:type="dxa"/>
            <w:tcBorders>
              <w:bottom w:val="single" w:sz="4" w:space="0" w:color="auto"/>
            </w:tcBorders>
            <w:shd w:val="clear" w:color="auto" w:fill="DEEAF6" w:themeFill="accent1" w:themeFillTint="33"/>
            <w:vAlign w:val="center"/>
          </w:tcPr>
          <w:p w14:paraId="7FC04A58" w14:textId="77777777" w:rsidR="00851C99" w:rsidRPr="00C431DD" w:rsidRDefault="00851C99" w:rsidP="00334BF0">
            <w:pPr>
              <w:rPr>
                <w:b/>
                <w:sz w:val="18"/>
                <w:szCs w:val="18"/>
                <w:lang w:val="tr-TR"/>
              </w:rPr>
            </w:pPr>
          </w:p>
        </w:tc>
        <w:tc>
          <w:tcPr>
            <w:tcW w:w="825" w:type="dxa"/>
            <w:tcBorders>
              <w:bottom w:val="single" w:sz="4" w:space="0" w:color="auto"/>
            </w:tcBorders>
            <w:shd w:val="clear" w:color="auto" w:fill="DEEAF6" w:themeFill="accent1" w:themeFillTint="33"/>
            <w:vAlign w:val="center"/>
          </w:tcPr>
          <w:p w14:paraId="0EF10968" w14:textId="77777777" w:rsidR="00851C99" w:rsidRPr="00C431DD" w:rsidRDefault="00851C99" w:rsidP="00334BF0">
            <w:pPr>
              <w:rPr>
                <w:b/>
                <w:sz w:val="18"/>
                <w:szCs w:val="18"/>
                <w:lang w:val="tr-TR"/>
              </w:rPr>
            </w:pPr>
          </w:p>
        </w:tc>
        <w:tc>
          <w:tcPr>
            <w:tcW w:w="1100" w:type="dxa"/>
            <w:shd w:val="clear" w:color="auto" w:fill="DEEAF6" w:themeFill="accent1" w:themeFillTint="33"/>
            <w:vAlign w:val="center"/>
          </w:tcPr>
          <w:p w14:paraId="5002A2F0" w14:textId="77777777" w:rsidR="00851C99" w:rsidRPr="00C431DD" w:rsidRDefault="00851C99" w:rsidP="00402329">
            <w:pPr>
              <w:jc w:val="center"/>
              <w:rPr>
                <w:sz w:val="18"/>
                <w:szCs w:val="18"/>
                <w:lang w:val="tr-TR"/>
              </w:rPr>
            </w:pPr>
          </w:p>
        </w:tc>
      </w:tr>
    </w:tbl>
    <w:p w14:paraId="5C052284" w14:textId="77777777" w:rsidR="00A41378" w:rsidRPr="00C431DD" w:rsidRDefault="00A41378" w:rsidP="0037032E">
      <w:pPr>
        <w:ind w:right="57"/>
        <w:jc w:val="both"/>
        <w:rPr>
          <w:bCs/>
          <w:sz w:val="18"/>
          <w:szCs w:val="18"/>
          <w:lang w:val="tr-TR"/>
        </w:rPr>
      </w:pPr>
      <w:r w:rsidRPr="00C431DD">
        <w:rPr>
          <w:b/>
          <w:sz w:val="18"/>
          <w:szCs w:val="18"/>
          <w:lang w:val="tr-TR"/>
        </w:rPr>
        <w:t>(*)</w:t>
      </w:r>
      <w:r w:rsidR="0053379F" w:rsidRPr="00C431DD">
        <w:rPr>
          <w:bCs/>
          <w:sz w:val="18"/>
          <w:szCs w:val="18"/>
          <w:lang w:val="tr-TR"/>
        </w:rPr>
        <w:t xml:space="preserve"> </w:t>
      </w:r>
      <w:r w:rsidR="007C6229" w:rsidRPr="00C431DD">
        <w:rPr>
          <w:bCs/>
          <w:sz w:val="18"/>
          <w:szCs w:val="18"/>
          <w:lang w:val="tr-TR"/>
        </w:rPr>
        <w:t>Saha çalışması için farklı bölgelere yapılacak seyahatler söz konusu ise her bir seyahat için ayrı bir satır doldurulmalı</w:t>
      </w:r>
      <w:r w:rsidR="008C1E4D" w:rsidRPr="00C431DD">
        <w:rPr>
          <w:bCs/>
          <w:sz w:val="18"/>
          <w:szCs w:val="18"/>
          <w:lang w:val="tr-TR"/>
        </w:rPr>
        <w:t xml:space="preserve"> ve ayrı numara verilmelidir</w:t>
      </w:r>
      <w:r w:rsidR="007C6229" w:rsidRPr="00C431DD">
        <w:rPr>
          <w:bCs/>
          <w:sz w:val="18"/>
          <w:szCs w:val="18"/>
          <w:lang w:val="tr-TR"/>
        </w:rPr>
        <w:t xml:space="preserve">. </w:t>
      </w:r>
      <w:r w:rsidR="00FB0C36" w:rsidRPr="00C431DD">
        <w:rPr>
          <w:bCs/>
          <w:sz w:val="18"/>
          <w:szCs w:val="18"/>
          <w:lang w:val="tr-TR"/>
        </w:rPr>
        <w:t>Aynı bölgeye</w:t>
      </w:r>
      <w:r w:rsidRPr="00C431DD">
        <w:rPr>
          <w:bCs/>
          <w:sz w:val="18"/>
          <w:szCs w:val="18"/>
          <w:lang w:val="tr-TR"/>
        </w:rPr>
        <w:t xml:space="preserve"> farklı zamanlarda </w:t>
      </w:r>
      <w:r w:rsidR="00FB0C36" w:rsidRPr="00C431DD">
        <w:rPr>
          <w:bCs/>
          <w:sz w:val="18"/>
          <w:szCs w:val="18"/>
          <w:lang w:val="tr-TR"/>
        </w:rPr>
        <w:t>gidilecek</w:t>
      </w:r>
      <w:r w:rsidR="007C6229" w:rsidRPr="00C431DD">
        <w:rPr>
          <w:bCs/>
          <w:sz w:val="18"/>
          <w:szCs w:val="18"/>
          <w:lang w:val="tr-TR"/>
        </w:rPr>
        <w:t xml:space="preserve"> olması durumunda da</w:t>
      </w:r>
      <w:r w:rsidRPr="00C431DD">
        <w:rPr>
          <w:bCs/>
          <w:sz w:val="18"/>
          <w:szCs w:val="18"/>
          <w:lang w:val="tr-TR"/>
        </w:rPr>
        <w:t xml:space="preserve"> her seyahate ait bilgiler birbirini takip eden satırlara ayrı ayrı </w:t>
      </w:r>
      <w:r w:rsidR="007C6229" w:rsidRPr="00C431DD">
        <w:rPr>
          <w:bCs/>
          <w:sz w:val="18"/>
          <w:szCs w:val="18"/>
          <w:lang w:val="tr-TR"/>
        </w:rPr>
        <w:t>girilmelidir.</w:t>
      </w:r>
    </w:p>
    <w:p w14:paraId="384F326D" w14:textId="7D29820F" w:rsidR="00A41378" w:rsidRPr="00C431DD" w:rsidRDefault="00A41378" w:rsidP="0037032E">
      <w:pPr>
        <w:ind w:right="57"/>
        <w:jc w:val="both"/>
        <w:rPr>
          <w:bCs/>
          <w:sz w:val="18"/>
          <w:szCs w:val="18"/>
          <w:lang w:val="tr-TR"/>
        </w:rPr>
      </w:pPr>
      <w:r w:rsidRPr="00C431DD">
        <w:rPr>
          <w:b/>
          <w:sz w:val="18"/>
          <w:szCs w:val="18"/>
          <w:lang w:val="tr-TR"/>
        </w:rPr>
        <w:t>(**)</w:t>
      </w:r>
      <w:r w:rsidR="000A03B0" w:rsidRPr="00C431DD">
        <w:rPr>
          <w:bCs/>
          <w:sz w:val="18"/>
          <w:szCs w:val="18"/>
          <w:lang w:val="tr-TR"/>
        </w:rPr>
        <w:t xml:space="preserve"> </w:t>
      </w:r>
      <w:r w:rsidR="00326E71" w:rsidRPr="00C431DD">
        <w:rPr>
          <w:bCs/>
          <w:sz w:val="18"/>
          <w:szCs w:val="18"/>
          <w:lang w:val="tr-TR"/>
        </w:rPr>
        <w:t xml:space="preserve">Bu bölümde </w:t>
      </w:r>
      <w:r w:rsidR="00514A0C" w:rsidRPr="00C431DD">
        <w:rPr>
          <w:bCs/>
          <w:sz w:val="18"/>
          <w:szCs w:val="18"/>
          <w:lang w:val="tr-TR"/>
        </w:rPr>
        <w:t xml:space="preserve">nerede </w:t>
      </w:r>
      <w:r w:rsidR="00B56D16" w:rsidRPr="00C431DD">
        <w:rPr>
          <w:bCs/>
          <w:sz w:val="18"/>
          <w:szCs w:val="18"/>
          <w:lang w:val="tr-TR"/>
        </w:rPr>
        <w:t>(mahalle</w:t>
      </w:r>
      <w:r w:rsidR="00326E71" w:rsidRPr="00C431DD">
        <w:rPr>
          <w:bCs/>
          <w:sz w:val="18"/>
          <w:szCs w:val="18"/>
          <w:lang w:val="tr-TR"/>
        </w:rPr>
        <w:t>, okul, resmi/özel işyeri, hastane, milli/t</w:t>
      </w:r>
      <w:r w:rsidR="009B5A8D" w:rsidRPr="00C431DD">
        <w:rPr>
          <w:bCs/>
          <w:sz w:val="18"/>
          <w:szCs w:val="18"/>
          <w:lang w:val="tr-TR"/>
        </w:rPr>
        <w:t>abiat park</w:t>
      </w:r>
      <w:r w:rsidRPr="00C431DD">
        <w:rPr>
          <w:bCs/>
          <w:sz w:val="18"/>
          <w:szCs w:val="18"/>
          <w:lang w:val="tr-TR"/>
        </w:rPr>
        <w:t>ı, sulak alan, ormanlık alan,</w:t>
      </w:r>
      <w:r w:rsidR="000A03B0" w:rsidRPr="00C431DD">
        <w:rPr>
          <w:bCs/>
          <w:sz w:val="18"/>
          <w:szCs w:val="18"/>
          <w:lang w:val="tr-TR"/>
        </w:rPr>
        <w:t xml:space="preserve"> </w:t>
      </w:r>
      <w:r w:rsidRPr="00C431DD">
        <w:rPr>
          <w:bCs/>
          <w:sz w:val="18"/>
          <w:szCs w:val="18"/>
          <w:lang w:val="tr-TR"/>
        </w:rPr>
        <w:t xml:space="preserve">koruma bölgesi, doğal/tarihi sit alanı, </w:t>
      </w:r>
      <w:r w:rsidR="00326E71" w:rsidRPr="00C431DD">
        <w:rPr>
          <w:bCs/>
          <w:sz w:val="18"/>
          <w:szCs w:val="18"/>
          <w:lang w:val="tr-TR"/>
        </w:rPr>
        <w:t xml:space="preserve">arkeolojik kazı alanı, </w:t>
      </w:r>
      <w:r w:rsidR="009B5A8D" w:rsidRPr="00C431DD">
        <w:rPr>
          <w:bCs/>
          <w:sz w:val="18"/>
          <w:szCs w:val="18"/>
          <w:lang w:val="tr-TR"/>
        </w:rPr>
        <w:t>mağara</w:t>
      </w:r>
      <w:r w:rsidRPr="00C431DD">
        <w:rPr>
          <w:bCs/>
          <w:sz w:val="18"/>
          <w:szCs w:val="18"/>
          <w:lang w:val="tr-TR"/>
        </w:rPr>
        <w:t>, askeri bölge, özel bölge, tarım alanı, çiftlik, mezbaha vb.)</w:t>
      </w:r>
      <w:r w:rsidR="00326E71" w:rsidRPr="00C431DD">
        <w:rPr>
          <w:bCs/>
          <w:sz w:val="18"/>
          <w:szCs w:val="18"/>
          <w:lang w:val="tr-TR"/>
        </w:rPr>
        <w:t xml:space="preserve"> ne yapılacağı </w:t>
      </w:r>
      <w:r w:rsidR="00B56D16" w:rsidRPr="00C431DD">
        <w:rPr>
          <w:bCs/>
          <w:sz w:val="18"/>
          <w:szCs w:val="18"/>
          <w:lang w:val="tr-TR"/>
        </w:rPr>
        <w:t>(anket</w:t>
      </w:r>
      <w:r w:rsidR="00326E71" w:rsidRPr="00C431DD">
        <w:rPr>
          <w:bCs/>
          <w:sz w:val="18"/>
          <w:szCs w:val="18"/>
          <w:lang w:val="tr-TR"/>
        </w:rPr>
        <w:t>, mülakat, örnek toplama, bilgi/belge temini</w:t>
      </w:r>
      <w:r w:rsidR="00A00253" w:rsidRPr="00C431DD">
        <w:rPr>
          <w:bCs/>
          <w:sz w:val="18"/>
          <w:szCs w:val="18"/>
          <w:lang w:val="tr-TR"/>
        </w:rPr>
        <w:t xml:space="preserve">, analiz </w:t>
      </w:r>
      <w:r w:rsidR="00514A0C" w:rsidRPr="00C431DD">
        <w:rPr>
          <w:bCs/>
          <w:sz w:val="18"/>
          <w:szCs w:val="18"/>
          <w:lang w:val="tr-TR"/>
        </w:rPr>
        <w:t xml:space="preserve">vb.) </w:t>
      </w:r>
      <w:r w:rsidR="00975418" w:rsidRPr="00C431DD">
        <w:rPr>
          <w:bCs/>
          <w:sz w:val="18"/>
          <w:szCs w:val="18"/>
          <w:lang w:val="tr-TR"/>
        </w:rPr>
        <w:t>belirtil</w:t>
      </w:r>
      <w:r w:rsidR="00C431DD">
        <w:rPr>
          <w:bCs/>
          <w:sz w:val="18"/>
          <w:szCs w:val="18"/>
          <w:lang w:val="tr-TR"/>
        </w:rPr>
        <w:t xml:space="preserve">melidir. </w:t>
      </w:r>
      <w:r w:rsidR="00EC4958" w:rsidRPr="00C431DD">
        <w:rPr>
          <w:bCs/>
          <w:sz w:val="18"/>
          <w:szCs w:val="18"/>
          <w:lang w:val="tr-TR"/>
        </w:rPr>
        <w:t xml:space="preserve">Saha çalışmasının yeri ve yapılacak işin niteliğinin yasal/özel izin gerektirebileceği </w:t>
      </w:r>
      <w:r w:rsidR="00FD4877">
        <w:rPr>
          <w:bCs/>
          <w:sz w:val="18"/>
          <w:szCs w:val="18"/>
          <w:lang w:val="tr-TR"/>
        </w:rPr>
        <w:t xml:space="preserve">durumlarda </w:t>
      </w:r>
      <w:r w:rsidR="00EC4958" w:rsidRPr="00C431DD">
        <w:rPr>
          <w:bCs/>
          <w:sz w:val="18"/>
          <w:szCs w:val="18"/>
          <w:lang w:val="tr-TR"/>
        </w:rPr>
        <w:t>“</w:t>
      </w:r>
      <w:r w:rsidR="00FD4877" w:rsidRPr="00C431DD">
        <w:rPr>
          <w:bCs/>
          <w:sz w:val="18"/>
          <w:szCs w:val="18"/>
          <w:lang w:val="tr-TR"/>
        </w:rPr>
        <w:t xml:space="preserve">Yasal/Özel İzin Belgesi </w:t>
      </w:r>
      <w:r w:rsidR="00FD4877">
        <w:rPr>
          <w:bCs/>
          <w:sz w:val="18"/>
          <w:szCs w:val="18"/>
          <w:lang w:val="tr-TR"/>
        </w:rPr>
        <w:t>v</w:t>
      </w:r>
      <w:r w:rsidR="00EC4958" w:rsidRPr="00C431DD">
        <w:rPr>
          <w:bCs/>
          <w:sz w:val="18"/>
          <w:szCs w:val="18"/>
          <w:lang w:val="tr-TR"/>
        </w:rPr>
        <w:t>e</w:t>
      </w:r>
      <w:r w:rsidR="00FD4877">
        <w:rPr>
          <w:bCs/>
          <w:sz w:val="18"/>
          <w:szCs w:val="18"/>
          <w:lang w:val="tr-TR"/>
        </w:rPr>
        <w:t>/veya</w:t>
      </w:r>
      <w:r w:rsidR="00EC4958" w:rsidRPr="00C431DD">
        <w:rPr>
          <w:bCs/>
          <w:sz w:val="18"/>
          <w:szCs w:val="18"/>
          <w:lang w:val="tr-TR"/>
        </w:rPr>
        <w:t xml:space="preserve"> </w:t>
      </w:r>
      <w:r w:rsidR="00FD4877" w:rsidRPr="00C431DD">
        <w:rPr>
          <w:bCs/>
          <w:sz w:val="18"/>
          <w:szCs w:val="18"/>
          <w:lang w:val="tr-TR"/>
        </w:rPr>
        <w:t>Etik Kurul Onay Belgesi</w:t>
      </w:r>
      <w:r w:rsidR="00EC4958" w:rsidRPr="00C431DD">
        <w:rPr>
          <w:bCs/>
          <w:sz w:val="18"/>
          <w:szCs w:val="18"/>
          <w:lang w:val="tr-TR"/>
        </w:rPr>
        <w:t xml:space="preserve">” </w:t>
      </w:r>
      <w:proofErr w:type="spellStart"/>
      <w:r w:rsidR="009B5A8D" w:rsidRPr="00C431DD">
        <w:rPr>
          <w:bCs/>
          <w:sz w:val="18"/>
          <w:szCs w:val="18"/>
          <w:lang w:val="tr-TR"/>
        </w:rPr>
        <w:t>n</w:t>
      </w:r>
      <w:r w:rsidR="00FD4877">
        <w:rPr>
          <w:bCs/>
          <w:sz w:val="18"/>
          <w:szCs w:val="18"/>
          <w:lang w:val="tr-TR"/>
        </w:rPr>
        <w:t>i</w:t>
      </w:r>
      <w:r w:rsidR="009B5A8D" w:rsidRPr="00C431DD">
        <w:rPr>
          <w:bCs/>
          <w:sz w:val="18"/>
          <w:szCs w:val="18"/>
          <w:lang w:val="tr-TR"/>
        </w:rPr>
        <w:t>n</w:t>
      </w:r>
      <w:proofErr w:type="spellEnd"/>
      <w:r w:rsidR="009B5A8D" w:rsidRPr="00C431DD">
        <w:rPr>
          <w:bCs/>
          <w:sz w:val="18"/>
          <w:szCs w:val="18"/>
          <w:lang w:val="tr-TR"/>
        </w:rPr>
        <w:t xml:space="preserve"> </w:t>
      </w:r>
      <w:r w:rsidR="00F305FE" w:rsidRPr="00C431DD">
        <w:rPr>
          <w:bCs/>
          <w:sz w:val="18"/>
          <w:szCs w:val="18"/>
          <w:lang w:val="tr-TR"/>
        </w:rPr>
        <w:t>alınması</w:t>
      </w:r>
      <w:r w:rsidR="009B5A8D" w:rsidRPr="00C431DD">
        <w:rPr>
          <w:bCs/>
          <w:sz w:val="18"/>
          <w:szCs w:val="18"/>
          <w:lang w:val="tr-TR"/>
        </w:rPr>
        <w:t xml:space="preserve"> </w:t>
      </w:r>
      <w:r w:rsidR="00FD4877">
        <w:rPr>
          <w:bCs/>
          <w:sz w:val="18"/>
          <w:szCs w:val="18"/>
          <w:lang w:val="tr-TR"/>
        </w:rPr>
        <w:t>ve bu durumun Proje Başvuru Formunda belirtilmesinden Proje Ekibi sorumludur.</w:t>
      </w:r>
    </w:p>
    <w:p w14:paraId="4251B752" w14:textId="52806A13" w:rsidR="00EC4958" w:rsidRPr="00C431DD" w:rsidRDefault="00EC4958" w:rsidP="0037032E">
      <w:pPr>
        <w:ind w:right="57"/>
        <w:jc w:val="both"/>
        <w:rPr>
          <w:bCs/>
          <w:sz w:val="18"/>
          <w:szCs w:val="18"/>
          <w:lang w:val="tr-TR"/>
        </w:rPr>
      </w:pPr>
      <w:r w:rsidRPr="00C431DD">
        <w:rPr>
          <w:b/>
          <w:sz w:val="18"/>
          <w:szCs w:val="18"/>
          <w:lang w:val="tr-TR"/>
        </w:rPr>
        <w:t>(***)</w:t>
      </w:r>
      <w:r w:rsidRPr="00C431DD">
        <w:rPr>
          <w:bCs/>
          <w:sz w:val="18"/>
          <w:szCs w:val="18"/>
          <w:lang w:val="tr-TR"/>
        </w:rPr>
        <w:t xml:space="preserve"> Bu bölümde ilgili saha çalışmasına proje ekibinden kaç kişinin kaç gün sü</w:t>
      </w:r>
      <w:r w:rsidR="00975418" w:rsidRPr="00C431DD">
        <w:rPr>
          <w:bCs/>
          <w:sz w:val="18"/>
          <w:szCs w:val="18"/>
          <w:lang w:val="tr-TR"/>
        </w:rPr>
        <w:t>re ile katılacağı belirtil</w:t>
      </w:r>
      <w:r w:rsidR="00C431DD">
        <w:rPr>
          <w:bCs/>
          <w:sz w:val="18"/>
          <w:szCs w:val="18"/>
          <w:lang w:val="tr-TR"/>
        </w:rPr>
        <w:t>melidir.</w:t>
      </w:r>
      <w:r w:rsidRPr="00C431DD">
        <w:rPr>
          <w:bCs/>
          <w:sz w:val="18"/>
          <w:szCs w:val="18"/>
          <w:lang w:val="tr-TR"/>
        </w:rPr>
        <w:t xml:space="preserve"> </w:t>
      </w:r>
    </w:p>
    <w:p w14:paraId="1EC7AC23" w14:textId="789A3337" w:rsidR="003401D3" w:rsidRPr="00C431DD" w:rsidRDefault="00A41378" w:rsidP="0037032E">
      <w:pPr>
        <w:ind w:right="57"/>
        <w:jc w:val="both"/>
        <w:rPr>
          <w:bCs/>
          <w:sz w:val="18"/>
          <w:szCs w:val="18"/>
          <w:lang w:val="tr-TR"/>
        </w:rPr>
      </w:pPr>
      <w:r w:rsidRPr="00C431DD">
        <w:rPr>
          <w:b/>
          <w:sz w:val="18"/>
          <w:szCs w:val="18"/>
          <w:lang w:val="tr-TR"/>
        </w:rPr>
        <w:t>(****)</w:t>
      </w:r>
      <w:r w:rsidR="002A62BD" w:rsidRPr="00C431DD">
        <w:rPr>
          <w:b/>
          <w:sz w:val="18"/>
          <w:szCs w:val="18"/>
          <w:lang w:val="tr-TR"/>
        </w:rPr>
        <w:t xml:space="preserve"> </w:t>
      </w:r>
      <w:r w:rsidR="002A62BD" w:rsidRPr="00C431DD">
        <w:rPr>
          <w:bCs/>
          <w:sz w:val="18"/>
          <w:szCs w:val="18"/>
          <w:lang w:val="tr-TR"/>
        </w:rPr>
        <w:t>Bu bölümde şehirler</w:t>
      </w:r>
      <w:r w:rsidR="00E267C0" w:rsidRPr="00C431DD">
        <w:rPr>
          <w:bCs/>
          <w:sz w:val="18"/>
          <w:szCs w:val="18"/>
          <w:lang w:val="tr-TR"/>
        </w:rPr>
        <w:t xml:space="preserve"> </w:t>
      </w:r>
      <w:r w:rsidR="003401D3" w:rsidRPr="00C431DD">
        <w:rPr>
          <w:bCs/>
          <w:sz w:val="18"/>
          <w:szCs w:val="18"/>
          <w:lang w:val="tr-TR"/>
        </w:rPr>
        <w:t xml:space="preserve">arası </w:t>
      </w:r>
      <w:r w:rsidR="002A62BD" w:rsidRPr="00C431DD">
        <w:rPr>
          <w:bCs/>
          <w:sz w:val="18"/>
          <w:szCs w:val="18"/>
          <w:lang w:val="tr-TR"/>
        </w:rPr>
        <w:t>ve şehir</w:t>
      </w:r>
      <w:r w:rsidR="00E267C0" w:rsidRPr="00C431DD">
        <w:rPr>
          <w:bCs/>
          <w:sz w:val="18"/>
          <w:szCs w:val="18"/>
          <w:lang w:val="tr-TR"/>
        </w:rPr>
        <w:t xml:space="preserve"> </w:t>
      </w:r>
      <w:r w:rsidR="002A62BD" w:rsidRPr="00C431DD">
        <w:rPr>
          <w:bCs/>
          <w:sz w:val="18"/>
          <w:szCs w:val="18"/>
          <w:lang w:val="tr-TR"/>
        </w:rPr>
        <w:t xml:space="preserve">içi </w:t>
      </w:r>
      <w:r w:rsidR="003401D3" w:rsidRPr="00C431DD">
        <w:rPr>
          <w:bCs/>
          <w:sz w:val="18"/>
          <w:szCs w:val="18"/>
          <w:lang w:val="tr-TR"/>
        </w:rPr>
        <w:t xml:space="preserve">ulaşımın hangi yolla gerçekleşeceği ilgili kısımda gidiş-dönüş olarak belirtilmelidir. Uçak/Otobüs/Tren kısmına </w:t>
      </w:r>
      <w:r w:rsidR="00975418" w:rsidRPr="00C431DD">
        <w:rPr>
          <w:bCs/>
          <w:sz w:val="18"/>
          <w:szCs w:val="18"/>
          <w:lang w:val="tr-TR"/>
        </w:rPr>
        <w:t>ilgili ulaşım aracının niteliği</w:t>
      </w:r>
      <w:r w:rsidR="002A62BD" w:rsidRPr="00C431DD">
        <w:rPr>
          <w:bCs/>
          <w:sz w:val="18"/>
          <w:szCs w:val="18"/>
          <w:lang w:val="tr-TR"/>
        </w:rPr>
        <w:t>, şehir içiyse toplam biniş sayısı</w:t>
      </w:r>
      <w:r w:rsidR="00975418" w:rsidRPr="00C431DD">
        <w:rPr>
          <w:bCs/>
          <w:sz w:val="18"/>
          <w:szCs w:val="18"/>
          <w:lang w:val="tr-TR"/>
        </w:rPr>
        <w:t>;</w:t>
      </w:r>
      <w:r w:rsidR="00555FEB" w:rsidRPr="00C431DD">
        <w:rPr>
          <w:bCs/>
          <w:sz w:val="18"/>
          <w:szCs w:val="18"/>
          <w:lang w:val="tr-TR"/>
        </w:rPr>
        <w:t xml:space="preserve"> </w:t>
      </w:r>
      <w:r w:rsidR="00975418" w:rsidRPr="00C431DD">
        <w:rPr>
          <w:bCs/>
          <w:sz w:val="18"/>
          <w:szCs w:val="18"/>
          <w:lang w:val="tr-TR"/>
        </w:rPr>
        <w:t>taşıt k</w:t>
      </w:r>
      <w:r w:rsidR="00555FEB" w:rsidRPr="00C431DD">
        <w:rPr>
          <w:bCs/>
          <w:sz w:val="18"/>
          <w:szCs w:val="18"/>
          <w:lang w:val="tr-TR"/>
        </w:rPr>
        <w:t>iralam</w:t>
      </w:r>
      <w:r w:rsidR="00975418" w:rsidRPr="00C431DD">
        <w:rPr>
          <w:bCs/>
          <w:sz w:val="18"/>
          <w:szCs w:val="18"/>
          <w:lang w:val="tr-TR"/>
        </w:rPr>
        <w:t>a</w:t>
      </w:r>
      <w:r w:rsidR="00555FEB" w:rsidRPr="00C431DD">
        <w:rPr>
          <w:bCs/>
          <w:sz w:val="18"/>
          <w:szCs w:val="18"/>
          <w:lang w:val="tr-TR"/>
        </w:rPr>
        <w:t xml:space="preserve"> kısmına eğer seyahat taşıt kiralama yoluyla gerçe</w:t>
      </w:r>
      <w:r w:rsidR="00975418" w:rsidRPr="00C431DD">
        <w:rPr>
          <w:bCs/>
          <w:sz w:val="18"/>
          <w:szCs w:val="18"/>
          <w:lang w:val="tr-TR"/>
        </w:rPr>
        <w:t xml:space="preserve">kleştirilecekse kiralanacak taşıtın niteliği ve kaç gün kiralanacağı; şayet seyahat proje ekibine ait bir özel araç ya da kuruma ait resmi araç veya kiralanacak taşıtla gerçekleşecekse yakıt giderinin hesaplanabilmesi için </w:t>
      </w:r>
      <w:r w:rsidR="00176EB2" w:rsidRPr="00C431DD">
        <w:rPr>
          <w:bCs/>
          <w:sz w:val="18"/>
          <w:szCs w:val="18"/>
          <w:lang w:val="tr-TR"/>
        </w:rPr>
        <w:t>Ö</w:t>
      </w:r>
      <w:r w:rsidR="00474226" w:rsidRPr="00C431DD">
        <w:rPr>
          <w:bCs/>
          <w:sz w:val="18"/>
          <w:szCs w:val="18"/>
          <w:lang w:val="tr-TR"/>
        </w:rPr>
        <w:t>zel/Resmi/</w:t>
      </w:r>
      <w:r w:rsidR="00B56D16" w:rsidRPr="00C431DD">
        <w:rPr>
          <w:bCs/>
          <w:sz w:val="18"/>
          <w:szCs w:val="18"/>
          <w:lang w:val="tr-TR"/>
        </w:rPr>
        <w:t>Kiralık Taşıt</w:t>
      </w:r>
      <w:r w:rsidR="00975418" w:rsidRPr="00C431DD">
        <w:rPr>
          <w:bCs/>
          <w:sz w:val="18"/>
          <w:szCs w:val="18"/>
          <w:lang w:val="tr-TR"/>
        </w:rPr>
        <w:t xml:space="preserve"> kısmına toplam kaç kilometre mesafe kat edileceği belirtil</w:t>
      </w:r>
      <w:r w:rsidR="00FD4877">
        <w:rPr>
          <w:bCs/>
          <w:sz w:val="18"/>
          <w:szCs w:val="18"/>
          <w:lang w:val="tr-TR"/>
        </w:rPr>
        <w:t>melidir.</w:t>
      </w:r>
      <w:r w:rsidR="00975418" w:rsidRPr="00C431DD">
        <w:rPr>
          <w:bCs/>
          <w:sz w:val="18"/>
          <w:szCs w:val="18"/>
          <w:lang w:val="tr-TR"/>
        </w:rPr>
        <w:t xml:space="preserve"> </w:t>
      </w:r>
    </w:p>
    <w:p w14:paraId="6D236E1D" w14:textId="77777777" w:rsidR="00990031" w:rsidRPr="00C431DD" w:rsidRDefault="00990031" w:rsidP="00BD42FC">
      <w:pPr>
        <w:ind w:right="-320"/>
        <w:jc w:val="both"/>
        <w:rPr>
          <w:bCs/>
          <w:sz w:val="14"/>
          <w:szCs w:val="14"/>
          <w:lang w:val="tr-TR"/>
        </w:rPr>
      </w:pPr>
    </w:p>
    <w:p w14:paraId="7C44B76B" w14:textId="46A72892" w:rsidR="00A41378" w:rsidRPr="00C431DD" w:rsidRDefault="00A41378" w:rsidP="00B56D16">
      <w:pPr>
        <w:pStyle w:val="WW-NormalWeb1"/>
        <w:spacing w:before="40"/>
        <w:rPr>
          <w:bCs/>
          <w:sz w:val="16"/>
          <w:szCs w:val="16"/>
        </w:rPr>
      </w:pPr>
    </w:p>
    <w:p w14:paraId="36D6E4AB" w14:textId="77777777" w:rsidR="00B56D16" w:rsidRPr="00C431DD" w:rsidRDefault="00B56D16" w:rsidP="00B56D16">
      <w:pPr>
        <w:pStyle w:val="WW-NormalWeb1"/>
        <w:spacing w:before="40"/>
        <w:rPr>
          <w:bCs/>
          <w:sz w:val="16"/>
          <w:szCs w:val="16"/>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949"/>
        <w:gridCol w:w="1138"/>
        <w:gridCol w:w="974"/>
        <w:gridCol w:w="1253"/>
        <w:gridCol w:w="1535"/>
        <w:gridCol w:w="1596"/>
      </w:tblGrid>
      <w:tr w:rsidR="00B56D16" w:rsidRPr="00C431DD" w14:paraId="51706E33" w14:textId="77777777" w:rsidTr="000B3BF1">
        <w:trPr>
          <w:trHeight w:val="522"/>
        </w:trPr>
        <w:tc>
          <w:tcPr>
            <w:tcW w:w="10065" w:type="dxa"/>
            <w:gridSpan w:val="7"/>
            <w:shd w:val="clear" w:color="auto" w:fill="BDD6EE" w:themeFill="accent1" w:themeFillTint="66"/>
            <w:vAlign w:val="center"/>
          </w:tcPr>
          <w:p w14:paraId="15CC4FB2" w14:textId="41E2895E" w:rsidR="00B56D16" w:rsidRPr="00C431DD" w:rsidRDefault="00D03439" w:rsidP="00D03439">
            <w:pPr>
              <w:rPr>
                <w:b/>
                <w:sz w:val="20"/>
                <w:lang w:val="tr-TR"/>
              </w:rPr>
            </w:pPr>
            <w:r w:rsidRPr="00C431DD">
              <w:rPr>
                <w:b/>
                <w:sz w:val="20"/>
                <w:lang w:val="tr-TR"/>
              </w:rPr>
              <w:t xml:space="preserve">Tablo 4: </w:t>
            </w:r>
            <w:r w:rsidR="00B56D16" w:rsidRPr="00C431DD">
              <w:rPr>
                <w:b/>
                <w:sz w:val="20"/>
                <w:lang w:val="tr-TR"/>
              </w:rPr>
              <w:t>Yurt İçi Saha Çalışması Seyahat Giderleri (03.3)</w:t>
            </w:r>
          </w:p>
          <w:p w14:paraId="5FF191BA" w14:textId="5A980654" w:rsidR="00B56D16" w:rsidRPr="00C431DD" w:rsidRDefault="00B56D16" w:rsidP="00D03439">
            <w:pPr>
              <w:rPr>
                <w:b/>
                <w:sz w:val="16"/>
                <w:szCs w:val="16"/>
                <w:lang w:val="tr-TR"/>
              </w:rPr>
            </w:pPr>
            <w:r w:rsidRPr="00C431DD">
              <w:rPr>
                <w:bCs/>
                <w:sz w:val="20"/>
                <w:lang w:val="tr-TR"/>
              </w:rPr>
              <w:t>(Yurt İçi Saha Çalışması Planındaki verilerle uyumlu olacak şekilde doldurulur bütçelendiril</w:t>
            </w:r>
            <w:r w:rsidR="00905F77">
              <w:rPr>
                <w:bCs/>
                <w:sz w:val="20"/>
                <w:lang w:val="tr-TR"/>
              </w:rPr>
              <w:t>melidir.</w:t>
            </w:r>
            <w:r w:rsidRPr="00C431DD">
              <w:rPr>
                <w:bCs/>
                <w:sz w:val="20"/>
                <w:lang w:val="tr-TR"/>
              </w:rPr>
              <w:t>)</w:t>
            </w:r>
          </w:p>
        </w:tc>
      </w:tr>
      <w:tr w:rsidR="00B56D16" w:rsidRPr="00C431DD" w14:paraId="0581FEF0" w14:textId="77777777" w:rsidTr="000B3BF1">
        <w:trPr>
          <w:trHeight w:val="522"/>
        </w:trPr>
        <w:tc>
          <w:tcPr>
            <w:tcW w:w="2620" w:type="dxa"/>
            <w:shd w:val="clear" w:color="auto" w:fill="DEEAF6" w:themeFill="accent1" w:themeFillTint="33"/>
            <w:vAlign w:val="center"/>
          </w:tcPr>
          <w:p w14:paraId="3C1ACD16" w14:textId="08424C67" w:rsidR="00B56D16" w:rsidRPr="00C431DD" w:rsidRDefault="00B56D16" w:rsidP="00B56D16">
            <w:pPr>
              <w:jc w:val="center"/>
              <w:rPr>
                <w:b/>
                <w:sz w:val="18"/>
                <w:szCs w:val="18"/>
                <w:lang w:val="tr-TR"/>
              </w:rPr>
            </w:pPr>
            <w:r w:rsidRPr="00C431DD">
              <w:rPr>
                <w:b/>
                <w:sz w:val="18"/>
                <w:szCs w:val="18"/>
                <w:lang w:val="tr-TR"/>
              </w:rPr>
              <w:t>Unsurlar</w:t>
            </w:r>
          </w:p>
        </w:tc>
        <w:tc>
          <w:tcPr>
            <w:tcW w:w="949" w:type="dxa"/>
            <w:shd w:val="clear" w:color="auto" w:fill="DEEAF6" w:themeFill="accent1" w:themeFillTint="33"/>
            <w:vAlign w:val="center"/>
          </w:tcPr>
          <w:p w14:paraId="6B3A9131" w14:textId="5D6BD74A" w:rsidR="00B56D16" w:rsidRPr="00C431DD" w:rsidRDefault="00B56D16" w:rsidP="00B56D16">
            <w:pPr>
              <w:jc w:val="center"/>
              <w:rPr>
                <w:b/>
                <w:sz w:val="16"/>
                <w:szCs w:val="16"/>
                <w:lang w:val="tr-TR"/>
              </w:rPr>
            </w:pPr>
            <w:r w:rsidRPr="00C431DD">
              <w:rPr>
                <w:b/>
                <w:sz w:val="16"/>
                <w:szCs w:val="16"/>
                <w:lang w:val="tr-TR"/>
              </w:rPr>
              <w:t>Kişi Sayısı</w:t>
            </w:r>
          </w:p>
        </w:tc>
        <w:tc>
          <w:tcPr>
            <w:tcW w:w="1138" w:type="dxa"/>
            <w:shd w:val="clear" w:color="auto" w:fill="DEEAF6" w:themeFill="accent1" w:themeFillTint="33"/>
            <w:vAlign w:val="center"/>
          </w:tcPr>
          <w:p w14:paraId="40E0FA97" w14:textId="0D2F1E15" w:rsidR="00B56D16" w:rsidRPr="00C431DD" w:rsidRDefault="00B56D16" w:rsidP="00B56D16">
            <w:pPr>
              <w:jc w:val="center"/>
              <w:rPr>
                <w:b/>
                <w:sz w:val="16"/>
                <w:szCs w:val="16"/>
                <w:lang w:val="tr-TR"/>
              </w:rPr>
            </w:pPr>
            <w:r w:rsidRPr="00C431DD">
              <w:rPr>
                <w:b/>
                <w:sz w:val="16"/>
                <w:szCs w:val="16"/>
                <w:lang w:val="tr-TR"/>
              </w:rPr>
              <w:t>Seyahat Adedi (kez)</w:t>
            </w:r>
          </w:p>
        </w:tc>
        <w:tc>
          <w:tcPr>
            <w:tcW w:w="974" w:type="dxa"/>
            <w:tcBorders>
              <w:bottom w:val="single" w:sz="4" w:space="0" w:color="auto"/>
            </w:tcBorders>
            <w:shd w:val="clear" w:color="auto" w:fill="DEEAF6" w:themeFill="accent1" w:themeFillTint="33"/>
            <w:vAlign w:val="center"/>
          </w:tcPr>
          <w:p w14:paraId="11FA3B04" w14:textId="63A1CA31" w:rsidR="00B56D16" w:rsidRPr="00C431DD" w:rsidRDefault="00B56D16" w:rsidP="00B56D16">
            <w:pPr>
              <w:jc w:val="center"/>
              <w:rPr>
                <w:b/>
                <w:sz w:val="16"/>
                <w:szCs w:val="16"/>
                <w:lang w:val="tr-TR"/>
              </w:rPr>
            </w:pPr>
            <w:r w:rsidRPr="00C431DD">
              <w:rPr>
                <w:b/>
                <w:sz w:val="16"/>
                <w:szCs w:val="16"/>
                <w:lang w:val="tr-TR"/>
              </w:rPr>
              <w:t>Toplam Gün</w:t>
            </w:r>
          </w:p>
        </w:tc>
        <w:tc>
          <w:tcPr>
            <w:tcW w:w="1253" w:type="dxa"/>
            <w:tcBorders>
              <w:bottom w:val="single" w:sz="4" w:space="0" w:color="auto"/>
            </w:tcBorders>
            <w:shd w:val="clear" w:color="auto" w:fill="DEEAF6" w:themeFill="accent1" w:themeFillTint="33"/>
            <w:vAlign w:val="center"/>
          </w:tcPr>
          <w:p w14:paraId="47B6B8DB" w14:textId="50D6AD57" w:rsidR="00B56D16" w:rsidRPr="00C431DD" w:rsidRDefault="00B56D16" w:rsidP="00B56D16">
            <w:pPr>
              <w:jc w:val="center"/>
              <w:rPr>
                <w:b/>
                <w:sz w:val="16"/>
                <w:szCs w:val="16"/>
                <w:lang w:val="tr-TR"/>
              </w:rPr>
            </w:pPr>
            <w:r w:rsidRPr="00C431DD">
              <w:rPr>
                <w:b/>
                <w:sz w:val="16"/>
                <w:szCs w:val="16"/>
                <w:lang w:val="tr-TR"/>
              </w:rPr>
              <w:t>Taşıt Kirası (ücret x gün)</w:t>
            </w:r>
          </w:p>
        </w:tc>
        <w:tc>
          <w:tcPr>
            <w:tcW w:w="1535" w:type="dxa"/>
            <w:tcBorders>
              <w:bottom w:val="single" w:sz="4" w:space="0" w:color="auto"/>
            </w:tcBorders>
            <w:shd w:val="clear" w:color="auto" w:fill="DEEAF6" w:themeFill="accent1" w:themeFillTint="33"/>
            <w:vAlign w:val="center"/>
          </w:tcPr>
          <w:p w14:paraId="47DE906F" w14:textId="56C4BFE4" w:rsidR="00B56D16" w:rsidRPr="00C431DD" w:rsidRDefault="00B56D16" w:rsidP="00B56D16">
            <w:pPr>
              <w:jc w:val="center"/>
              <w:rPr>
                <w:b/>
                <w:sz w:val="16"/>
                <w:szCs w:val="16"/>
                <w:lang w:val="tr-TR"/>
              </w:rPr>
            </w:pPr>
            <w:r w:rsidRPr="00C431DD">
              <w:rPr>
                <w:b/>
                <w:sz w:val="16"/>
                <w:szCs w:val="16"/>
                <w:lang w:val="tr-TR"/>
              </w:rPr>
              <w:t>Toplam Katedilecek Yol (km)</w:t>
            </w:r>
          </w:p>
        </w:tc>
        <w:tc>
          <w:tcPr>
            <w:tcW w:w="1596" w:type="dxa"/>
            <w:shd w:val="clear" w:color="auto" w:fill="DEEAF6" w:themeFill="accent1" w:themeFillTint="33"/>
            <w:vAlign w:val="center"/>
          </w:tcPr>
          <w:p w14:paraId="55026D23" w14:textId="77777777" w:rsidR="00B56D16" w:rsidRPr="00C431DD" w:rsidRDefault="00B56D16" w:rsidP="00B56D16">
            <w:pPr>
              <w:jc w:val="center"/>
              <w:rPr>
                <w:b/>
                <w:sz w:val="16"/>
                <w:szCs w:val="16"/>
                <w:lang w:val="tr-TR"/>
              </w:rPr>
            </w:pPr>
          </w:p>
          <w:p w14:paraId="5921B35A" w14:textId="77777777" w:rsidR="00B56D16" w:rsidRPr="00C431DD" w:rsidRDefault="00B56D16" w:rsidP="00B56D16">
            <w:pPr>
              <w:jc w:val="center"/>
              <w:rPr>
                <w:b/>
                <w:sz w:val="16"/>
                <w:szCs w:val="16"/>
                <w:lang w:val="tr-TR"/>
              </w:rPr>
            </w:pPr>
            <w:r w:rsidRPr="00C431DD">
              <w:rPr>
                <w:b/>
                <w:sz w:val="16"/>
                <w:szCs w:val="16"/>
                <w:lang w:val="tr-TR"/>
              </w:rPr>
              <w:t>TOPLAM (TL)</w:t>
            </w:r>
          </w:p>
          <w:p w14:paraId="4057DB39" w14:textId="77777777" w:rsidR="00B56D16" w:rsidRPr="00C431DD" w:rsidRDefault="00B56D16" w:rsidP="00B56D16">
            <w:pPr>
              <w:jc w:val="center"/>
              <w:rPr>
                <w:b/>
                <w:sz w:val="16"/>
                <w:szCs w:val="16"/>
                <w:lang w:val="tr-TR"/>
              </w:rPr>
            </w:pPr>
          </w:p>
        </w:tc>
      </w:tr>
      <w:tr w:rsidR="002C07B3" w:rsidRPr="00C431DD" w14:paraId="44A32947" w14:textId="77777777" w:rsidTr="000B3BF1">
        <w:trPr>
          <w:trHeight w:val="454"/>
        </w:trPr>
        <w:tc>
          <w:tcPr>
            <w:tcW w:w="2620" w:type="dxa"/>
            <w:shd w:val="clear" w:color="auto" w:fill="DEEAF6" w:themeFill="accent1" w:themeFillTint="33"/>
            <w:vAlign w:val="center"/>
          </w:tcPr>
          <w:p w14:paraId="61408E5D" w14:textId="77777777" w:rsidR="00A41378" w:rsidRPr="00C431DD" w:rsidRDefault="00AE681E" w:rsidP="00381799">
            <w:pPr>
              <w:rPr>
                <w:b/>
                <w:sz w:val="16"/>
                <w:szCs w:val="16"/>
                <w:lang w:val="tr-TR"/>
              </w:rPr>
            </w:pPr>
            <w:r w:rsidRPr="00C431DD">
              <w:rPr>
                <w:b/>
                <w:sz w:val="16"/>
                <w:szCs w:val="16"/>
                <w:lang w:val="tr-TR"/>
              </w:rPr>
              <w:t>Şehirler</w:t>
            </w:r>
            <w:r w:rsidR="00E267C0" w:rsidRPr="00C431DD">
              <w:rPr>
                <w:b/>
                <w:sz w:val="16"/>
                <w:szCs w:val="16"/>
                <w:lang w:val="tr-TR"/>
              </w:rPr>
              <w:t xml:space="preserve"> A</w:t>
            </w:r>
            <w:r w:rsidRPr="00C431DD">
              <w:rPr>
                <w:b/>
                <w:sz w:val="16"/>
                <w:szCs w:val="16"/>
                <w:lang w:val="tr-TR"/>
              </w:rPr>
              <w:t xml:space="preserve">rası Seyahat </w:t>
            </w:r>
          </w:p>
          <w:p w14:paraId="04A27EF3" w14:textId="77777777" w:rsidR="00A41378" w:rsidRPr="00C431DD" w:rsidRDefault="00A41378" w:rsidP="00381799">
            <w:pPr>
              <w:rPr>
                <w:b/>
                <w:sz w:val="16"/>
                <w:szCs w:val="16"/>
                <w:lang w:val="tr-TR"/>
              </w:rPr>
            </w:pPr>
            <w:r w:rsidRPr="00C431DD">
              <w:rPr>
                <w:b/>
                <w:sz w:val="16"/>
                <w:szCs w:val="16"/>
                <w:lang w:val="tr-TR"/>
              </w:rPr>
              <w:t>(</w:t>
            </w:r>
            <w:proofErr w:type="gramStart"/>
            <w:r w:rsidR="00C64788" w:rsidRPr="00C431DD">
              <w:rPr>
                <w:b/>
                <w:sz w:val="16"/>
                <w:szCs w:val="16"/>
                <w:lang w:val="tr-TR"/>
              </w:rPr>
              <w:t>u</w:t>
            </w:r>
            <w:r w:rsidR="004818BC" w:rsidRPr="00C431DD">
              <w:rPr>
                <w:b/>
                <w:sz w:val="16"/>
                <w:szCs w:val="16"/>
                <w:lang w:val="tr-TR"/>
              </w:rPr>
              <w:t>çak</w:t>
            </w:r>
            <w:proofErr w:type="gramEnd"/>
            <w:r w:rsidR="004818BC" w:rsidRPr="00C431DD">
              <w:rPr>
                <w:b/>
                <w:sz w:val="16"/>
                <w:szCs w:val="16"/>
                <w:lang w:val="tr-TR"/>
              </w:rPr>
              <w:t>/</w:t>
            </w:r>
            <w:r w:rsidR="00C64788" w:rsidRPr="00C431DD">
              <w:rPr>
                <w:b/>
                <w:sz w:val="16"/>
                <w:szCs w:val="16"/>
                <w:lang w:val="tr-TR"/>
              </w:rPr>
              <w:t>otobüs/t</w:t>
            </w:r>
            <w:r w:rsidRPr="00C431DD">
              <w:rPr>
                <w:b/>
                <w:sz w:val="16"/>
                <w:szCs w:val="16"/>
                <w:lang w:val="tr-TR"/>
              </w:rPr>
              <w:t>ren)</w:t>
            </w:r>
          </w:p>
        </w:tc>
        <w:tc>
          <w:tcPr>
            <w:tcW w:w="949" w:type="dxa"/>
            <w:tcBorders>
              <w:bottom w:val="single" w:sz="4" w:space="0" w:color="auto"/>
            </w:tcBorders>
            <w:shd w:val="clear" w:color="auto" w:fill="auto"/>
            <w:vAlign w:val="center"/>
          </w:tcPr>
          <w:p w14:paraId="68ECD8BD" w14:textId="77777777" w:rsidR="00A41378" w:rsidRPr="00C431DD" w:rsidRDefault="00A41378" w:rsidP="00831BD0">
            <w:pPr>
              <w:jc w:val="center"/>
              <w:rPr>
                <w:sz w:val="18"/>
                <w:szCs w:val="18"/>
                <w:lang w:val="tr-TR"/>
              </w:rPr>
            </w:pPr>
          </w:p>
        </w:tc>
        <w:tc>
          <w:tcPr>
            <w:tcW w:w="1138" w:type="dxa"/>
            <w:tcBorders>
              <w:bottom w:val="single" w:sz="4" w:space="0" w:color="auto"/>
            </w:tcBorders>
            <w:shd w:val="clear" w:color="auto" w:fill="auto"/>
            <w:vAlign w:val="center"/>
          </w:tcPr>
          <w:p w14:paraId="6143A7CB" w14:textId="77777777" w:rsidR="00A41378" w:rsidRPr="00C431DD" w:rsidRDefault="00A41378" w:rsidP="00831BD0">
            <w:pPr>
              <w:jc w:val="center"/>
              <w:rPr>
                <w:sz w:val="18"/>
                <w:szCs w:val="18"/>
                <w:lang w:val="tr-TR"/>
              </w:rPr>
            </w:pPr>
          </w:p>
        </w:tc>
        <w:tc>
          <w:tcPr>
            <w:tcW w:w="974" w:type="dxa"/>
            <w:tcBorders>
              <w:bottom w:val="single" w:sz="4" w:space="0" w:color="auto"/>
            </w:tcBorders>
            <w:shd w:val="clear" w:color="auto" w:fill="404040"/>
            <w:vAlign w:val="center"/>
          </w:tcPr>
          <w:p w14:paraId="7B890E7A" w14:textId="77777777" w:rsidR="00A41378" w:rsidRPr="00C431DD" w:rsidRDefault="00A41378" w:rsidP="00831BD0">
            <w:pPr>
              <w:jc w:val="center"/>
              <w:rPr>
                <w:sz w:val="18"/>
                <w:szCs w:val="18"/>
                <w:lang w:val="tr-TR"/>
              </w:rPr>
            </w:pPr>
          </w:p>
        </w:tc>
        <w:tc>
          <w:tcPr>
            <w:tcW w:w="1253" w:type="dxa"/>
            <w:tcBorders>
              <w:bottom w:val="single" w:sz="4" w:space="0" w:color="auto"/>
            </w:tcBorders>
            <w:shd w:val="clear" w:color="auto" w:fill="404040"/>
            <w:vAlign w:val="center"/>
          </w:tcPr>
          <w:p w14:paraId="53FD6890" w14:textId="77777777" w:rsidR="00A41378" w:rsidRPr="00C431DD" w:rsidRDefault="00A41378" w:rsidP="00831BD0">
            <w:pPr>
              <w:jc w:val="center"/>
              <w:rPr>
                <w:sz w:val="18"/>
                <w:szCs w:val="18"/>
                <w:lang w:val="tr-TR"/>
              </w:rPr>
            </w:pPr>
          </w:p>
        </w:tc>
        <w:tc>
          <w:tcPr>
            <w:tcW w:w="1535" w:type="dxa"/>
            <w:shd w:val="clear" w:color="auto" w:fill="404040"/>
            <w:vAlign w:val="center"/>
          </w:tcPr>
          <w:p w14:paraId="3BA13B19" w14:textId="77777777" w:rsidR="00A41378" w:rsidRPr="00C431DD" w:rsidRDefault="00A41378" w:rsidP="00831BD0">
            <w:pPr>
              <w:jc w:val="center"/>
              <w:rPr>
                <w:sz w:val="18"/>
                <w:szCs w:val="18"/>
                <w:lang w:val="tr-TR"/>
              </w:rPr>
            </w:pPr>
          </w:p>
        </w:tc>
        <w:tc>
          <w:tcPr>
            <w:tcW w:w="1596" w:type="dxa"/>
            <w:shd w:val="clear" w:color="auto" w:fill="auto"/>
            <w:vAlign w:val="center"/>
          </w:tcPr>
          <w:p w14:paraId="3364FF4E" w14:textId="77777777" w:rsidR="00A41378" w:rsidRPr="00C431DD" w:rsidRDefault="00A41378" w:rsidP="00831BD0">
            <w:pPr>
              <w:jc w:val="center"/>
              <w:rPr>
                <w:sz w:val="18"/>
                <w:szCs w:val="18"/>
                <w:lang w:val="tr-TR"/>
              </w:rPr>
            </w:pPr>
          </w:p>
        </w:tc>
      </w:tr>
      <w:tr w:rsidR="00AE681E" w:rsidRPr="00C431DD" w14:paraId="581B4C05" w14:textId="77777777" w:rsidTr="000B3BF1">
        <w:trPr>
          <w:trHeight w:val="445"/>
        </w:trPr>
        <w:tc>
          <w:tcPr>
            <w:tcW w:w="2620" w:type="dxa"/>
            <w:shd w:val="clear" w:color="auto" w:fill="DEEAF6" w:themeFill="accent1" w:themeFillTint="33"/>
            <w:vAlign w:val="center"/>
          </w:tcPr>
          <w:p w14:paraId="42736FBF" w14:textId="77777777" w:rsidR="00AE681E" w:rsidRPr="00C431DD" w:rsidRDefault="00AE681E" w:rsidP="00AE681E">
            <w:pPr>
              <w:rPr>
                <w:b/>
                <w:sz w:val="16"/>
                <w:szCs w:val="16"/>
                <w:lang w:val="tr-TR"/>
              </w:rPr>
            </w:pPr>
            <w:r w:rsidRPr="00C431DD">
              <w:rPr>
                <w:b/>
                <w:sz w:val="16"/>
                <w:szCs w:val="16"/>
                <w:lang w:val="tr-TR"/>
              </w:rPr>
              <w:t>Şehir</w:t>
            </w:r>
            <w:r w:rsidR="00E267C0" w:rsidRPr="00C431DD">
              <w:rPr>
                <w:b/>
                <w:sz w:val="16"/>
                <w:szCs w:val="16"/>
                <w:lang w:val="tr-TR"/>
              </w:rPr>
              <w:t xml:space="preserve"> İ</w:t>
            </w:r>
            <w:r w:rsidRPr="00C431DD">
              <w:rPr>
                <w:b/>
                <w:sz w:val="16"/>
                <w:szCs w:val="16"/>
                <w:lang w:val="tr-TR"/>
              </w:rPr>
              <w:t>çi Toplu Taşıma (otobüs/t</w:t>
            </w:r>
            <w:r w:rsidR="00C64788" w:rsidRPr="00C431DD">
              <w:rPr>
                <w:b/>
                <w:sz w:val="16"/>
                <w:szCs w:val="16"/>
                <w:lang w:val="tr-TR"/>
              </w:rPr>
              <w:t xml:space="preserve">ren/metro </w:t>
            </w:r>
            <w:r w:rsidRPr="00C431DD">
              <w:rPr>
                <w:b/>
                <w:sz w:val="16"/>
                <w:szCs w:val="16"/>
                <w:lang w:val="tr-TR"/>
              </w:rPr>
              <w:t>vb.)</w:t>
            </w:r>
          </w:p>
        </w:tc>
        <w:tc>
          <w:tcPr>
            <w:tcW w:w="949" w:type="dxa"/>
            <w:tcBorders>
              <w:bottom w:val="single" w:sz="4" w:space="0" w:color="auto"/>
            </w:tcBorders>
            <w:shd w:val="clear" w:color="auto" w:fill="auto"/>
            <w:vAlign w:val="center"/>
          </w:tcPr>
          <w:p w14:paraId="6192BBE4" w14:textId="77777777" w:rsidR="00AE681E" w:rsidRPr="00C431DD" w:rsidRDefault="00AE681E" w:rsidP="00831BD0">
            <w:pPr>
              <w:jc w:val="center"/>
              <w:rPr>
                <w:sz w:val="18"/>
                <w:szCs w:val="18"/>
                <w:lang w:val="tr-TR"/>
              </w:rPr>
            </w:pPr>
          </w:p>
        </w:tc>
        <w:tc>
          <w:tcPr>
            <w:tcW w:w="1138" w:type="dxa"/>
            <w:tcBorders>
              <w:bottom w:val="single" w:sz="4" w:space="0" w:color="auto"/>
            </w:tcBorders>
            <w:shd w:val="clear" w:color="auto" w:fill="auto"/>
            <w:vAlign w:val="center"/>
          </w:tcPr>
          <w:p w14:paraId="553EFAEF" w14:textId="77777777" w:rsidR="00AE681E" w:rsidRPr="00C431DD" w:rsidRDefault="00AE681E" w:rsidP="00831BD0">
            <w:pPr>
              <w:jc w:val="center"/>
              <w:rPr>
                <w:sz w:val="18"/>
                <w:szCs w:val="18"/>
                <w:lang w:val="tr-TR"/>
              </w:rPr>
            </w:pPr>
          </w:p>
        </w:tc>
        <w:tc>
          <w:tcPr>
            <w:tcW w:w="974" w:type="dxa"/>
            <w:tcBorders>
              <w:bottom w:val="single" w:sz="4" w:space="0" w:color="auto"/>
            </w:tcBorders>
            <w:shd w:val="clear" w:color="auto" w:fill="404040"/>
            <w:vAlign w:val="center"/>
          </w:tcPr>
          <w:p w14:paraId="6C2D8C3F" w14:textId="77777777" w:rsidR="00AE681E" w:rsidRPr="00C431DD" w:rsidRDefault="00AE681E" w:rsidP="00831BD0">
            <w:pPr>
              <w:jc w:val="center"/>
              <w:rPr>
                <w:sz w:val="18"/>
                <w:szCs w:val="18"/>
                <w:lang w:val="tr-TR"/>
              </w:rPr>
            </w:pPr>
          </w:p>
        </w:tc>
        <w:tc>
          <w:tcPr>
            <w:tcW w:w="1253" w:type="dxa"/>
            <w:tcBorders>
              <w:bottom w:val="single" w:sz="4" w:space="0" w:color="auto"/>
            </w:tcBorders>
            <w:shd w:val="clear" w:color="auto" w:fill="404040"/>
            <w:vAlign w:val="center"/>
          </w:tcPr>
          <w:p w14:paraId="2A6A3C88" w14:textId="77777777" w:rsidR="00AE681E" w:rsidRPr="00C431DD" w:rsidRDefault="00AE681E" w:rsidP="00831BD0">
            <w:pPr>
              <w:jc w:val="center"/>
              <w:rPr>
                <w:sz w:val="18"/>
                <w:szCs w:val="18"/>
                <w:lang w:val="tr-TR"/>
              </w:rPr>
            </w:pPr>
          </w:p>
        </w:tc>
        <w:tc>
          <w:tcPr>
            <w:tcW w:w="1535" w:type="dxa"/>
            <w:shd w:val="clear" w:color="auto" w:fill="404040"/>
            <w:vAlign w:val="center"/>
          </w:tcPr>
          <w:p w14:paraId="48A0F9C2" w14:textId="77777777" w:rsidR="00AE681E" w:rsidRPr="00C431DD" w:rsidRDefault="00AE681E" w:rsidP="00831BD0">
            <w:pPr>
              <w:jc w:val="center"/>
              <w:rPr>
                <w:sz w:val="18"/>
                <w:szCs w:val="18"/>
                <w:lang w:val="tr-TR"/>
              </w:rPr>
            </w:pPr>
          </w:p>
        </w:tc>
        <w:tc>
          <w:tcPr>
            <w:tcW w:w="1596" w:type="dxa"/>
            <w:shd w:val="clear" w:color="auto" w:fill="auto"/>
            <w:vAlign w:val="center"/>
          </w:tcPr>
          <w:p w14:paraId="629A64D6" w14:textId="77777777" w:rsidR="00AE681E" w:rsidRPr="00C431DD" w:rsidRDefault="00AE681E" w:rsidP="00831BD0">
            <w:pPr>
              <w:jc w:val="center"/>
              <w:rPr>
                <w:sz w:val="18"/>
                <w:szCs w:val="18"/>
                <w:lang w:val="tr-TR"/>
              </w:rPr>
            </w:pPr>
          </w:p>
        </w:tc>
      </w:tr>
      <w:tr w:rsidR="002C07B3" w:rsidRPr="00C431DD" w14:paraId="54220A2E" w14:textId="77777777" w:rsidTr="000B3BF1">
        <w:trPr>
          <w:trHeight w:val="345"/>
        </w:trPr>
        <w:tc>
          <w:tcPr>
            <w:tcW w:w="2620" w:type="dxa"/>
            <w:shd w:val="clear" w:color="auto" w:fill="DEEAF6" w:themeFill="accent1" w:themeFillTint="33"/>
            <w:vAlign w:val="center"/>
          </w:tcPr>
          <w:p w14:paraId="2A403356" w14:textId="77777777" w:rsidR="00A41378" w:rsidRPr="00C431DD" w:rsidRDefault="00A41378" w:rsidP="00381799">
            <w:pPr>
              <w:rPr>
                <w:b/>
                <w:sz w:val="16"/>
                <w:szCs w:val="16"/>
                <w:lang w:val="tr-TR"/>
              </w:rPr>
            </w:pPr>
            <w:r w:rsidRPr="00C431DD">
              <w:rPr>
                <w:b/>
                <w:sz w:val="16"/>
                <w:szCs w:val="16"/>
                <w:lang w:val="tr-TR"/>
              </w:rPr>
              <w:t>Özel/Resmi</w:t>
            </w:r>
            <w:r w:rsidR="004818BC" w:rsidRPr="00C431DD">
              <w:rPr>
                <w:b/>
                <w:sz w:val="16"/>
                <w:szCs w:val="16"/>
                <w:lang w:val="tr-TR"/>
              </w:rPr>
              <w:t>/Kiralık Taşıt</w:t>
            </w:r>
            <w:r w:rsidR="00F627F7" w:rsidRPr="00C431DD">
              <w:rPr>
                <w:b/>
                <w:sz w:val="16"/>
                <w:szCs w:val="16"/>
                <w:lang w:val="tr-TR"/>
              </w:rPr>
              <w:t xml:space="preserve"> ile Seyahat (*</w:t>
            </w:r>
            <w:r w:rsidRPr="00C431DD">
              <w:rPr>
                <w:b/>
                <w:sz w:val="16"/>
                <w:szCs w:val="16"/>
                <w:lang w:val="tr-TR"/>
              </w:rPr>
              <w:t>)</w:t>
            </w:r>
          </w:p>
        </w:tc>
        <w:tc>
          <w:tcPr>
            <w:tcW w:w="949" w:type="dxa"/>
            <w:tcBorders>
              <w:bottom w:val="single" w:sz="4" w:space="0" w:color="auto"/>
            </w:tcBorders>
            <w:shd w:val="clear" w:color="auto" w:fill="404040"/>
            <w:vAlign w:val="center"/>
          </w:tcPr>
          <w:p w14:paraId="7BFE23B5" w14:textId="77777777" w:rsidR="00A41378" w:rsidRPr="00C431DD" w:rsidRDefault="00A41378" w:rsidP="00831BD0">
            <w:pPr>
              <w:jc w:val="center"/>
              <w:rPr>
                <w:sz w:val="18"/>
                <w:szCs w:val="18"/>
                <w:lang w:val="tr-TR"/>
              </w:rPr>
            </w:pPr>
          </w:p>
        </w:tc>
        <w:tc>
          <w:tcPr>
            <w:tcW w:w="1138" w:type="dxa"/>
            <w:tcBorders>
              <w:bottom w:val="single" w:sz="4" w:space="0" w:color="auto"/>
            </w:tcBorders>
            <w:shd w:val="clear" w:color="auto" w:fill="404040"/>
            <w:vAlign w:val="center"/>
          </w:tcPr>
          <w:p w14:paraId="5FACE32B" w14:textId="77777777" w:rsidR="00A41378" w:rsidRPr="00C431DD" w:rsidRDefault="00A41378" w:rsidP="00831BD0">
            <w:pPr>
              <w:jc w:val="center"/>
              <w:rPr>
                <w:sz w:val="18"/>
                <w:szCs w:val="18"/>
                <w:lang w:val="tr-TR"/>
              </w:rPr>
            </w:pPr>
          </w:p>
        </w:tc>
        <w:tc>
          <w:tcPr>
            <w:tcW w:w="974" w:type="dxa"/>
            <w:shd w:val="clear" w:color="auto" w:fill="404040"/>
            <w:vAlign w:val="center"/>
          </w:tcPr>
          <w:p w14:paraId="0693D1C0" w14:textId="77777777" w:rsidR="00A41378" w:rsidRPr="00C431DD" w:rsidRDefault="00A41378" w:rsidP="00831BD0">
            <w:pPr>
              <w:jc w:val="center"/>
              <w:rPr>
                <w:sz w:val="18"/>
                <w:szCs w:val="18"/>
                <w:lang w:val="tr-TR"/>
              </w:rPr>
            </w:pPr>
          </w:p>
        </w:tc>
        <w:tc>
          <w:tcPr>
            <w:tcW w:w="1253" w:type="dxa"/>
            <w:tcBorders>
              <w:bottom w:val="single" w:sz="4" w:space="0" w:color="auto"/>
            </w:tcBorders>
            <w:shd w:val="clear" w:color="auto" w:fill="404040"/>
            <w:vAlign w:val="center"/>
          </w:tcPr>
          <w:p w14:paraId="6FE26027" w14:textId="77777777" w:rsidR="00A41378" w:rsidRPr="00C431DD" w:rsidRDefault="00A41378" w:rsidP="00831BD0">
            <w:pPr>
              <w:jc w:val="center"/>
              <w:rPr>
                <w:sz w:val="18"/>
                <w:szCs w:val="18"/>
                <w:lang w:val="tr-TR"/>
              </w:rPr>
            </w:pPr>
          </w:p>
        </w:tc>
        <w:tc>
          <w:tcPr>
            <w:tcW w:w="1535" w:type="dxa"/>
            <w:tcBorders>
              <w:bottom w:val="single" w:sz="4" w:space="0" w:color="auto"/>
            </w:tcBorders>
            <w:shd w:val="clear" w:color="auto" w:fill="auto"/>
            <w:vAlign w:val="center"/>
          </w:tcPr>
          <w:p w14:paraId="5A8FBB37" w14:textId="77777777" w:rsidR="00A41378" w:rsidRPr="00C431DD" w:rsidRDefault="00A41378" w:rsidP="00831BD0">
            <w:pPr>
              <w:jc w:val="center"/>
              <w:rPr>
                <w:sz w:val="18"/>
                <w:szCs w:val="18"/>
                <w:lang w:val="tr-TR"/>
              </w:rPr>
            </w:pPr>
          </w:p>
        </w:tc>
        <w:tc>
          <w:tcPr>
            <w:tcW w:w="1596" w:type="dxa"/>
            <w:shd w:val="clear" w:color="auto" w:fill="auto"/>
            <w:vAlign w:val="center"/>
          </w:tcPr>
          <w:p w14:paraId="570E2158" w14:textId="77777777" w:rsidR="00A41378" w:rsidRPr="00C431DD" w:rsidRDefault="00A41378" w:rsidP="00831BD0">
            <w:pPr>
              <w:jc w:val="center"/>
              <w:rPr>
                <w:sz w:val="18"/>
                <w:szCs w:val="18"/>
                <w:lang w:val="tr-TR"/>
              </w:rPr>
            </w:pPr>
          </w:p>
        </w:tc>
      </w:tr>
      <w:tr w:rsidR="002C07B3" w:rsidRPr="00C431DD" w14:paraId="447B1983" w14:textId="77777777" w:rsidTr="000B3BF1">
        <w:trPr>
          <w:trHeight w:val="327"/>
        </w:trPr>
        <w:tc>
          <w:tcPr>
            <w:tcW w:w="2620" w:type="dxa"/>
            <w:shd w:val="clear" w:color="auto" w:fill="DEEAF6" w:themeFill="accent1" w:themeFillTint="33"/>
            <w:vAlign w:val="center"/>
          </w:tcPr>
          <w:p w14:paraId="38ED5F0D" w14:textId="77777777" w:rsidR="00A41378" w:rsidRPr="00C431DD" w:rsidRDefault="00A41378" w:rsidP="00C93734">
            <w:pPr>
              <w:rPr>
                <w:b/>
                <w:sz w:val="16"/>
                <w:szCs w:val="16"/>
                <w:lang w:val="tr-TR"/>
              </w:rPr>
            </w:pPr>
            <w:r w:rsidRPr="00C431DD">
              <w:rPr>
                <w:b/>
                <w:sz w:val="16"/>
                <w:szCs w:val="16"/>
                <w:lang w:val="tr-TR"/>
              </w:rPr>
              <w:t>Taşıt Kirası Gideri</w:t>
            </w:r>
          </w:p>
        </w:tc>
        <w:tc>
          <w:tcPr>
            <w:tcW w:w="949" w:type="dxa"/>
            <w:shd w:val="clear" w:color="auto" w:fill="404040"/>
            <w:vAlign w:val="center"/>
          </w:tcPr>
          <w:p w14:paraId="0564557C" w14:textId="77777777" w:rsidR="00A41378" w:rsidRPr="00C431DD" w:rsidRDefault="00A41378" w:rsidP="00831BD0">
            <w:pPr>
              <w:jc w:val="center"/>
              <w:rPr>
                <w:sz w:val="18"/>
                <w:szCs w:val="18"/>
                <w:lang w:val="tr-TR"/>
              </w:rPr>
            </w:pPr>
          </w:p>
        </w:tc>
        <w:tc>
          <w:tcPr>
            <w:tcW w:w="1138" w:type="dxa"/>
            <w:shd w:val="clear" w:color="auto" w:fill="404040"/>
            <w:vAlign w:val="center"/>
          </w:tcPr>
          <w:p w14:paraId="75302EC4" w14:textId="77777777" w:rsidR="00A41378" w:rsidRPr="00C431DD" w:rsidRDefault="00A41378" w:rsidP="00831BD0">
            <w:pPr>
              <w:jc w:val="center"/>
              <w:rPr>
                <w:sz w:val="18"/>
                <w:szCs w:val="18"/>
                <w:lang w:val="tr-TR"/>
              </w:rPr>
            </w:pPr>
          </w:p>
        </w:tc>
        <w:tc>
          <w:tcPr>
            <w:tcW w:w="974" w:type="dxa"/>
            <w:shd w:val="clear" w:color="auto" w:fill="auto"/>
            <w:vAlign w:val="center"/>
          </w:tcPr>
          <w:p w14:paraId="547F024C" w14:textId="77777777" w:rsidR="00A41378" w:rsidRPr="00C431DD" w:rsidRDefault="00A41378" w:rsidP="00831BD0">
            <w:pPr>
              <w:jc w:val="center"/>
              <w:rPr>
                <w:sz w:val="18"/>
                <w:szCs w:val="18"/>
                <w:lang w:val="tr-TR"/>
              </w:rPr>
            </w:pPr>
          </w:p>
        </w:tc>
        <w:tc>
          <w:tcPr>
            <w:tcW w:w="1253" w:type="dxa"/>
            <w:tcBorders>
              <w:bottom w:val="single" w:sz="4" w:space="0" w:color="auto"/>
            </w:tcBorders>
            <w:shd w:val="clear" w:color="auto" w:fill="FFFFFF"/>
            <w:vAlign w:val="center"/>
          </w:tcPr>
          <w:p w14:paraId="2788096F" w14:textId="77777777" w:rsidR="00A41378" w:rsidRPr="00C431DD" w:rsidRDefault="00A41378" w:rsidP="00831BD0">
            <w:pPr>
              <w:jc w:val="center"/>
              <w:rPr>
                <w:sz w:val="18"/>
                <w:szCs w:val="18"/>
                <w:lang w:val="tr-TR"/>
              </w:rPr>
            </w:pPr>
          </w:p>
        </w:tc>
        <w:tc>
          <w:tcPr>
            <w:tcW w:w="1535" w:type="dxa"/>
            <w:tcBorders>
              <w:bottom w:val="single" w:sz="4" w:space="0" w:color="auto"/>
            </w:tcBorders>
            <w:shd w:val="clear" w:color="auto" w:fill="404040"/>
            <w:vAlign w:val="center"/>
          </w:tcPr>
          <w:p w14:paraId="28DEA96A" w14:textId="77777777" w:rsidR="00A41378" w:rsidRPr="00C431DD" w:rsidRDefault="00A41378" w:rsidP="00831BD0">
            <w:pPr>
              <w:jc w:val="center"/>
              <w:rPr>
                <w:sz w:val="18"/>
                <w:szCs w:val="18"/>
                <w:lang w:val="tr-TR"/>
              </w:rPr>
            </w:pPr>
          </w:p>
        </w:tc>
        <w:tc>
          <w:tcPr>
            <w:tcW w:w="1596" w:type="dxa"/>
            <w:shd w:val="clear" w:color="auto" w:fill="auto"/>
            <w:vAlign w:val="center"/>
          </w:tcPr>
          <w:p w14:paraId="011602EE" w14:textId="77777777" w:rsidR="00A41378" w:rsidRPr="00C431DD" w:rsidRDefault="00A41378" w:rsidP="00831BD0">
            <w:pPr>
              <w:jc w:val="center"/>
              <w:rPr>
                <w:sz w:val="18"/>
                <w:szCs w:val="18"/>
                <w:lang w:val="tr-TR"/>
              </w:rPr>
            </w:pPr>
          </w:p>
        </w:tc>
      </w:tr>
      <w:tr w:rsidR="002C07B3" w:rsidRPr="00C431DD" w14:paraId="6D25A414" w14:textId="77777777" w:rsidTr="000B3BF1">
        <w:trPr>
          <w:trHeight w:val="345"/>
        </w:trPr>
        <w:tc>
          <w:tcPr>
            <w:tcW w:w="2620" w:type="dxa"/>
            <w:shd w:val="clear" w:color="auto" w:fill="DEEAF6" w:themeFill="accent1" w:themeFillTint="33"/>
            <w:vAlign w:val="center"/>
          </w:tcPr>
          <w:p w14:paraId="418E8125" w14:textId="77777777" w:rsidR="00A41378" w:rsidRPr="00C431DD" w:rsidRDefault="00F627F7" w:rsidP="00381799">
            <w:pPr>
              <w:rPr>
                <w:b/>
                <w:sz w:val="16"/>
                <w:szCs w:val="16"/>
                <w:lang w:val="tr-TR"/>
              </w:rPr>
            </w:pPr>
            <w:r w:rsidRPr="00C431DD">
              <w:rPr>
                <w:b/>
                <w:sz w:val="16"/>
                <w:szCs w:val="16"/>
                <w:lang w:val="tr-TR"/>
              </w:rPr>
              <w:t>Gündelik (**</w:t>
            </w:r>
            <w:r w:rsidR="00A41378" w:rsidRPr="00C431DD">
              <w:rPr>
                <w:b/>
                <w:sz w:val="16"/>
                <w:szCs w:val="16"/>
                <w:lang w:val="tr-TR"/>
              </w:rPr>
              <w:t>)</w:t>
            </w:r>
          </w:p>
          <w:p w14:paraId="12FD437B" w14:textId="77777777" w:rsidR="00A41378" w:rsidRPr="00C431DD" w:rsidRDefault="00A41378" w:rsidP="004818BC">
            <w:pPr>
              <w:rPr>
                <w:b/>
                <w:sz w:val="16"/>
                <w:szCs w:val="16"/>
                <w:lang w:val="tr-TR"/>
              </w:rPr>
            </w:pPr>
            <w:r w:rsidRPr="00C431DD">
              <w:rPr>
                <w:b/>
                <w:sz w:val="16"/>
                <w:szCs w:val="16"/>
                <w:lang w:val="tr-TR"/>
              </w:rPr>
              <w:t>(</w:t>
            </w:r>
            <w:proofErr w:type="gramStart"/>
            <w:r w:rsidR="00C64788" w:rsidRPr="00C431DD">
              <w:rPr>
                <w:b/>
                <w:sz w:val="16"/>
                <w:szCs w:val="16"/>
                <w:lang w:val="tr-TR"/>
              </w:rPr>
              <w:t>proje</w:t>
            </w:r>
            <w:proofErr w:type="gramEnd"/>
            <w:r w:rsidR="00C64788" w:rsidRPr="00C431DD">
              <w:rPr>
                <w:b/>
                <w:sz w:val="16"/>
                <w:szCs w:val="16"/>
                <w:lang w:val="tr-TR"/>
              </w:rPr>
              <w:t xml:space="preserve"> e</w:t>
            </w:r>
            <w:r w:rsidR="004818BC" w:rsidRPr="00C431DD">
              <w:rPr>
                <w:b/>
                <w:sz w:val="16"/>
                <w:szCs w:val="16"/>
                <w:lang w:val="tr-TR"/>
              </w:rPr>
              <w:t>kibi</w:t>
            </w:r>
            <w:r w:rsidRPr="00C431DD">
              <w:rPr>
                <w:b/>
                <w:sz w:val="16"/>
                <w:szCs w:val="16"/>
                <w:lang w:val="tr-TR"/>
              </w:rPr>
              <w:t>)</w:t>
            </w:r>
          </w:p>
        </w:tc>
        <w:tc>
          <w:tcPr>
            <w:tcW w:w="949" w:type="dxa"/>
            <w:tcBorders>
              <w:bottom w:val="single" w:sz="4" w:space="0" w:color="auto"/>
            </w:tcBorders>
            <w:shd w:val="clear" w:color="auto" w:fill="auto"/>
            <w:vAlign w:val="center"/>
          </w:tcPr>
          <w:p w14:paraId="191293C3" w14:textId="77777777" w:rsidR="00A41378" w:rsidRPr="00C431DD" w:rsidRDefault="00A41378" w:rsidP="00831BD0">
            <w:pPr>
              <w:jc w:val="center"/>
              <w:rPr>
                <w:sz w:val="18"/>
                <w:szCs w:val="18"/>
                <w:lang w:val="tr-TR"/>
              </w:rPr>
            </w:pPr>
          </w:p>
        </w:tc>
        <w:tc>
          <w:tcPr>
            <w:tcW w:w="1138" w:type="dxa"/>
            <w:tcBorders>
              <w:bottom w:val="single" w:sz="4" w:space="0" w:color="auto"/>
            </w:tcBorders>
            <w:shd w:val="clear" w:color="auto" w:fill="auto"/>
            <w:vAlign w:val="center"/>
          </w:tcPr>
          <w:p w14:paraId="78BB5DA7" w14:textId="77777777" w:rsidR="00A41378" w:rsidRPr="00C431DD" w:rsidRDefault="00A41378" w:rsidP="00831BD0">
            <w:pPr>
              <w:jc w:val="center"/>
              <w:rPr>
                <w:sz w:val="18"/>
                <w:szCs w:val="18"/>
                <w:lang w:val="tr-TR"/>
              </w:rPr>
            </w:pPr>
          </w:p>
        </w:tc>
        <w:tc>
          <w:tcPr>
            <w:tcW w:w="974" w:type="dxa"/>
            <w:shd w:val="clear" w:color="auto" w:fill="auto"/>
            <w:vAlign w:val="center"/>
          </w:tcPr>
          <w:p w14:paraId="4704CA40" w14:textId="77777777" w:rsidR="00A41378" w:rsidRPr="00C431DD" w:rsidRDefault="00A41378" w:rsidP="00831BD0">
            <w:pPr>
              <w:jc w:val="center"/>
              <w:rPr>
                <w:sz w:val="18"/>
                <w:szCs w:val="18"/>
                <w:lang w:val="tr-TR"/>
              </w:rPr>
            </w:pPr>
          </w:p>
        </w:tc>
        <w:tc>
          <w:tcPr>
            <w:tcW w:w="1253" w:type="dxa"/>
            <w:shd w:val="clear" w:color="auto" w:fill="404040"/>
            <w:vAlign w:val="center"/>
          </w:tcPr>
          <w:p w14:paraId="1DCFD963" w14:textId="77777777" w:rsidR="00A41378" w:rsidRPr="00C431DD" w:rsidRDefault="00A41378" w:rsidP="00831BD0">
            <w:pPr>
              <w:jc w:val="center"/>
              <w:rPr>
                <w:sz w:val="18"/>
                <w:szCs w:val="18"/>
                <w:lang w:val="tr-TR"/>
              </w:rPr>
            </w:pPr>
          </w:p>
        </w:tc>
        <w:tc>
          <w:tcPr>
            <w:tcW w:w="1535" w:type="dxa"/>
            <w:shd w:val="clear" w:color="auto" w:fill="404040"/>
            <w:vAlign w:val="center"/>
          </w:tcPr>
          <w:p w14:paraId="49D3602A" w14:textId="77777777" w:rsidR="00A41378" w:rsidRPr="00C431DD" w:rsidRDefault="00A41378" w:rsidP="00831BD0">
            <w:pPr>
              <w:jc w:val="center"/>
              <w:rPr>
                <w:sz w:val="18"/>
                <w:szCs w:val="18"/>
                <w:lang w:val="tr-TR"/>
              </w:rPr>
            </w:pPr>
          </w:p>
        </w:tc>
        <w:tc>
          <w:tcPr>
            <w:tcW w:w="1596" w:type="dxa"/>
            <w:shd w:val="clear" w:color="auto" w:fill="auto"/>
            <w:vAlign w:val="center"/>
          </w:tcPr>
          <w:p w14:paraId="4D1D03BF" w14:textId="77777777" w:rsidR="00A41378" w:rsidRPr="00C431DD" w:rsidRDefault="00A41378" w:rsidP="00831BD0">
            <w:pPr>
              <w:jc w:val="center"/>
              <w:rPr>
                <w:sz w:val="18"/>
                <w:szCs w:val="18"/>
                <w:lang w:val="tr-TR"/>
              </w:rPr>
            </w:pPr>
          </w:p>
        </w:tc>
      </w:tr>
      <w:tr w:rsidR="002C07B3" w:rsidRPr="00C431DD" w14:paraId="78B247A4" w14:textId="77777777" w:rsidTr="000B3BF1">
        <w:trPr>
          <w:trHeight w:val="345"/>
        </w:trPr>
        <w:tc>
          <w:tcPr>
            <w:tcW w:w="2620" w:type="dxa"/>
            <w:shd w:val="clear" w:color="auto" w:fill="DEEAF6" w:themeFill="accent1" w:themeFillTint="33"/>
            <w:vAlign w:val="center"/>
          </w:tcPr>
          <w:p w14:paraId="58149078" w14:textId="77777777" w:rsidR="00A41378" w:rsidRPr="00C431DD" w:rsidRDefault="004818BC" w:rsidP="00381799">
            <w:pPr>
              <w:rPr>
                <w:b/>
                <w:sz w:val="16"/>
                <w:szCs w:val="16"/>
                <w:lang w:val="tr-TR"/>
              </w:rPr>
            </w:pPr>
            <w:r w:rsidRPr="00C431DD">
              <w:rPr>
                <w:b/>
                <w:sz w:val="16"/>
                <w:szCs w:val="16"/>
                <w:lang w:val="tr-TR"/>
              </w:rPr>
              <w:t>Konaklama</w:t>
            </w:r>
            <w:r w:rsidR="00F627F7" w:rsidRPr="00C431DD">
              <w:rPr>
                <w:b/>
                <w:sz w:val="16"/>
                <w:szCs w:val="16"/>
                <w:lang w:val="tr-TR"/>
              </w:rPr>
              <w:t xml:space="preserve"> (**</w:t>
            </w:r>
            <w:r w:rsidR="00A41378" w:rsidRPr="00C431DD">
              <w:rPr>
                <w:b/>
                <w:sz w:val="16"/>
                <w:szCs w:val="16"/>
                <w:lang w:val="tr-TR"/>
              </w:rPr>
              <w:t>)</w:t>
            </w:r>
          </w:p>
          <w:p w14:paraId="27F73984" w14:textId="77777777" w:rsidR="00A41378" w:rsidRPr="00C431DD" w:rsidRDefault="00A41378" w:rsidP="004818BC">
            <w:pPr>
              <w:rPr>
                <w:b/>
                <w:sz w:val="16"/>
                <w:szCs w:val="16"/>
                <w:lang w:val="tr-TR"/>
              </w:rPr>
            </w:pPr>
            <w:r w:rsidRPr="00C431DD">
              <w:rPr>
                <w:b/>
                <w:sz w:val="16"/>
                <w:szCs w:val="16"/>
                <w:lang w:val="tr-TR"/>
              </w:rPr>
              <w:t>(</w:t>
            </w:r>
            <w:proofErr w:type="gramStart"/>
            <w:r w:rsidR="00C64788" w:rsidRPr="00C431DD">
              <w:rPr>
                <w:b/>
                <w:sz w:val="16"/>
                <w:szCs w:val="16"/>
                <w:lang w:val="tr-TR"/>
              </w:rPr>
              <w:t>proje</w:t>
            </w:r>
            <w:proofErr w:type="gramEnd"/>
            <w:r w:rsidR="00C64788" w:rsidRPr="00C431DD">
              <w:rPr>
                <w:b/>
                <w:sz w:val="16"/>
                <w:szCs w:val="16"/>
                <w:lang w:val="tr-TR"/>
              </w:rPr>
              <w:t xml:space="preserve"> e</w:t>
            </w:r>
            <w:r w:rsidR="004818BC" w:rsidRPr="00C431DD">
              <w:rPr>
                <w:b/>
                <w:sz w:val="16"/>
                <w:szCs w:val="16"/>
                <w:lang w:val="tr-TR"/>
              </w:rPr>
              <w:t>kibi</w:t>
            </w:r>
            <w:r w:rsidRPr="00C431DD">
              <w:rPr>
                <w:b/>
                <w:sz w:val="16"/>
                <w:szCs w:val="16"/>
                <w:lang w:val="tr-TR"/>
              </w:rPr>
              <w:t>)</w:t>
            </w:r>
          </w:p>
        </w:tc>
        <w:tc>
          <w:tcPr>
            <w:tcW w:w="949" w:type="dxa"/>
            <w:shd w:val="clear" w:color="auto" w:fill="FFFFFF"/>
            <w:vAlign w:val="center"/>
          </w:tcPr>
          <w:p w14:paraId="52664256" w14:textId="77777777" w:rsidR="00A41378" w:rsidRPr="00C431DD" w:rsidRDefault="00A41378" w:rsidP="00831BD0">
            <w:pPr>
              <w:jc w:val="center"/>
              <w:rPr>
                <w:sz w:val="18"/>
                <w:szCs w:val="18"/>
                <w:lang w:val="tr-TR"/>
              </w:rPr>
            </w:pPr>
          </w:p>
        </w:tc>
        <w:tc>
          <w:tcPr>
            <w:tcW w:w="1138" w:type="dxa"/>
            <w:shd w:val="clear" w:color="auto" w:fill="FFFFFF"/>
            <w:vAlign w:val="center"/>
          </w:tcPr>
          <w:p w14:paraId="380BBEBA" w14:textId="77777777" w:rsidR="00A41378" w:rsidRPr="00C431DD" w:rsidRDefault="00A41378" w:rsidP="00831BD0">
            <w:pPr>
              <w:jc w:val="center"/>
              <w:rPr>
                <w:sz w:val="18"/>
                <w:szCs w:val="18"/>
                <w:lang w:val="tr-TR"/>
              </w:rPr>
            </w:pPr>
          </w:p>
        </w:tc>
        <w:tc>
          <w:tcPr>
            <w:tcW w:w="974" w:type="dxa"/>
            <w:shd w:val="clear" w:color="auto" w:fill="auto"/>
            <w:vAlign w:val="center"/>
          </w:tcPr>
          <w:p w14:paraId="35A0A51C" w14:textId="77777777" w:rsidR="00A41378" w:rsidRPr="00C431DD" w:rsidRDefault="00A41378" w:rsidP="00831BD0">
            <w:pPr>
              <w:jc w:val="center"/>
              <w:rPr>
                <w:sz w:val="18"/>
                <w:szCs w:val="18"/>
                <w:lang w:val="tr-TR"/>
              </w:rPr>
            </w:pPr>
          </w:p>
        </w:tc>
        <w:tc>
          <w:tcPr>
            <w:tcW w:w="1253" w:type="dxa"/>
            <w:shd w:val="clear" w:color="auto" w:fill="404040"/>
            <w:vAlign w:val="center"/>
          </w:tcPr>
          <w:p w14:paraId="6EEAFE35" w14:textId="77777777" w:rsidR="00A41378" w:rsidRPr="00C431DD" w:rsidRDefault="00A41378" w:rsidP="00831BD0">
            <w:pPr>
              <w:jc w:val="center"/>
              <w:rPr>
                <w:sz w:val="18"/>
                <w:szCs w:val="18"/>
                <w:lang w:val="tr-TR"/>
              </w:rPr>
            </w:pPr>
          </w:p>
        </w:tc>
        <w:tc>
          <w:tcPr>
            <w:tcW w:w="1535" w:type="dxa"/>
            <w:shd w:val="clear" w:color="auto" w:fill="404040"/>
            <w:vAlign w:val="center"/>
          </w:tcPr>
          <w:p w14:paraId="48272BB1" w14:textId="77777777" w:rsidR="00A41378" w:rsidRPr="00C431DD" w:rsidRDefault="00A41378" w:rsidP="00831BD0">
            <w:pPr>
              <w:jc w:val="center"/>
              <w:rPr>
                <w:sz w:val="18"/>
                <w:szCs w:val="18"/>
                <w:lang w:val="tr-TR"/>
              </w:rPr>
            </w:pPr>
          </w:p>
        </w:tc>
        <w:tc>
          <w:tcPr>
            <w:tcW w:w="1596" w:type="dxa"/>
            <w:shd w:val="clear" w:color="auto" w:fill="auto"/>
            <w:vAlign w:val="center"/>
          </w:tcPr>
          <w:p w14:paraId="21C409A2" w14:textId="77777777" w:rsidR="00A41378" w:rsidRPr="00C431DD" w:rsidRDefault="00A41378" w:rsidP="00831BD0">
            <w:pPr>
              <w:jc w:val="center"/>
              <w:rPr>
                <w:sz w:val="18"/>
                <w:szCs w:val="18"/>
                <w:lang w:val="tr-TR"/>
              </w:rPr>
            </w:pPr>
          </w:p>
        </w:tc>
      </w:tr>
      <w:tr w:rsidR="00AE681E" w:rsidRPr="00C431DD" w14:paraId="0377BE9F" w14:textId="77777777" w:rsidTr="000B3BF1">
        <w:trPr>
          <w:trHeight w:val="460"/>
        </w:trPr>
        <w:tc>
          <w:tcPr>
            <w:tcW w:w="8469" w:type="dxa"/>
            <w:gridSpan w:val="6"/>
            <w:shd w:val="clear" w:color="auto" w:fill="DEEAF6" w:themeFill="accent1" w:themeFillTint="33"/>
            <w:vAlign w:val="center"/>
          </w:tcPr>
          <w:p w14:paraId="6A735CD4" w14:textId="004A8A5D" w:rsidR="00AE681E" w:rsidRPr="00C431DD" w:rsidRDefault="00AE681E" w:rsidP="00D03439">
            <w:pPr>
              <w:jc w:val="right"/>
              <w:rPr>
                <w:b/>
                <w:sz w:val="16"/>
                <w:szCs w:val="16"/>
                <w:lang w:val="tr-TR"/>
              </w:rPr>
            </w:pPr>
            <w:r w:rsidRPr="00C431DD">
              <w:rPr>
                <w:b/>
                <w:sz w:val="16"/>
                <w:szCs w:val="16"/>
                <w:lang w:val="tr-TR"/>
              </w:rPr>
              <w:t xml:space="preserve">TOPLAM </w:t>
            </w:r>
          </w:p>
        </w:tc>
        <w:tc>
          <w:tcPr>
            <w:tcW w:w="1596" w:type="dxa"/>
            <w:shd w:val="clear" w:color="auto" w:fill="DEEAF6" w:themeFill="accent1" w:themeFillTint="33"/>
            <w:vAlign w:val="center"/>
          </w:tcPr>
          <w:p w14:paraId="66BD33C3" w14:textId="77777777" w:rsidR="00AE681E" w:rsidRPr="00C431DD" w:rsidRDefault="00AE681E" w:rsidP="00831BD0">
            <w:pPr>
              <w:jc w:val="center"/>
              <w:rPr>
                <w:b/>
                <w:bCs/>
                <w:sz w:val="18"/>
                <w:szCs w:val="18"/>
                <w:lang w:val="tr-TR"/>
              </w:rPr>
            </w:pPr>
          </w:p>
        </w:tc>
      </w:tr>
    </w:tbl>
    <w:p w14:paraId="23D89A21" w14:textId="43B69D2E" w:rsidR="00A41378" w:rsidRPr="00C431DD" w:rsidRDefault="00F627F7" w:rsidP="00CE5AAE">
      <w:pPr>
        <w:jc w:val="both"/>
        <w:rPr>
          <w:sz w:val="18"/>
          <w:szCs w:val="18"/>
          <w:lang w:val="tr-TR"/>
        </w:rPr>
      </w:pPr>
      <w:r w:rsidRPr="00C431DD">
        <w:rPr>
          <w:b/>
          <w:sz w:val="18"/>
          <w:szCs w:val="18"/>
          <w:lang w:val="tr-TR"/>
        </w:rPr>
        <w:t>(*</w:t>
      </w:r>
      <w:r w:rsidR="00A41378" w:rsidRPr="00C431DD">
        <w:rPr>
          <w:b/>
          <w:sz w:val="18"/>
          <w:szCs w:val="18"/>
          <w:lang w:val="tr-TR"/>
        </w:rPr>
        <w:t>)</w:t>
      </w:r>
      <w:r w:rsidR="000A03B0" w:rsidRPr="00C431DD">
        <w:rPr>
          <w:b/>
          <w:sz w:val="18"/>
          <w:szCs w:val="18"/>
          <w:lang w:val="tr-TR"/>
        </w:rPr>
        <w:t xml:space="preserve"> </w:t>
      </w:r>
      <w:r w:rsidR="00A41378" w:rsidRPr="00C431DD">
        <w:rPr>
          <w:sz w:val="18"/>
          <w:szCs w:val="18"/>
          <w:lang w:val="tr-TR"/>
        </w:rPr>
        <w:t>Ö</w:t>
      </w:r>
      <w:r w:rsidR="00D37171" w:rsidRPr="00C431DD">
        <w:rPr>
          <w:sz w:val="18"/>
          <w:szCs w:val="18"/>
          <w:lang w:val="tr-TR"/>
        </w:rPr>
        <w:t>zel/R</w:t>
      </w:r>
      <w:r w:rsidR="00E16795" w:rsidRPr="00C431DD">
        <w:rPr>
          <w:sz w:val="18"/>
          <w:szCs w:val="18"/>
          <w:lang w:val="tr-TR"/>
        </w:rPr>
        <w:t>esmi</w:t>
      </w:r>
      <w:r w:rsidR="00D37171" w:rsidRPr="00C431DD">
        <w:rPr>
          <w:sz w:val="18"/>
          <w:szCs w:val="18"/>
          <w:lang w:val="tr-TR"/>
        </w:rPr>
        <w:t>/K</w:t>
      </w:r>
      <w:r w:rsidR="00AE681E" w:rsidRPr="00C431DD">
        <w:rPr>
          <w:sz w:val="18"/>
          <w:szCs w:val="18"/>
          <w:lang w:val="tr-TR"/>
        </w:rPr>
        <w:t>iralık</w:t>
      </w:r>
      <w:r w:rsidR="00824531" w:rsidRPr="00C431DD">
        <w:rPr>
          <w:sz w:val="18"/>
          <w:szCs w:val="18"/>
          <w:lang w:val="tr-TR"/>
        </w:rPr>
        <w:t xml:space="preserve"> Taşıt</w:t>
      </w:r>
      <w:r w:rsidR="00A41378" w:rsidRPr="00C431DD">
        <w:rPr>
          <w:sz w:val="18"/>
          <w:szCs w:val="18"/>
          <w:lang w:val="tr-TR"/>
        </w:rPr>
        <w:t xml:space="preserve"> ile yapılan seyahatlerde her 100 km. için 6 litre kurşunsuz benzin ücreti </w:t>
      </w:r>
      <w:r w:rsidR="00AE681E" w:rsidRPr="00C431DD">
        <w:rPr>
          <w:sz w:val="18"/>
          <w:szCs w:val="18"/>
          <w:lang w:val="tr-TR"/>
        </w:rPr>
        <w:t>ödeneceği dikkate alınarak hesaplan</w:t>
      </w:r>
      <w:r w:rsidR="00FD4877">
        <w:rPr>
          <w:sz w:val="18"/>
          <w:szCs w:val="18"/>
          <w:lang w:val="tr-TR"/>
        </w:rPr>
        <w:t>malıdır.</w:t>
      </w:r>
    </w:p>
    <w:p w14:paraId="479D9896" w14:textId="6D89D337" w:rsidR="00A41378" w:rsidRPr="00C431DD" w:rsidRDefault="00F627F7" w:rsidP="00CE5AAE">
      <w:pPr>
        <w:pStyle w:val="WW-NormalWeb1"/>
        <w:spacing w:before="40" w:after="0"/>
        <w:jc w:val="both"/>
        <w:rPr>
          <w:sz w:val="18"/>
          <w:szCs w:val="18"/>
        </w:rPr>
      </w:pPr>
      <w:r w:rsidRPr="00C431DD">
        <w:rPr>
          <w:b/>
          <w:sz w:val="18"/>
          <w:szCs w:val="18"/>
        </w:rPr>
        <w:t>(**</w:t>
      </w:r>
      <w:r w:rsidR="00A41378" w:rsidRPr="00C431DD">
        <w:rPr>
          <w:b/>
          <w:sz w:val="18"/>
          <w:szCs w:val="18"/>
        </w:rPr>
        <w:t>)</w:t>
      </w:r>
      <w:r w:rsidR="007B7328" w:rsidRPr="00C431DD">
        <w:rPr>
          <w:b/>
          <w:sz w:val="18"/>
          <w:szCs w:val="18"/>
        </w:rPr>
        <w:t xml:space="preserve"> </w:t>
      </w:r>
      <w:r w:rsidR="00BD42FC" w:rsidRPr="00C431DD">
        <w:rPr>
          <w:sz w:val="18"/>
          <w:szCs w:val="18"/>
        </w:rPr>
        <w:t>G</w:t>
      </w:r>
      <w:r w:rsidR="007333D3" w:rsidRPr="00C431DD">
        <w:rPr>
          <w:sz w:val="18"/>
          <w:szCs w:val="18"/>
        </w:rPr>
        <w:t>ündelik</w:t>
      </w:r>
      <w:r w:rsidR="009B4A5D" w:rsidRPr="00C431DD">
        <w:rPr>
          <w:sz w:val="18"/>
          <w:szCs w:val="18"/>
        </w:rPr>
        <w:t xml:space="preserve"> miktarları</w:t>
      </w:r>
      <w:r w:rsidR="007333D3" w:rsidRPr="00C431DD">
        <w:rPr>
          <w:sz w:val="18"/>
          <w:szCs w:val="18"/>
        </w:rPr>
        <w:t xml:space="preserve"> </w:t>
      </w:r>
      <w:r w:rsidR="00D03439" w:rsidRPr="00C431DD">
        <w:rPr>
          <w:sz w:val="18"/>
          <w:szCs w:val="18"/>
        </w:rPr>
        <w:t xml:space="preserve">ve konaklama </w:t>
      </w:r>
      <w:r w:rsidR="009B4A5D" w:rsidRPr="00C431DD">
        <w:rPr>
          <w:sz w:val="18"/>
          <w:szCs w:val="18"/>
        </w:rPr>
        <w:t xml:space="preserve">üst limitleri ilgili yıla ait Bütçe Kanunu’nun H cetveli B bendi kapsamında </w:t>
      </w:r>
      <w:r w:rsidR="00FB58E2" w:rsidRPr="00C431DD">
        <w:rPr>
          <w:sz w:val="18"/>
          <w:szCs w:val="18"/>
        </w:rPr>
        <w:t>hesaplan</w:t>
      </w:r>
      <w:r w:rsidR="00FD4877">
        <w:rPr>
          <w:sz w:val="18"/>
          <w:szCs w:val="18"/>
        </w:rPr>
        <w:t>malıd</w:t>
      </w:r>
      <w:r w:rsidR="00FB58E2" w:rsidRPr="00C431DD">
        <w:rPr>
          <w:sz w:val="18"/>
          <w:szCs w:val="18"/>
        </w:rPr>
        <w:t>ır</w:t>
      </w:r>
      <w:r w:rsidR="009B4A5D" w:rsidRPr="00C431DD">
        <w:rPr>
          <w:sz w:val="18"/>
          <w:szCs w:val="18"/>
        </w:rPr>
        <w:t>.</w:t>
      </w:r>
      <w:r w:rsidR="007333D3" w:rsidRPr="00C431DD">
        <w:rPr>
          <w:sz w:val="18"/>
          <w:szCs w:val="18"/>
        </w:rPr>
        <w:t xml:space="preserve"> </w:t>
      </w:r>
    </w:p>
    <w:p w14:paraId="336A5D1D" w14:textId="77777777" w:rsidR="002A4B8B" w:rsidRPr="00C431DD" w:rsidRDefault="002A4B8B" w:rsidP="00404A66">
      <w:pPr>
        <w:pStyle w:val="WW-NormalWeb1"/>
        <w:spacing w:before="40" w:after="0"/>
        <w:jc w:val="both"/>
        <w:rPr>
          <w:sz w:val="20"/>
          <w:szCs w:val="20"/>
        </w:rPr>
      </w:pPr>
    </w:p>
    <w:p w14:paraId="344C88AB" w14:textId="77777777" w:rsidR="003F4199" w:rsidRPr="00C431DD" w:rsidRDefault="003F4199" w:rsidP="00211E8F">
      <w:pPr>
        <w:rPr>
          <w:b/>
          <w:sz w:val="18"/>
          <w:szCs w:val="18"/>
          <w:lang w:val="tr-TR"/>
        </w:rPr>
      </w:pPr>
    </w:p>
    <w:p w14:paraId="539C0C4F" w14:textId="77777777" w:rsidR="00FB58E2" w:rsidRPr="00C431DD" w:rsidRDefault="00FB58E2" w:rsidP="00211E8F">
      <w:pPr>
        <w:rPr>
          <w:b/>
          <w:sz w:val="18"/>
          <w:szCs w:val="18"/>
          <w:lang w:val="tr-TR"/>
        </w:rPr>
      </w:pPr>
    </w:p>
    <w:p w14:paraId="6AA0C70E" w14:textId="77777777" w:rsidR="00FB58E2" w:rsidRDefault="00FB58E2" w:rsidP="00211E8F">
      <w:pPr>
        <w:rPr>
          <w:b/>
          <w:sz w:val="18"/>
          <w:szCs w:val="18"/>
          <w:lang w:val="tr-TR"/>
        </w:rPr>
      </w:pPr>
    </w:p>
    <w:p w14:paraId="76A64930" w14:textId="77777777" w:rsidR="00FD4877" w:rsidRPr="00C431DD" w:rsidRDefault="00FD4877" w:rsidP="00211E8F">
      <w:pPr>
        <w:rPr>
          <w:b/>
          <w:sz w:val="18"/>
          <w:szCs w:val="18"/>
          <w:lang w:val="tr-TR"/>
        </w:rPr>
      </w:pPr>
    </w:p>
    <w:p w14:paraId="0D9D08A8" w14:textId="77777777" w:rsidR="00FB58E2" w:rsidRPr="00C431DD" w:rsidRDefault="00FB58E2" w:rsidP="00211E8F">
      <w:pPr>
        <w:rPr>
          <w:b/>
          <w:sz w:val="18"/>
          <w:szCs w:val="18"/>
          <w:lang w:val="tr-TR"/>
        </w:rPr>
      </w:pPr>
    </w:p>
    <w:p w14:paraId="31E52BE7" w14:textId="77777777" w:rsidR="00FB58E2" w:rsidRPr="00C431DD" w:rsidRDefault="00FB58E2" w:rsidP="00211E8F">
      <w:pPr>
        <w:rPr>
          <w:b/>
          <w:sz w:val="18"/>
          <w:szCs w:val="18"/>
          <w:lang w:val="tr-TR"/>
        </w:rPr>
      </w:pPr>
    </w:p>
    <w:p w14:paraId="7961066A" w14:textId="77777777" w:rsidR="00FB58E2" w:rsidRPr="00C431DD" w:rsidRDefault="00FB58E2" w:rsidP="00211E8F">
      <w:pPr>
        <w:rPr>
          <w:b/>
          <w:sz w:val="18"/>
          <w:szCs w:val="18"/>
          <w:lang w:val="tr-TR"/>
        </w:rPr>
      </w:pPr>
    </w:p>
    <w:p w14:paraId="241EE6B3" w14:textId="77777777" w:rsidR="00FB58E2" w:rsidRPr="00C431DD" w:rsidRDefault="00FB58E2" w:rsidP="00211E8F">
      <w:pPr>
        <w:rPr>
          <w:b/>
          <w:sz w:val="18"/>
          <w:szCs w:val="18"/>
          <w:lang w:val="tr-TR"/>
        </w:rPr>
      </w:pPr>
    </w:p>
    <w:p w14:paraId="203EDEB2" w14:textId="77777777" w:rsidR="00FB58E2" w:rsidRPr="00C431DD" w:rsidRDefault="00FB58E2" w:rsidP="00211E8F">
      <w:pPr>
        <w:rPr>
          <w:b/>
          <w:sz w:val="18"/>
          <w:szCs w:val="18"/>
          <w:lang w:val="tr-TR"/>
        </w:rPr>
      </w:pPr>
    </w:p>
    <w:p w14:paraId="35BA7663" w14:textId="6A0C20CC" w:rsidR="00D07DEA" w:rsidRPr="00C431DD" w:rsidRDefault="00D07DEA" w:rsidP="00FB58E2">
      <w:pPr>
        <w:jc w:val="center"/>
        <w:rPr>
          <w:b/>
          <w:sz w:val="22"/>
          <w:szCs w:val="22"/>
          <w:lang w:val="tr-TR"/>
        </w:rPr>
      </w:pPr>
      <w:r w:rsidRPr="00C431DD">
        <w:rPr>
          <w:b/>
          <w:sz w:val="22"/>
          <w:szCs w:val="22"/>
          <w:lang w:val="tr-TR"/>
        </w:rPr>
        <w:lastRenderedPageBreak/>
        <w:t xml:space="preserve">Yurt Dışı Saha Çalışması </w:t>
      </w:r>
    </w:p>
    <w:p w14:paraId="1DC98671" w14:textId="68741680" w:rsidR="00C87041" w:rsidRPr="00C431DD" w:rsidRDefault="00C87041" w:rsidP="00C87041">
      <w:pPr>
        <w:jc w:val="both"/>
        <w:rPr>
          <w:sz w:val="22"/>
          <w:szCs w:val="22"/>
          <w:lang w:val="tr-TR"/>
        </w:rPr>
      </w:pPr>
    </w:p>
    <w:p w14:paraId="573770E5" w14:textId="5CDC34E6" w:rsidR="00C87041" w:rsidRPr="00C431DD" w:rsidRDefault="00211E8F" w:rsidP="00C87041">
      <w:pPr>
        <w:jc w:val="both"/>
        <w:rPr>
          <w:sz w:val="20"/>
          <w:lang w:val="tr-TR"/>
        </w:rPr>
      </w:pPr>
      <w:r w:rsidRPr="00C431DD">
        <w:rPr>
          <w:sz w:val="20"/>
          <w:lang w:val="tr-TR"/>
        </w:rPr>
        <w:t>1</w:t>
      </w:r>
      <w:r w:rsidR="00C87041" w:rsidRPr="00C431DD">
        <w:rPr>
          <w:sz w:val="20"/>
          <w:lang w:val="tr-TR"/>
        </w:rPr>
        <w:t>- Yurt dışı saha çalışmasının gerçekleştirileceği ülkelerde, başvuru öncesinde, saha çalışmasının yapılacağı yerlerin yetkili kurum/kuruluşlarından gerekli yasal/özel izinlerin alınması zorunludur. Araştırmanın yapılacağı ülkenin mevzua</w:t>
      </w:r>
      <w:r w:rsidR="00FE0E9B" w:rsidRPr="00C431DD">
        <w:rPr>
          <w:sz w:val="20"/>
          <w:lang w:val="tr-TR"/>
        </w:rPr>
        <w:t>tı gereğince o ülkeden de Etik Kurul Onay Belgesi</w:t>
      </w:r>
      <w:r w:rsidR="00C87041" w:rsidRPr="00C431DD">
        <w:rPr>
          <w:sz w:val="20"/>
          <w:lang w:val="tr-TR"/>
        </w:rPr>
        <w:t xml:space="preserve"> alınması gerekiyorsa başvuru öncesinde söz konusu belgenin de mutlaka temin edilmesi gerekmektedir.</w:t>
      </w:r>
    </w:p>
    <w:p w14:paraId="04F2E4DA" w14:textId="77777777" w:rsidR="00C87041" w:rsidRPr="00C431DD" w:rsidRDefault="00C87041" w:rsidP="00C87041">
      <w:pPr>
        <w:jc w:val="both"/>
        <w:rPr>
          <w:sz w:val="20"/>
          <w:lang w:val="tr-TR"/>
        </w:rPr>
      </w:pPr>
    </w:p>
    <w:p w14:paraId="754222A2" w14:textId="771238E3" w:rsidR="00C87041" w:rsidRPr="00C431DD" w:rsidRDefault="00211E8F" w:rsidP="00C87041">
      <w:pPr>
        <w:jc w:val="both"/>
        <w:rPr>
          <w:sz w:val="20"/>
          <w:lang w:val="tr-TR"/>
        </w:rPr>
      </w:pPr>
      <w:r w:rsidRPr="00C431DD">
        <w:rPr>
          <w:sz w:val="20"/>
          <w:lang w:val="tr-TR"/>
        </w:rPr>
        <w:t>2</w:t>
      </w:r>
      <w:r w:rsidR="00C87041" w:rsidRPr="00C431DD">
        <w:rPr>
          <w:sz w:val="20"/>
          <w:lang w:val="tr-TR"/>
        </w:rPr>
        <w:t xml:space="preserve">- Yurt dışı saha çalışması için talep edilebilecek bütçe, ilgili </w:t>
      </w:r>
      <w:r w:rsidRPr="00C431DD">
        <w:rPr>
          <w:sz w:val="20"/>
          <w:lang w:val="tr-TR"/>
        </w:rPr>
        <w:t>araştırma projesi</w:t>
      </w:r>
      <w:r w:rsidR="00C87041" w:rsidRPr="00C431DD">
        <w:rPr>
          <w:sz w:val="20"/>
          <w:lang w:val="tr-TR"/>
        </w:rPr>
        <w:t xml:space="preserve"> destek üst limitinin </w:t>
      </w:r>
      <w:r w:rsidRPr="00C431DD">
        <w:rPr>
          <w:sz w:val="20"/>
          <w:lang w:val="tr-TR"/>
        </w:rPr>
        <w:t>%10</w:t>
      </w:r>
      <w:r w:rsidR="00C87041" w:rsidRPr="00C431DD">
        <w:rPr>
          <w:sz w:val="20"/>
          <w:lang w:val="tr-TR"/>
        </w:rPr>
        <w:t>’unu geçemez.</w:t>
      </w:r>
    </w:p>
    <w:p w14:paraId="05379DD6" w14:textId="77777777" w:rsidR="00C20B0A" w:rsidRPr="00C431DD" w:rsidRDefault="00C20B0A" w:rsidP="00C87041">
      <w:pPr>
        <w:jc w:val="both"/>
        <w:rPr>
          <w:sz w:val="20"/>
          <w:lang w:val="tr-TR"/>
        </w:rPr>
      </w:pPr>
    </w:p>
    <w:p w14:paraId="6A078D91" w14:textId="6E5331EF" w:rsidR="00666190" w:rsidRPr="00C431DD" w:rsidRDefault="00666190" w:rsidP="00FD4877">
      <w:pPr>
        <w:jc w:val="both"/>
        <w:rPr>
          <w:b/>
          <w:sz w:val="20"/>
          <w:lang w:val="tr-TR"/>
        </w:rPr>
      </w:pPr>
      <w:r w:rsidRPr="00C431DD">
        <w:rPr>
          <w:b/>
          <w:sz w:val="20"/>
          <w:lang w:val="tr-TR"/>
        </w:rPr>
        <w:t>Proje kapsamında yurt dışı saha çalışması yapılmasının gerekçesi</w:t>
      </w:r>
      <w:r w:rsidR="009E0C68" w:rsidRPr="00C431DD">
        <w:rPr>
          <w:b/>
          <w:sz w:val="20"/>
          <w:lang w:val="tr-TR"/>
        </w:rPr>
        <w:t>ni</w:t>
      </w:r>
      <w:r w:rsidRPr="00C431DD">
        <w:rPr>
          <w:b/>
          <w:sz w:val="20"/>
          <w:lang w:val="tr-TR"/>
        </w:rPr>
        <w:t xml:space="preserve"> ve projeye sağlayacağı katkı</w:t>
      </w:r>
      <w:r w:rsidR="009E0C68" w:rsidRPr="00C431DD">
        <w:rPr>
          <w:b/>
          <w:sz w:val="20"/>
          <w:lang w:val="tr-TR"/>
        </w:rPr>
        <w:t>yı</w:t>
      </w:r>
      <w:r w:rsidR="00EE42D6" w:rsidRPr="00C431DD">
        <w:rPr>
          <w:b/>
          <w:sz w:val="20"/>
          <w:lang w:val="tr-TR"/>
        </w:rPr>
        <w:t xml:space="preserve"> </w:t>
      </w:r>
      <w:r w:rsidR="00D074E9" w:rsidRPr="00C431DD">
        <w:rPr>
          <w:b/>
          <w:sz w:val="20"/>
          <w:lang w:val="tr-TR"/>
        </w:rPr>
        <w:t>yu</w:t>
      </w:r>
      <w:r w:rsidR="00D37171" w:rsidRPr="00C431DD">
        <w:rPr>
          <w:b/>
          <w:sz w:val="20"/>
          <w:lang w:val="tr-TR"/>
        </w:rPr>
        <w:t>karıda belirtilen kurallar</w:t>
      </w:r>
      <w:r w:rsidR="00EE42D6" w:rsidRPr="00C431DD">
        <w:rPr>
          <w:b/>
          <w:sz w:val="20"/>
          <w:lang w:val="tr-TR"/>
        </w:rPr>
        <w:t xml:space="preserve"> çerçevesinde açıklayınız:</w:t>
      </w:r>
    </w:p>
    <w:tbl>
      <w:tblPr>
        <w:tblW w:w="9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2"/>
      </w:tblGrid>
      <w:tr w:rsidR="00666190" w:rsidRPr="00C431DD" w14:paraId="0D6540DA" w14:textId="77777777" w:rsidTr="00211E8F">
        <w:trPr>
          <w:trHeight w:val="825"/>
        </w:trPr>
        <w:tc>
          <w:tcPr>
            <w:tcW w:w="9802" w:type="dxa"/>
          </w:tcPr>
          <w:p w14:paraId="5DECDBBB" w14:textId="77777777" w:rsidR="003F4199" w:rsidRPr="00C431DD" w:rsidRDefault="003F4199" w:rsidP="005B4812">
            <w:pPr>
              <w:overflowPunct w:val="0"/>
              <w:autoSpaceDE w:val="0"/>
              <w:jc w:val="both"/>
              <w:textAlignment w:val="baseline"/>
              <w:rPr>
                <w:lang w:val="tr-TR"/>
              </w:rPr>
            </w:pPr>
          </w:p>
          <w:p w14:paraId="476D544A" w14:textId="77777777" w:rsidR="003F4199" w:rsidRDefault="003F4199" w:rsidP="005B4812">
            <w:pPr>
              <w:overflowPunct w:val="0"/>
              <w:autoSpaceDE w:val="0"/>
              <w:jc w:val="both"/>
              <w:textAlignment w:val="baseline"/>
              <w:rPr>
                <w:lang w:val="tr-TR"/>
              </w:rPr>
            </w:pPr>
          </w:p>
          <w:p w14:paraId="75B22D44" w14:textId="77777777" w:rsidR="00FD4877" w:rsidRDefault="00FD4877" w:rsidP="005B4812">
            <w:pPr>
              <w:overflowPunct w:val="0"/>
              <w:autoSpaceDE w:val="0"/>
              <w:jc w:val="both"/>
              <w:textAlignment w:val="baseline"/>
              <w:rPr>
                <w:lang w:val="tr-TR"/>
              </w:rPr>
            </w:pPr>
          </w:p>
          <w:p w14:paraId="6C306BB6" w14:textId="77777777" w:rsidR="00FD4877" w:rsidRDefault="00FD4877" w:rsidP="005B4812">
            <w:pPr>
              <w:overflowPunct w:val="0"/>
              <w:autoSpaceDE w:val="0"/>
              <w:jc w:val="both"/>
              <w:textAlignment w:val="baseline"/>
              <w:rPr>
                <w:lang w:val="tr-TR"/>
              </w:rPr>
            </w:pPr>
          </w:p>
          <w:p w14:paraId="62B679A3" w14:textId="77777777" w:rsidR="00FD4877" w:rsidRPr="00C431DD" w:rsidRDefault="00FD4877" w:rsidP="005B4812">
            <w:pPr>
              <w:overflowPunct w:val="0"/>
              <w:autoSpaceDE w:val="0"/>
              <w:jc w:val="both"/>
              <w:textAlignment w:val="baseline"/>
              <w:rPr>
                <w:lang w:val="tr-TR"/>
              </w:rPr>
            </w:pPr>
          </w:p>
        </w:tc>
      </w:tr>
    </w:tbl>
    <w:p w14:paraId="0075AE7C" w14:textId="77777777" w:rsidR="006932A3" w:rsidRPr="00C431DD" w:rsidRDefault="006932A3" w:rsidP="005C5002">
      <w:pPr>
        <w:jc w:val="center"/>
        <w:rPr>
          <w:b/>
          <w:sz w:val="18"/>
          <w:szCs w:val="18"/>
          <w:lang w:val="tr-TR"/>
        </w:rPr>
      </w:pPr>
    </w:p>
    <w:p w14:paraId="79B74E9A" w14:textId="77777777" w:rsidR="000E3CC9" w:rsidRPr="00C431DD" w:rsidRDefault="000E3CC9" w:rsidP="005C5002">
      <w:pPr>
        <w:jc w:val="center"/>
        <w:rPr>
          <w:b/>
          <w:sz w:val="18"/>
          <w:szCs w:val="18"/>
          <w:lang w:val="tr-TR"/>
        </w:rPr>
      </w:pPr>
    </w:p>
    <w:p w14:paraId="084F58EB" w14:textId="77777777" w:rsidR="003F4199" w:rsidRPr="00C431DD" w:rsidRDefault="003F4199" w:rsidP="005C5002">
      <w:pPr>
        <w:jc w:val="center"/>
        <w:rPr>
          <w:b/>
          <w:sz w:val="18"/>
          <w:szCs w:val="18"/>
          <w:lang w:val="tr-TR"/>
        </w:rPr>
      </w:pPr>
    </w:p>
    <w:p w14:paraId="6712E34B" w14:textId="77777777" w:rsidR="005C5002" w:rsidRPr="00FD4877" w:rsidRDefault="005C5002" w:rsidP="005C5002">
      <w:pPr>
        <w:jc w:val="center"/>
        <w:rPr>
          <w:b/>
          <w:sz w:val="22"/>
          <w:szCs w:val="22"/>
          <w:lang w:val="tr-TR"/>
        </w:rPr>
      </w:pPr>
      <w:r w:rsidRPr="00FD4877">
        <w:rPr>
          <w:b/>
          <w:sz w:val="22"/>
          <w:szCs w:val="22"/>
          <w:lang w:val="tr-TR"/>
        </w:rPr>
        <w:t>Yurt</w:t>
      </w:r>
      <w:r w:rsidR="00176EB2" w:rsidRPr="00FD4877">
        <w:rPr>
          <w:b/>
          <w:sz w:val="22"/>
          <w:szCs w:val="22"/>
          <w:lang w:val="tr-TR"/>
        </w:rPr>
        <w:t xml:space="preserve"> D</w:t>
      </w:r>
      <w:r w:rsidRPr="00FD4877">
        <w:rPr>
          <w:b/>
          <w:sz w:val="22"/>
          <w:szCs w:val="22"/>
          <w:lang w:val="tr-TR"/>
        </w:rPr>
        <w:t>ışı Saha Çalışması Planı</w:t>
      </w:r>
    </w:p>
    <w:p w14:paraId="5AA6AFBA" w14:textId="1D07A99B" w:rsidR="005C5002" w:rsidRPr="00FD4877" w:rsidRDefault="00211E8F" w:rsidP="005C5002">
      <w:pPr>
        <w:spacing w:after="120"/>
        <w:jc w:val="center"/>
        <w:rPr>
          <w:bCs/>
          <w:sz w:val="22"/>
          <w:szCs w:val="22"/>
          <w:lang w:val="tr-TR"/>
        </w:rPr>
      </w:pPr>
      <w:r w:rsidRPr="00FD4877">
        <w:rPr>
          <w:bCs/>
          <w:sz w:val="22"/>
          <w:szCs w:val="22"/>
          <w:lang w:val="tr-TR"/>
        </w:rPr>
        <w:t>(Satır sayısı gerektiği kadar arttırılabilir)</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1276"/>
        <w:gridCol w:w="812"/>
        <w:gridCol w:w="1314"/>
        <w:gridCol w:w="850"/>
        <w:gridCol w:w="1058"/>
        <w:gridCol w:w="840"/>
        <w:gridCol w:w="980"/>
        <w:gridCol w:w="1328"/>
      </w:tblGrid>
      <w:tr w:rsidR="004E0A1C" w:rsidRPr="00C431DD" w14:paraId="66F0E9AF" w14:textId="77777777" w:rsidTr="00293136">
        <w:trPr>
          <w:trHeight w:val="418"/>
        </w:trPr>
        <w:tc>
          <w:tcPr>
            <w:tcW w:w="421" w:type="dxa"/>
            <w:vMerge w:val="restart"/>
            <w:shd w:val="clear" w:color="auto" w:fill="DEEAF6" w:themeFill="accent1" w:themeFillTint="33"/>
            <w:textDirection w:val="btLr"/>
            <w:vAlign w:val="center"/>
          </w:tcPr>
          <w:p w14:paraId="47B05999" w14:textId="2ABF4E02" w:rsidR="005C5002" w:rsidRPr="00C431DD" w:rsidRDefault="005C5002" w:rsidP="00DD3461">
            <w:pPr>
              <w:ind w:left="113" w:right="113"/>
              <w:jc w:val="center"/>
              <w:rPr>
                <w:b/>
                <w:sz w:val="18"/>
                <w:szCs w:val="18"/>
                <w:lang w:val="tr-TR"/>
              </w:rPr>
            </w:pPr>
            <w:r w:rsidRPr="00C431DD">
              <w:rPr>
                <w:b/>
                <w:sz w:val="18"/>
                <w:szCs w:val="18"/>
                <w:lang w:val="tr-TR"/>
              </w:rPr>
              <w:t xml:space="preserve">Seyahat No </w:t>
            </w:r>
            <w:r w:rsidR="00293136" w:rsidRPr="00C431DD">
              <w:rPr>
                <w:b/>
                <w:sz w:val="18"/>
                <w:szCs w:val="18"/>
                <w:lang w:val="tr-TR"/>
              </w:rPr>
              <w:t>(</w:t>
            </w:r>
            <w:r w:rsidRPr="00C431DD">
              <w:rPr>
                <w:b/>
                <w:sz w:val="18"/>
                <w:szCs w:val="18"/>
                <w:lang w:val="tr-TR"/>
              </w:rPr>
              <w:t>*)</w:t>
            </w:r>
          </w:p>
        </w:tc>
        <w:tc>
          <w:tcPr>
            <w:tcW w:w="992" w:type="dxa"/>
            <w:vMerge w:val="restart"/>
            <w:shd w:val="clear" w:color="auto" w:fill="DEEAF6" w:themeFill="accent1" w:themeFillTint="33"/>
            <w:vAlign w:val="center"/>
          </w:tcPr>
          <w:p w14:paraId="536A130E" w14:textId="77777777" w:rsidR="005C5002" w:rsidRPr="00C431DD" w:rsidRDefault="005C5002" w:rsidP="00DD3461">
            <w:pPr>
              <w:jc w:val="center"/>
              <w:rPr>
                <w:b/>
                <w:sz w:val="18"/>
                <w:szCs w:val="18"/>
                <w:lang w:val="tr-TR"/>
              </w:rPr>
            </w:pPr>
            <w:r w:rsidRPr="00C431DD">
              <w:rPr>
                <w:b/>
                <w:sz w:val="18"/>
                <w:szCs w:val="18"/>
                <w:lang w:val="tr-TR"/>
              </w:rPr>
              <w:t xml:space="preserve"> </w:t>
            </w:r>
            <w:r w:rsidR="006932A3" w:rsidRPr="00C431DD">
              <w:rPr>
                <w:b/>
                <w:sz w:val="18"/>
                <w:szCs w:val="18"/>
                <w:lang w:val="tr-TR"/>
              </w:rPr>
              <w:t>Nereden Nereye G</w:t>
            </w:r>
            <w:r w:rsidRPr="00C431DD">
              <w:rPr>
                <w:b/>
                <w:sz w:val="18"/>
                <w:szCs w:val="18"/>
                <w:lang w:val="tr-TR"/>
              </w:rPr>
              <w:t>idileceği</w:t>
            </w:r>
          </w:p>
        </w:tc>
        <w:tc>
          <w:tcPr>
            <w:tcW w:w="1276" w:type="dxa"/>
            <w:vMerge w:val="restart"/>
            <w:shd w:val="clear" w:color="auto" w:fill="DEEAF6" w:themeFill="accent1" w:themeFillTint="33"/>
            <w:vAlign w:val="center"/>
          </w:tcPr>
          <w:p w14:paraId="2769DD13" w14:textId="77777777" w:rsidR="005C5002" w:rsidRPr="00C431DD" w:rsidRDefault="00013C57" w:rsidP="009864D3">
            <w:pPr>
              <w:jc w:val="center"/>
              <w:rPr>
                <w:b/>
                <w:sz w:val="18"/>
                <w:szCs w:val="18"/>
                <w:lang w:val="tr-TR"/>
              </w:rPr>
            </w:pPr>
            <w:r w:rsidRPr="00C431DD">
              <w:rPr>
                <w:b/>
                <w:sz w:val="18"/>
                <w:szCs w:val="18"/>
                <w:lang w:val="tr-TR"/>
              </w:rPr>
              <w:t xml:space="preserve">Saha </w:t>
            </w:r>
            <w:r w:rsidR="005C5002" w:rsidRPr="00C431DD">
              <w:rPr>
                <w:b/>
                <w:sz w:val="18"/>
                <w:szCs w:val="18"/>
                <w:lang w:val="tr-TR"/>
              </w:rPr>
              <w:t xml:space="preserve">Çalışmasının   </w:t>
            </w:r>
            <w:r w:rsidR="009864D3" w:rsidRPr="00C431DD">
              <w:rPr>
                <w:b/>
                <w:sz w:val="18"/>
                <w:szCs w:val="18"/>
                <w:lang w:val="tr-TR"/>
              </w:rPr>
              <w:t xml:space="preserve">  </w:t>
            </w:r>
            <w:r w:rsidR="005C5002" w:rsidRPr="00C431DD">
              <w:rPr>
                <w:b/>
                <w:sz w:val="18"/>
                <w:szCs w:val="18"/>
                <w:lang w:val="tr-TR"/>
              </w:rPr>
              <w:t>Mahiyeti</w:t>
            </w:r>
            <w:r w:rsidRPr="00C431DD">
              <w:rPr>
                <w:b/>
                <w:sz w:val="18"/>
                <w:szCs w:val="18"/>
                <w:lang w:val="tr-TR"/>
              </w:rPr>
              <w:t xml:space="preserve">                            </w:t>
            </w:r>
            <w:r w:rsidR="005C5002" w:rsidRPr="00C431DD">
              <w:rPr>
                <w:b/>
                <w:sz w:val="18"/>
                <w:szCs w:val="18"/>
                <w:lang w:val="tr-TR"/>
              </w:rPr>
              <w:t xml:space="preserve"> (**)</w:t>
            </w:r>
          </w:p>
        </w:tc>
        <w:tc>
          <w:tcPr>
            <w:tcW w:w="812" w:type="dxa"/>
            <w:vMerge w:val="restart"/>
            <w:shd w:val="clear" w:color="auto" w:fill="DEEAF6" w:themeFill="accent1" w:themeFillTint="33"/>
            <w:vAlign w:val="center"/>
          </w:tcPr>
          <w:p w14:paraId="2352E557" w14:textId="636CAB47" w:rsidR="005C5002" w:rsidRPr="00C431DD" w:rsidRDefault="00013C57" w:rsidP="00013C57">
            <w:pPr>
              <w:ind w:hanging="108"/>
              <w:jc w:val="center"/>
              <w:rPr>
                <w:b/>
                <w:sz w:val="18"/>
                <w:szCs w:val="18"/>
                <w:lang w:val="tr-TR"/>
              </w:rPr>
            </w:pPr>
            <w:r w:rsidRPr="00C431DD">
              <w:rPr>
                <w:b/>
                <w:sz w:val="18"/>
                <w:szCs w:val="18"/>
                <w:lang w:val="tr-TR"/>
              </w:rPr>
              <w:t xml:space="preserve">  </w:t>
            </w:r>
            <w:r w:rsidR="005C5002" w:rsidRPr="00C431DD">
              <w:rPr>
                <w:b/>
                <w:sz w:val="18"/>
                <w:szCs w:val="18"/>
                <w:lang w:val="tr-TR"/>
              </w:rPr>
              <w:t xml:space="preserve">Kişi x </w:t>
            </w:r>
            <w:r w:rsidR="00211E8F" w:rsidRPr="00C431DD">
              <w:rPr>
                <w:b/>
                <w:sz w:val="18"/>
                <w:szCs w:val="18"/>
                <w:lang w:val="tr-TR"/>
              </w:rPr>
              <w:t>Gün (</w:t>
            </w:r>
            <w:r w:rsidR="005C5002" w:rsidRPr="00C431DD">
              <w:rPr>
                <w:b/>
                <w:sz w:val="18"/>
                <w:szCs w:val="18"/>
                <w:lang w:val="tr-TR"/>
              </w:rPr>
              <w:t xml:space="preserve">***)      </w:t>
            </w:r>
          </w:p>
        </w:tc>
        <w:tc>
          <w:tcPr>
            <w:tcW w:w="3222" w:type="dxa"/>
            <w:gridSpan w:val="3"/>
            <w:shd w:val="clear" w:color="auto" w:fill="DEEAF6" w:themeFill="accent1" w:themeFillTint="33"/>
            <w:vAlign w:val="center"/>
          </w:tcPr>
          <w:p w14:paraId="3E35005D" w14:textId="583DF2A9" w:rsidR="005C5002" w:rsidRPr="00C431DD" w:rsidRDefault="00211E8F" w:rsidP="00DD3461">
            <w:pPr>
              <w:jc w:val="center"/>
              <w:rPr>
                <w:b/>
                <w:sz w:val="18"/>
                <w:szCs w:val="18"/>
                <w:lang w:val="tr-TR"/>
              </w:rPr>
            </w:pPr>
            <w:r w:rsidRPr="00C431DD">
              <w:rPr>
                <w:b/>
                <w:sz w:val="18"/>
                <w:szCs w:val="18"/>
                <w:lang w:val="tr-TR"/>
              </w:rPr>
              <w:t>Uluslararası</w:t>
            </w:r>
            <w:r w:rsidR="005C5002" w:rsidRPr="00C431DD">
              <w:rPr>
                <w:b/>
                <w:sz w:val="18"/>
                <w:szCs w:val="18"/>
                <w:lang w:val="tr-TR"/>
              </w:rPr>
              <w:t xml:space="preserve"> Ulaşım (****)</w:t>
            </w:r>
          </w:p>
        </w:tc>
        <w:tc>
          <w:tcPr>
            <w:tcW w:w="3148" w:type="dxa"/>
            <w:gridSpan w:val="3"/>
            <w:shd w:val="clear" w:color="auto" w:fill="DEEAF6" w:themeFill="accent1" w:themeFillTint="33"/>
            <w:vAlign w:val="center"/>
          </w:tcPr>
          <w:p w14:paraId="125BCDC0" w14:textId="77777777" w:rsidR="005C5002" w:rsidRPr="00C431DD" w:rsidRDefault="006932A3" w:rsidP="00DD3461">
            <w:pPr>
              <w:jc w:val="center"/>
              <w:rPr>
                <w:b/>
                <w:sz w:val="18"/>
                <w:szCs w:val="18"/>
                <w:lang w:val="tr-TR"/>
              </w:rPr>
            </w:pPr>
            <w:r w:rsidRPr="00C431DD">
              <w:rPr>
                <w:b/>
                <w:sz w:val="18"/>
                <w:szCs w:val="18"/>
                <w:lang w:val="tr-TR"/>
              </w:rPr>
              <w:t>Yurt Dışı Şehi</w:t>
            </w:r>
            <w:r w:rsidR="005C5002" w:rsidRPr="00C431DD">
              <w:rPr>
                <w:b/>
                <w:sz w:val="18"/>
                <w:szCs w:val="18"/>
                <w:lang w:val="tr-TR"/>
              </w:rPr>
              <w:t>r</w:t>
            </w:r>
            <w:r w:rsidRPr="00C431DD">
              <w:rPr>
                <w:b/>
                <w:sz w:val="18"/>
                <w:szCs w:val="18"/>
                <w:lang w:val="tr-TR"/>
              </w:rPr>
              <w:t xml:space="preserve"> İ</w:t>
            </w:r>
            <w:r w:rsidR="005C5002" w:rsidRPr="00C431DD">
              <w:rPr>
                <w:b/>
                <w:sz w:val="18"/>
                <w:szCs w:val="18"/>
                <w:lang w:val="tr-TR"/>
              </w:rPr>
              <w:t xml:space="preserve">çi Ulaşım (****) </w:t>
            </w:r>
          </w:p>
        </w:tc>
      </w:tr>
      <w:tr w:rsidR="00013C57" w:rsidRPr="00C431DD" w14:paraId="2448D0A1" w14:textId="77777777" w:rsidTr="00293136">
        <w:trPr>
          <w:trHeight w:val="1102"/>
        </w:trPr>
        <w:tc>
          <w:tcPr>
            <w:tcW w:w="421" w:type="dxa"/>
            <w:vMerge/>
            <w:shd w:val="clear" w:color="auto" w:fill="DEEAF6" w:themeFill="accent1" w:themeFillTint="33"/>
            <w:vAlign w:val="center"/>
          </w:tcPr>
          <w:p w14:paraId="4341BB7C" w14:textId="77777777" w:rsidR="005C5002" w:rsidRPr="00C431DD" w:rsidRDefault="005C5002" w:rsidP="00DD3461">
            <w:pPr>
              <w:jc w:val="center"/>
              <w:rPr>
                <w:b/>
                <w:sz w:val="18"/>
                <w:szCs w:val="18"/>
                <w:lang w:val="tr-TR"/>
              </w:rPr>
            </w:pPr>
          </w:p>
        </w:tc>
        <w:tc>
          <w:tcPr>
            <w:tcW w:w="992" w:type="dxa"/>
            <w:vMerge/>
            <w:shd w:val="clear" w:color="auto" w:fill="DEEAF6" w:themeFill="accent1" w:themeFillTint="33"/>
            <w:vAlign w:val="center"/>
          </w:tcPr>
          <w:p w14:paraId="4BC266E0" w14:textId="77777777" w:rsidR="005C5002" w:rsidRPr="00C431DD" w:rsidRDefault="005C5002" w:rsidP="00DD3461">
            <w:pPr>
              <w:jc w:val="center"/>
              <w:rPr>
                <w:b/>
                <w:sz w:val="18"/>
                <w:szCs w:val="18"/>
                <w:lang w:val="tr-TR"/>
              </w:rPr>
            </w:pPr>
          </w:p>
        </w:tc>
        <w:tc>
          <w:tcPr>
            <w:tcW w:w="1276" w:type="dxa"/>
            <w:vMerge/>
            <w:shd w:val="clear" w:color="auto" w:fill="DEEAF6" w:themeFill="accent1" w:themeFillTint="33"/>
            <w:vAlign w:val="center"/>
          </w:tcPr>
          <w:p w14:paraId="7BF18F9D" w14:textId="77777777" w:rsidR="005C5002" w:rsidRPr="00C431DD" w:rsidRDefault="005C5002" w:rsidP="00DD3461">
            <w:pPr>
              <w:jc w:val="center"/>
              <w:rPr>
                <w:b/>
                <w:sz w:val="18"/>
                <w:szCs w:val="18"/>
                <w:lang w:val="tr-TR"/>
              </w:rPr>
            </w:pPr>
          </w:p>
        </w:tc>
        <w:tc>
          <w:tcPr>
            <w:tcW w:w="812" w:type="dxa"/>
            <w:vMerge/>
            <w:shd w:val="clear" w:color="auto" w:fill="DEEAF6" w:themeFill="accent1" w:themeFillTint="33"/>
            <w:vAlign w:val="center"/>
          </w:tcPr>
          <w:p w14:paraId="7D1F7DFB" w14:textId="77777777" w:rsidR="005C5002" w:rsidRPr="00C431DD" w:rsidRDefault="005C5002" w:rsidP="00DD3461">
            <w:pPr>
              <w:jc w:val="center"/>
              <w:rPr>
                <w:b/>
                <w:sz w:val="18"/>
                <w:szCs w:val="18"/>
                <w:lang w:val="tr-TR"/>
              </w:rPr>
            </w:pPr>
          </w:p>
        </w:tc>
        <w:tc>
          <w:tcPr>
            <w:tcW w:w="1314" w:type="dxa"/>
            <w:shd w:val="clear" w:color="auto" w:fill="DEEAF6" w:themeFill="accent1" w:themeFillTint="33"/>
            <w:vAlign w:val="center"/>
          </w:tcPr>
          <w:p w14:paraId="3C310171" w14:textId="77777777" w:rsidR="005C5002" w:rsidRPr="00C431DD" w:rsidRDefault="006932A3" w:rsidP="00013C57">
            <w:pPr>
              <w:jc w:val="center"/>
              <w:rPr>
                <w:b/>
                <w:sz w:val="18"/>
                <w:szCs w:val="18"/>
                <w:lang w:val="tr-TR"/>
              </w:rPr>
            </w:pPr>
            <w:r w:rsidRPr="00C431DD">
              <w:rPr>
                <w:b/>
                <w:sz w:val="18"/>
                <w:szCs w:val="18"/>
                <w:lang w:val="tr-TR"/>
              </w:rPr>
              <w:t>Uçak/O</w:t>
            </w:r>
            <w:r w:rsidR="005C5002" w:rsidRPr="00C431DD">
              <w:rPr>
                <w:b/>
                <w:sz w:val="18"/>
                <w:szCs w:val="18"/>
                <w:lang w:val="tr-TR"/>
              </w:rPr>
              <w:t>to</w:t>
            </w:r>
            <w:r w:rsidRPr="00C431DD">
              <w:rPr>
                <w:b/>
                <w:sz w:val="18"/>
                <w:szCs w:val="18"/>
                <w:lang w:val="tr-TR"/>
              </w:rPr>
              <w:t>büs/</w:t>
            </w:r>
            <w:r w:rsidR="009864D3" w:rsidRPr="00C431DD">
              <w:rPr>
                <w:b/>
                <w:sz w:val="18"/>
                <w:szCs w:val="18"/>
                <w:lang w:val="tr-TR"/>
              </w:rPr>
              <w:t xml:space="preserve">       </w:t>
            </w:r>
            <w:r w:rsidRPr="00C431DD">
              <w:rPr>
                <w:b/>
                <w:sz w:val="18"/>
                <w:szCs w:val="18"/>
                <w:lang w:val="tr-TR"/>
              </w:rPr>
              <w:t>T</w:t>
            </w:r>
            <w:r w:rsidR="005C5002" w:rsidRPr="00C431DD">
              <w:rPr>
                <w:b/>
                <w:sz w:val="18"/>
                <w:szCs w:val="18"/>
                <w:lang w:val="tr-TR"/>
              </w:rPr>
              <w:t>ren</w:t>
            </w:r>
            <w:r w:rsidRPr="00C431DD">
              <w:rPr>
                <w:b/>
                <w:sz w:val="18"/>
                <w:szCs w:val="18"/>
                <w:lang w:val="tr-TR"/>
              </w:rPr>
              <w:t>/G</w:t>
            </w:r>
            <w:r w:rsidR="006D477B" w:rsidRPr="00C431DD">
              <w:rPr>
                <w:b/>
                <w:sz w:val="18"/>
                <w:szCs w:val="18"/>
                <w:lang w:val="tr-TR"/>
              </w:rPr>
              <w:t>emi</w:t>
            </w:r>
          </w:p>
        </w:tc>
        <w:tc>
          <w:tcPr>
            <w:tcW w:w="850" w:type="dxa"/>
            <w:shd w:val="clear" w:color="auto" w:fill="DEEAF6" w:themeFill="accent1" w:themeFillTint="33"/>
            <w:vAlign w:val="center"/>
          </w:tcPr>
          <w:p w14:paraId="3F111E3F" w14:textId="77777777" w:rsidR="005C5002" w:rsidRPr="00C431DD" w:rsidRDefault="00013C57" w:rsidP="00013C57">
            <w:pPr>
              <w:ind w:left="-108"/>
              <w:jc w:val="center"/>
              <w:rPr>
                <w:b/>
                <w:sz w:val="18"/>
                <w:szCs w:val="18"/>
                <w:lang w:val="tr-TR"/>
              </w:rPr>
            </w:pPr>
            <w:r w:rsidRPr="00C431DD">
              <w:rPr>
                <w:b/>
                <w:sz w:val="18"/>
                <w:szCs w:val="18"/>
                <w:lang w:val="tr-TR"/>
              </w:rPr>
              <w:t xml:space="preserve">Taşıt      </w:t>
            </w:r>
            <w:r w:rsidR="006932A3" w:rsidRPr="00C431DD">
              <w:rPr>
                <w:b/>
                <w:sz w:val="18"/>
                <w:szCs w:val="18"/>
                <w:lang w:val="tr-TR"/>
              </w:rPr>
              <w:t>K</w:t>
            </w:r>
            <w:r w:rsidR="005C5002" w:rsidRPr="00C431DD">
              <w:rPr>
                <w:b/>
                <w:sz w:val="18"/>
                <w:szCs w:val="18"/>
                <w:lang w:val="tr-TR"/>
              </w:rPr>
              <w:t>iralama (gün)</w:t>
            </w:r>
          </w:p>
        </w:tc>
        <w:tc>
          <w:tcPr>
            <w:tcW w:w="1058" w:type="dxa"/>
            <w:shd w:val="clear" w:color="auto" w:fill="DEEAF6" w:themeFill="accent1" w:themeFillTint="33"/>
            <w:vAlign w:val="center"/>
          </w:tcPr>
          <w:p w14:paraId="0EC23AB2" w14:textId="4EA76634" w:rsidR="005C5002" w:rsidRPr="00C431DD" w:rsidRDefault="005C5002" w:rsidP="00013C57">
            <w:pPr>
              <w:ind w:left="-30" w:right="-108" w:hanging="78"/>
              <w:jc w:val="center"/>
              <w:rPr>
                <w:b/>
                <w:sz w:val="18"/>
                <w:szCs w:val="18"/>
                <w:lang w:val="tr-TR"/>
              </w:rPr>
            </w:pPr>
            <w:r w:rsidRPr="00C431DD">
              <w:rPr>
                <w:b/>
                <w:sz w:val="18"/>
                <w:szCs w:val="18"/>
                <w:lang w:val="tr-TR"/>
              </w:rPr>
              <w:t>Özel/</w:t>
            </w:r>
            <w:r w:rsidR="006932A3" w:rsidRPr="00C431DD">
              <w:rPr>
                <w:b/>
                <w:sz w:val="18"/>
                <w:szCs w:val="18"/>
                <w:lang w:val="tr-TR"/>
              </w:rPr>
              <w:t>R</w:t>
            </w:r>
            <w:r w:rsidRPr="00C431DD">
              <w:rPr>
                <w:b/>
                <w:sz w:val="18"/>
                <w:szCs w:val="18"/>
                <w:lang w:val="tr-TR"/>
              </w:rPr>
              <w:t>esmi</w:t>
            </w:r>
            <w:r w:rsidR="006932A3" w:rsidRPr="00C431DD">
              <w:rPr>
                <w:b/>
                <w:sz w:val="18"/>
                <w:szCs w:val="18"/>
                <w:lang w:val="tr-TR"/>
              </w:rPr>
              <w:t>/ K</w:t>
            </w:r>
            <w:r w:rsidRPr="00C431DD">
              <w:rPr>
                <w:b/>
                <w:sz w:val="18"/>
                <w:szCs w:val="18"/>
                <w:lang w:val="tr-TR"/>
              </w:rPr>
              <w:t xml:space="preserve">iralık </w:t>
            </w:r>
            <w:r w:rsidR="00211E8F" w:rsidRPr="00C431DD">
              <w:rPr>
                <w:b/>
                <w:sz w:val="18"/>
                <w:szCs w:val="18"/>
                <w:lang w:val="tr-TR"/>
              </w:rPr>
              <w:t>Taşıt (</w:t>
            </w:r>
            <w:r w:rsidRPr="00C431DD">
              <w:rPr>
                <w:b/>
                <w:sz w:val="18"/>
                <w:szCs w:val="18"/>
                <w:lang w:val="tr-TR"/>
              </w:rPr>
              <w:t>km)</w:t>
            </w:r>
          </w:p>
        </w:tc>
        <w:tc>
          <w:tcPr>
            <w:tcW w:w="840" w:type="dxa"/>
            <w:shd w:val="clear" w:color="auto" w:fill="DEEAF6" w:themeFill="accent1" w:themeFillTint="33"/>
            <w:vAlign w:val="center"/>
          </w:tcPr>
          <w:p w14:paraId="4C52700B" w14:textId="77777777" w:rsidR="005C5002" w:rsidRPr="00C431DD" w:rsidRDefault="006932A3" w:rsidP="00DD3461">
            <w:pPr>
              <w:jc w:val="center"/>
              <w:rPr>
                <w:b/>
                <w:sz w:val="18"/>
                <w:szCs w:val="18"/>
                <w:lang w:val="tr-TR"/>
              </w:rPr>
            </w:pPr>
            <w:r w:rsidRPr="00C431DD">
              <w:rPr>
                <w:b/>
                <w:sz w:val="18"/>
                <w:szCs w:val="18"/>
                <w:lang w:val="tr-TR"/>
              </w:rPr>
              <w:t>Toplu Taşıma (b</w:t>
            </w:r>
            <w:r w:rsidR="005C5002" w:rsidRPr="00C431DD">
              <w:rPr>
                <w:b/>
                <w:sz w:val="18"/>
                <w:szCs w:val="18"/>
                <w:lang w:val="tr-TR"/>
              </w:rPr>
              <w:t>iniş sayısı)</w:t>
            </w:r>
          </w:p>
        </w:tc>
        <w:tc>
          <w:tcPr>
            <w:tcW w:w="980" w:type="dxa"/>
            <w:shd w:val="clear" w:color="auto" w:fill="DEEAF6" w:themeFill="accent1" w:themeFillTint="33"/>
            <w:vAlign w:val="center"/>
          </w:tcPr>
          <w:p w14:paraId="11A12460" w14:textId="77777777" w:rsidR="005C5002" w:rsidRPr="00C431DD" w:rsidRDefault="006932A3" w:rsidP="00DD3461">
            <w:pPr>
              <w:jc w:val="center"/>
              <w:rPr>
                <w:b/>
                <w:sz w:val="18"/>
                <w:szCs w:val="18"/>
                <w:lang w:val="tr-TR"/>
              </w:rPr>
            </w:pPr>
            <w:r w:rsidRPr="00C431DD">
              <w:rPr>
                <w:b/>
                <w:sz w:val="18"/>
                <w:szCs w:val="18"/>
                <w:lang w:val="tr-TR"/>
              </w:rPr>
              <w:t>Taşıt K</w:t>
            </w:r>
            <w:r w:rsidR="005C5002" w:rsidRPr="00C431DD">
              <w:rPr>
                <w:b/>
                <w:sz w:val="18"/>
                <w:szCs w:val="18"/>
                <w:lang w:val="tr-TR"/>
              </w:rPr>
              <w:t>iralama (gün)</w:t>
            </w:r>
          </w:p>
        </w:tc>
        <w:tc>
          <w:tcPr>
            <w:tcW w:w="1328" w:type="dxa"/>
            <w:shd w:val="clear" w:color="auto" w:fill="DEEAF6" w:themeFill="accent1" w:themeFillTint="33"/>
            <w:vAlign w:val="center"/>
          </w:tcPr>
          <w:p w14:paraId="6DFD2A33" w14:textId="77777777" w:rsidR="005C5002" w:rsidRPr="00C431DD" w:rsidRDefault="005C5002" w:rsidP="009864D3">
            <w:pPr>
              <w:jc w:val="center"/>
              <w:rPr>
                <w:b/>
                <w:sz w:val="18"/>
                <w:szCs w:val="18"/>
                <w:lang w:val="tr-TR"/>
              </w:rPr>
            </w:pPr>
            <w:r w:rsidRPr="00C431DD">
              <w:rPr>
                <w:b/>
                <w:sz w:val="18"/>
                <w:szCs w:val="18"/>
                <w:lang w:val="tr-TR"/>
              </w:rPr>
              <w:t>Özel/</w:t>
            </w:r>
            <w:r w:rsidR="006932A3" w:rsidRPr="00C431DD">
              <w:rPr>
                <w:b/>
                <w:sz w:val="18"/>
                <w:szCs w:val="18"/>
                <w:lang w:val="tr-TR"/>
              </w:rPr>
              <w:t>R</w:t>
            </w:r>
            <w:r w:rsidRPr="00C431DD">
              <w:rPr>
                <w:b/>
                <w:sz w:val="18"/>
                <w:szCs w:val="18"/>
                <w:lang w:val="tr-TR"/>
              </w:rPr>
              <w:t>esmi/</w:t>
            </w:r>
            <w:r w:rsidR="009864D3" w:rsidRPr="00C431DD">
              <w:rPr>
                <w:b/>
                <w:sz w:val="18"/>
                <w:szCs w:val="18"/>
                <w:lang w:val="tr-TR"/>
              </w:rPr>
              <w:t xml:space="preserve">              </w:t>
            </w:r>
            <w:r w:rsidRPr="00C431DD">
              <w:rPr>
                <w:b/>
                <w:sz w:val="18"/>
                <w:szCs w:val="18"/>
                <w:lang w:val="tr-TR"/>
              </w:rPr>
              <w:t>Kiralık Taşıt             (km)</w:t>
            </w:r>
          </w:p>
        </w:tc>
      </w:tr>
      <w:tr w:rsidR="00013C57" w:rsidRPr="00C431DD" w14:paraId="24A4670A" w14:textId="77777777" w:rsidTr="00293136">
        <w:trPr>
          <w:trHeight w:val="416"/>
        </w:trPr>
        <w:tc>
          <w:tcPr>
            <w:tcW w:w="421" w:type="dxa"/>
            <w:shd w:val="clear" w:color="auto" w:fill="DEEAF6" w:themeFill="accent1" w:themeFillTint="33"/>
            <w:vAlign w:val="center"/>
          </w:tcPr>
          <w:p w14:paraId="18786BC2" w14:textId="77777777" w:rsidR="005C5002" w:rsidRPr="00C431DD" w:rsidRDefault="005C5002" w:rsidP="00DD3461">
            <w:pPr>
              <w:jc w:val="center"/>
              <w:rPr>
                <w:sz w:val="18"/>
                <w:szCs w:val="18"/>
                <w:lang w:val="tr-TR"/>
              </w:rPr>
            </w:pPr>
            <w:r w:rsidRPr="00C431DD">
              <w:rPr>
                <w:sz w:val="18"/>
                <w:szCs w:val="18"/>
                <w:lang w:val="tr-TR"/>
              </w:rPr>
              <w:t>1</w:t>
            </w:r>
          </w:p>
        </w:tc>
        <w:tc>
          <w:tcPr>
            <w:tcW w:w="992" w:type="dxa"/>
            <w:shd w:val="clear" w:color="auto" w:fill="auto"/>
            <w:vAlign w:val="center"/>
          </w:tcPr>
          <w:p w14:paraId="5ECABEF3" w14:textId="77777777" w:rsidR="005C5002" w:rsidRPr="00C431DD" w:rsidRDefault="005C5002" w:rsidP="00DD3461">
            <w:pPr>
              <w:jc w:val="center"/>
              <w:rPr>
                <w:sz w:val="18"/>
                <w:szCs w:val="18"/>
                <w:lang w:val="tr-TR"/>
              </w:rPr>
            </w:pPr>
          </w:p>
        </w:tc>
        <w:tc>
          <w:tcPr>
            <w:tcW w:w="1276" w:type="dxa"/>
            <w:shd w:val="clear" w:color="auto" w:fill="auto"/>
            <w:vAlign w:val="center"/>
          </w:tcPr>
          <w:p w14:paraId="230C6970" w14:textId="77777777" w:rsidR="005C5002" w:rsidRPr="00C431DD" w:rsidRDefault="005C5002" w:rsidP="00DD3461">
            <w:pPr>
              <w:jc w:val="center"/>
              <w:rPr>
                <w:sz w:val="18"/>
                <w:szCs w:val="18"/>
                <w:lang w:val="tr-TR"/>
              </w:rPr>
            </w:pPr>
          </w:p>
        </w:tc>
        <w:tc>
          <w:tcPr>
            <w:tcW w:w="812" w:type="dxa"/>
            <w:shd w:val="clear" w:color="auto" w:fill="auto"/>
            <w:vAlign w:val="center"/>
          </w:tcPr>
          <w:p w14:paraId="2E35BC83" w14:textId="77777777" w:rsidR="005C5002" w:rsidRPr="00C431DD" w:rsidRDefault="005C5002" w:rsidP="00DD3461">
            <w:pPr>
              <w:jc w:val="center"/>
              <w:rPr>
                <w:sz w:val="18"/>
                <w:szCs w:val="18"/>
                <w:lang w:val="tr-TR"/>
              </w:rPr>
            </w:pPr>
          </w:p>
        </w:tc>
        <w:tc>
          <w:tcPr>
            <w:tcW w:w="1314" w:type="dxa"/>
            <w:shd w:val="clear" w:color="auto" w:fill="auto"/>
            <w:vAlign w:val="center"/>
          </w:tcPr>
          <w:p w14:paraId="5E8DCAB9" w14:textId="77777777" w:rsidR="005C5002" w:rsidRPr="00C431DD" w:rsidRDefault="005C5002" w:rsidP="00DD3461">
            <w:pPr>
              <w:jc w:val="center"/>
              <w:rPr>
                <w:sz w:val="18"/>
                <w:szCs w:val="18"/>
                <w:lang w:val="tr-TR"/>
              </w:rPr>
            </w:pPr>
          </w:p>
        </w:tc>
        <w:tc>
          <w:tcPr>
            <w:tcW w:w="850" w:type="dxa"/>
            <w:shd w:val="clear" w:color="auto" w:fill="auto"/>
            <w:vAlign w:val="center"/>
          </w:tcPr>
          <w:p w14:paraId="00A712F2" w14:textId="77777777" w:rsidR="005C5002" w:rsidRPr="00C431DD" w:rsidRDefault="005C5002" w:rsidP="00DD3461">
            <w:pPr>
              <w:jc w:val="center"/>
              <w:rPr>
                <w:sz w:val="18"/>
                <w:szCs w:val="18"/>
                <w:lang w:val="tr-TR"/>
              </w:rPr>
            </w:pPr>
          </w:p>
        </w:tc>
        <w:tc>
          <w:tcPr>
            <w:tcW w:w="1058" w:type="dxa"/>
            <w:shd w:val="clear" w:color="auto" w:fill="auto"/>
            <w:vAlign w:val="center"/>
          </w:tcPr>
          <w:p w14:paraId="248E8B6F" w14:textId="77777777" w:rsidR="005C5002" w:rsidRPr="00C431DD" w:rsidRDefault="005C5002" w:rsidP="00013C57">
            <w:pPr>
              <w:jc w:val="center"/>
              <w:rPr>
                <w:sz w:val="18"/>
                <w:szCs w:val="18"/>
                <w:lang w:val="tr-TR"/>
              </w:rPr>
            </w:pPr>
          </w:p>
        </w:tc>
        <w:tc>
          <w:tcPr>
            <w:tcW w:w="840" w:type="dxa"/>
            <w:shd w:val="clear" w:color="auto" w:fill="auto"/>
            <w:vAlign w:val="center"/>
          </w:tcPr>
          <w:p w14:paraId="0B87D9AD" w14:textId="77777777" w:rsidR="005C5002" w:rsidRPr="00C431DD" w:rsidRDefault="005C5002" w:rsidP="00DD3461">
            <w:pPr>
              <w:jc w:val="center"/>
              <w:rPr>
                <w:sz w:val="18"/>
                <w:szCs w:val="18"/>
                <w:lang w:val="tr-TR"/>
              </w:rPr>
            </w:pPr>
          </w:p>
        </w:tc>
        <w:tc>
          <w:tcPr>
            <w:tcW w:w="980" w:type="dxa"/>
            <w:shd w:val="clear" w:color="auto" w:fill="auto"/>
            <w:vAlign w:val="center"/>
          </w:tcPr>
          <w:p w14:paraId="75B6713D" w14:textId="77777777" w:rsidR="005C5002" w:rsidRPr="00C431DD" w:rsidRDefault="005C5002" w:rsidP="00DD3461">
            <w:pPr>
              <w:jc w:val="center"/>
              <w:rPr>
                <w:sz w:val="18"/>
                <w:szCs w:val="18"/>
                <w:lang w:val="tr-TR"/>
              </w:rPr>
            </w:pPr>
          </w:p>
        </w:tc>
        <w:tc>
          <w:tcPr>
            <w:tcW w:w="1328" w:type="dxa"/>
            <w:shd w:val="clear" w:color="auto" w:fill="auto"/>
            <w:vAlign w:val="center"/>
          </w:tcPr>
          <w:p w14:paraId="732319DF" w14:textId="77777777" w:rsidR="005C5002" w:rsidRPr="00C431DD" w:rsidRDefault="005C5002" w:rsidP="009864D3">
            <w:pPr>
              <w:jc w:val="center"/>
              <w:rPr>
                <w:sz w:val="18"/>
                <w:szCs w:val="18"/>
                <w:lang w:val="tr-TR"/>
              </w:rPr>
            </w:pPr>
          </w:p>
        </w:tc>
      </w:tr>
      <w:tr w:rsidR="00013C57" w:rsidRPr="00C431DD" w14:paraId="0F7866C8" w14:textId="77777777" w:rsidTr="00293136">
        <w:trPr>
          <w:trHeight w:val="395"/>
        </w:trPr>
        <w:tc>
          <w:tcPr>
            <w:tcW w:w="421" w:type="dxa"/>
            <w:shd w:val="clear" w:color="auto" w:fill="DEEAF6" w:themeFill="accent1" w:themeFillTint="33"/>
            <w:vAlign w:val="center"/>
          </w:tcPr>
          <w:p w14:paraId="5211BB2E" w14:textId="77777777" w:rsidR="005C5002" w:rsidRPr="00C431DD" w:rsidRDefault="005C5002" w:rsidP="00DD3461">
            <w:pPr>
              <w:jc w:val="center"/>
              <w:rPr>
                <w:sz w:val="18"/>
                <w:szCs w:val="18"/>
                <w:lang w:val="tr-TR"/>
              </w:rPr>
            </w:pPr>
            <w:r w:rsidRPr="00C431DD">
              <w:rPr>
                <w:sz w:val="18"/>
                <w:szCs w:val="18"/>
                <w:lang w:val="tr-TR"/>
              </w:rPr>
              <w:t>2</w:t>
            </w:r>
          </w:p>
        </w:tc>
        <w:tc>
          <w:tcPr>
            <w:tcW w:w="992" w:type="dxa"/>
            <w:shd w:val="clear" w:color="auto" w:fill="auto"/>
            <w:vAlign w:val="center"/>
          </w:tcPr>
          <w:p w14:paraId="0D46B7AB" w14:textId="77777777" w:rsidR="005C5002" w:rsidRPr="00C431DD" w:rsidRDefault="005C5002" w:rsidP="00DD3461">
            <w:pPr>
              <w:jc w:val="center"/>
              <w:rPr>
                <w:sz w:val="18"/>
                <w:szCs w:val="18"/>
                <w:lang w:val="tr-TR"/>
              </w:rPr>
            </w:pPr>
          </w:p>
        </w:tc>
        <w:tc>
          <w:tcPr>
            <w:tcW w:w="1276" w:type="dxa"/>
            <w:shd w:val="clear" w:color="auto" w:fill="auto"/>
            <w:vAlign w:val="center"/>
          </w:tcPr>
          <w:p w14:paraId="6D00DA6F" w14:textId="77777777" w:rsidR="005C5002" w:rsidRPr="00C431DD" w:rsidRDefault="005C5002" w:rsidP="00DD3461">
            <w:pPr>
              <w:jc w:val="center"/>
              <w:rPr>
                <w:sz w:val="18"/>
                <w:szCs w:val="18"/>
                <w:lang w:val="tr-TR"/>
              </w:rPr>
            </w:pPr>
          </w:p>
        </w:tc>
        <w:tc>
          <w:tcPr>
            <w:tcW w:w="812" w:type="dxa"/>
            <w:shd w:val="clear" w:color="auto" w:fill="auto"/>
            <w:vAlign w:val="center"/>
          </w:tcPr>
          <w:p w14:paraId="54C8C0D2" w14:textId="77777777" w:rsidR="005C5002" w:rsidRPr="00C431DD" w:rsidRDefault="005C5002" w:rsidP="00DD3461">
            <w:pPr>
              <w:jc w:val="center"/>
              <w:rPr>
                <w:sz w:val="18"/>
                <w:szCs w:val="18"/>
                <w:lang w:val="tr-TR"/>
              </w:rPr>
            </w:pPr>
          </w:p>
        </w:tc>
        <w:tc>
          <w:tcPr>
            <w:tcW w:w="1314" w:type="dxa"/>
            <w:shd w:val="clear" w:color="auto" w:fill="auto"/>
            <w:vAlign w:val="center"/>
          </w:tcPr>
          <w:p w14:paraId="349A12BB" w14:textId="77777777" w:rsidR="005C5002" w:rsidRPr="00C431DD" w:rsidRDefault="005C5002" w:rsidP="00DD3461">
            <w:pPr>
              <w:jc w:val="center"/>
              <w:rPr>
                <w:sz w:val="18"/>
                <w:szCs w:val="18"/>
                <w:lang w:val="tr-TR"/>
              </w:rPr>
            </w:pPr>
          </w:p>
        </w:tc>
        <w:tc>
          <w:tcPr>
            <w:tcW w:w="850" w:type="dxa"/>
            <w:shd w:val="clear" w:color="auto" w:fill="auto"/>
            <w:vAlign w:val="center"/>
          </w:tcPr>
          <w:p w14:paraId="15CD4CA1" w14:textId="77777777" w:rsidR="005C5002" w:rsidRPr="00C431DD" w:rsidRDefault="005C5002" w:rsidP="00DD3461">
            <w:pPr>
              <w:jc w:val="center"/>
              <w:rPr>
                <w:sz w:val="18"/>
                <w:szCs w:val="18"/>
                <w:lang w:val="tr-TR"/>
              </w:rPr>
            </w:pPr>
          </w:p>
        </w:tc>
        <w:tc>
          <w:tcPr>
            <w:tcW w:w="1058" w:type="dxa"/>
            <w:shd w:val="clear" w:color="auto" w:fill="auto"/>
            <w:vAlign w:val="center"/>
          </w:tcPr>
          <w:p w14:paraId="000174EA" w14:textId="77777777" w:rsidR="005C5002" w:rsidRPr="00C431DD" w:rsidRDefault="005C5002" w:rsidP="00DD3461">
            <w:pPr>
              <w:jc w:val="center"/>
              <w:rPr>
                <w:sz w:val="18"/>
                <w:szCs w:val="18"/>
                <w:lang w:val="tr-TR"/>
              </w:rPr>
            </w:pPr>
          </w:p>
        </w:tc>
        <w:tc>
          <w:tcPr>
            <w:tcW w:w="840" w:type="dxa"/>
            <w:shd w:val="clear" w:color="auto" w:fill="auto"/>
            <w:vAlign w:val="center"/>
          </w:tcPr>
          <w:p w14:paraId="52EEDFDE" w14:textId="77777777" w:rsidR="005C5002" w:rsidRPr="00C431DD" w:rsidRDefault="005C5002" w:rsidP="00DD3461">
            <w:pPr>
              <w:jc w:val="center"/>
              <w:rPr>
                <w:sz w:val="18"/>
                <w:szCs w:val="18"/>
                <w:lang w:val="tr-TR"/>
              </w:rPr>
            </w:pPr>
          </w:p>
        </w:tc>
        <w:tc>
          <w:tcPr>
            <w:tcW w:w="980" w:type="dxa"/>
            <w:shd w:val="clear" w:color="auto" w:fill="auto"/>
            <w:vAlign w:val="center"/>
          </w:tcPr>
          <w:p w14:paraId="310F1D98" w14:textId="77777777" w:rsidR="005C5002" w:rsidRPr="00C431DD" w:rsidRDefault="005C5002" w:rsidP="00DD3461">
            <w:pPr>
              <w:jc w:val="center"/>
              <w:rPr>
                <w:sz w:val="18"/>
                <w:szCs w:val="18"/>
                <w:lang w:val="tr-TR"/>
              </w:rPr>
            </w:pPr>
          </w:p>
        </w:tc>
        <w:tc>
          <w:tcPr>
            <w:tcW w:w="1328" w:type="dxa"/>
            <w:shd w:val="clear" w:color="auto" w:fill="auto"/>
            <w:vAlign w:val="center"/>
          </w:tcPr>
          <w:p w14:paraId="2BEF1EAC" w14:textId="77777777" w:rsidR="005C5002" w:rsidRPr="00C431DD" w:rsidRDefault="005C5002" w:rsidP="00DD3461">
            <w:pPr>
              <w:jc w:val="center"/>
              <w:rPr>
                <w:sz w:val="18"/>
                <w:szCs w:val="18"/>
                <w:lang w:val="tr-TR"/>
              </w:rPr>
            </w:pPr>
          </w:p>
        </w:tc>
      </w:tr>
      <w:tr w:rsidR="00905F77" w:rsidRPr="00C431DD" w14:paraId="5AD2E8CC" w14:textId="77777777" w:rsidTr="00293136">
        <w:trPr>
          <w:trHeight w:val="395"/>
        </w:trPr>
        <w:tc>
          <w:tcPr>
            <w:tcW w:w="421" w:type="dxa"/>
            <w:shd w:val="clear" w:color="auto" w:fill="DEEAF6" w:themeFill="accent1" w:themeFillTint="33"/>
            <w:vAlign w:val="center"/>
          </w:tcPr>
          <w:p w14:paraId="1867E153" w14:textId="437B7364" w:rsidR="00905F77" w:rsidRPr="00C431DD" w:rsidRDefault="00905F77" w:rsidP="00DD3461">
            <w:pPr>
              <w:jc w:val="center"/>
              <w:rPr>
                <w:sz w:val="18"/>
                <w:szCs w:val="18"/>
                <w:lang w:val="tr-TR"/>
              </w:rPr>
            </w:pPr>
            <w:r>
              <w:rPr>
                <w:sz w:val="18"/>
                <w:szCs w:val="18"/>
                <w:lang w:val="tr-TR"/>
              </w:rPr>
              <w:t>3</w:t>
            </w:r>
          </w:p>
        </w:tc>
        <w:tc>
          <w:tcPr>
            <w:tcW w:w="992" w:type="dxa"/>
            <w:shd w:val="clear" w:color="auto" w:fill="auto"/>
            <w:vAlign w:val="center"/>
          </w:tcPr>
          <w:p w14:paraId="643BFC93" w14:textId="77777777" w:rsidR="00905F77" w:rsidRPr="00C431DD" w:rsidRDefault="00905F77" w:rsidP="00DD3461">
            <w:pPr>
              <w:jc w:val="center"/>
              <w:rPr>
                <w:sz w:val="18"/>
                <w:szCs w:val="18"/>
                <w:lang w:val="tr-TR"/>
              </w:rPr>
            </w:pPr>
          </w:p>
        </w:tc>
        <w:tc>
          <w:tcPr>
            <w:tcW w:w="1276" w:type="dxa"/>
            <w:shd w:val="clear" w:color="auto" w:fill="auto"/>
            <w:vAlign w:val="center"/>
          </w:tcPr>
          <w:p w14:paraId="6C5581EB" w14:textId="77777777" w:rsidR="00905F77" w:rsidRPr="00C431DD" w:rsidRDefault="00905F77" w:rsidP="00DD3461">
            <w:pPr>
              <w:jc w:val="center"/>
              <w:rPr>
                <w:sz w:val="18"/>
                <w:szCs w:val="18"/>
                <w:lang w:val="tr-TR"/>
              </w:rPr>
            </w:pPr>
          </w:p>
        </w:tc>
        <w:tc>
          <w:tcPr>
            <w:tcW w:w="812" w:type="dxa"/>
            <w:shd w:val="clear" w:color="auto" w:fill="auto"/>
            <w:vAlign w:val="center"/>
          </w:tcPr>
          <w:p w14:paraId="27661181" w14:textId="77777777" w:rsidR="00905F77" w:rsidRPr="00C431DD" w:rsidRDefault="00905F77" w:rsidP="00DD3461">
            <w:pPr>
              <w:jc w:val="center"/>
              <w:rPr>
                <w:sz w:val="18"/>
                <w:szCs w:val="18"/>
                <w:lang w:val="tr-TR"/>
              </w:rPr>
            </w:pPr>
          </w:p>
        </w:tc>
        <w:tc>
          <w:tcPr>
            <w:tcW w:w="1314" w:type="dxa"/>
            <w:shd w:val="clear" w:color="auto" w:fill="auto"/>
            <w:vAlign w:val="center"/>
          </w:tcPr>
          <w:p w14:paraId="11BA4288" w14:textId="77777777" w:rsidR="00905F77" w:rsidRPr="00C431DD" w:rsidRDefault="00905F77" w:rsidP="00DD3461">
            <w:pPr>
              <w:jc w:val="center"/>
              <w:rPr>
                <w:sz w:val="18"/>
                <w:szCs w:val="18"/>
                <w:lang w:val="tr-TR"/>
              </w:rPr>
            </w:pPr>
          </w:p>
        </w:tc>
        <w:tc>
          <w:tcPr>
            <w:tcW w:w="850" w:type="dxa"/>
            <w:shd w:val="clear" w:color="auto" w:fill="auto"/>
            <w:vAlign w:val="center"/>
          </w:tcPr>
          <w:p w14:paraId="31970584" w14:textId="77777777" w:rsidR="00905F77" w:rsidRPr="00C431DD" w:rsidRDefault="00905F77" w:rsidP="00DD3461">
            <w:pPr>
              <w:jc w:val="center"/>
              <w:rPr>
                <w:sz w:val="18"/>
                <w:szCs w:val="18"/>
                <w:lang w:val="tr-TR"/>
              </w:rPr>
            </w:pPr>
          </w:p>
        </w:tc>
        <w:tc>
          <w:tcPr>
            <w:tcW w:w="1058" w:type="dxa"/>
            <w:shd w:val="clear" w:color="auto" w:fill="auto"/>
            <w:vAlign w:val="center"/>
          </w:tcPr>
          <w:p w14:paraId="09BB75F1" w14:textId="77777777" w:rsidR="00905F77" w:rsidRPr="00C431DD" w:rsidRDefault="00905F77" w:rsidP="00DD3461">
            <w:pPr>
              <w:jc w:val="center"/>
              <w:rPr>
                <w:sz w:val="18"/>
                <w:szCs w:val="18"/>
                <w:lang w:val="tr-TR"/>
              </w:rPr>
            </w:pPr>
          </w:p>
        </w:tc>
        <w:tc>
          <w:tcPr>
            <w:tcW w:w="840" w:type="dxa"/>
            <w:shd w:val="clear" w:color="auto" w:fill="auto"/>
            <w:vAlign w:val="center"/>
          </w:tcPr>
          <w:p w14:paraId="77A861FC" w14:textId="77777777" w:rsidR="00905F77" w:rsidRPr="00C431DD" w:rsidRDefault="00905F77" w:rsidP="00DD3461">
            <w:pPr>
              <w:jc w:val="center"/>
              <w:rPr>
                <w:sz w:val="18"/>
                <w:szCs w:val="18"/>
                <w:lang w:val="tr-TR"/>
              </w:rPr>
            </w:pPr>
          </w:p>
        </w:tc>
        <w:tc>
          <w:tcPr>
            <w:tcW w:w="980" w:type="dxa"/>
            <w:shd w:val="clear" w:color="auto" w:fill="auto"/>
            <w:vAlign w:val="center"/>
          </w:tcPr>
          <w:p w14:paraId="11C3ECAC" w14:textId="77777777" w:rsidR="00905F77" w:rsidRPr="00C431DD" w:rsidRDefault="00905F77" w:rsidP="00DD3461">
            <w:pPr>
              <w:jc w:val="center"/>
              <w:rPr>
                <w:sz w:val="18"/>
                <w:szCs w:val="18"/>
                <w:lang w:val="tr-TR"/>
              </w:rPr>
            </w:pPr>
          </w:p>
        </w:tc>
        <w:tc>
          <w:tcPr>
            <w:tcW w:w="1328" w:type="dxa"/>
            <w:shd w:val="clear" w:color="auto" w:fill="auto"/>
            <w:vAlign w:val="center"/>
          </w:tcPr>
          <w:p w14:paraId="245B3A28" w14:textId="77777777" w:rsidR="00905F77" w:rsidRPr="00C431DD" w:rsidRDefault="00905F77" w:rsidP="00DD3461">
            <w:pPr>
              <w:jc w:val="center"/>
              <w:rPr>
                <w:sz w:val="18"/>
                <w:szCs w:val="18"/>
                <w:lang w:val="tr-TR"/>
              </w:rPr>
            </w:pPr>
          </w:p>
        </w:tc>
      </w:tr>
      <w:tr w:rsidR="00905F77" w:rsidRPr="00C431DD" w14:paraId="11D214FA" w14:textId="77777777" w:rsidTr="00293136">
        <w:trPr>
          <w:trHeight w:val="395"/>
        </w:trPr>
        <w:tc>
          <w:tcPr>
            <w:tcW w:w="421" w:type="dxa"/>
            <w:shd w:val="clear" w:color="auto" w:fill="DEEAF6" w:themeFill="accent1" w:themeFillTint="33"/>
            <w:vAlign w:val="center"/>
          </w:tcPr>
          <w:p w14:paraId="1302E712" w14:textId="7206A27C" w:rsidR="00905F77" w:rsidRPr="00C431DD" w:rsidRDefault="00905F77" w:rsidP="00DD3461">
            <w:pPr>
              <w:jc w:val="center"/>
              <w:rPr>
                <w:sz w:val="18"/>
                <w:szCs w:val="18"/>
                <w:lang w:val="tr-TR"/>
              </w:rPr>
            </w:pPr>
            <w:r>
              <w:rPr>
                <w:sz w:val="18"/>
                <w:szCs w:val="18"/>
                <w:lang w:val="tr-TR"/>
              </w:rPr>
              <w:t>4</w:t>
            </w:r>
          </w:p>
        </w:tc>
        <w:tc>
          <w:tcPr>
            <w:tcW w:w="992" w:type="dxa"/>
            <w:shd w:val="clear" w:color="auto" w:fill="auto"/>
            <w:vAlign w:val="center"/>
          </w:tcPr>
          <w:p w14:paraId="71674FF7" w14:textId="77777777" w:rsidR="00905F77" w:rsidRPr="00C431DD" w:rsidRDefault="00905F77" w:rsidP="00DD3461">
            <w:pPr>
              <w:jc w:val="center"/>
              <w:rPr>
                <w:sz w:val="18"/>
                <w:szCs w:val="18"/>
                <w:lang w:val="tr-TR"/>
              </w:rPr>
            </w:pPr>
          </w:p>
        </w:tc>
        <w:tc>
          <w:tcPr>
            <w:tcW w:w="1276" w:type="dxa"/>
            <w:shd w:val="clear" w:color="auto" w:fill="auto"/>
            <w:vAlign w:val="center"/>
          </w:tcPr>
          <w:p w14:paraId="237399F0" w14:textId="77777777" w:rsidR="00905F77" w:rsidRPr="00C431DD" w:rsidRDefault="00905F77" w:rsidP="00DD3461">
            <w:pPr>
              <w:jc w:val="center"/>
              <w:rPr>
                <w:sz w:val="18"/>
                <w:szCs w:val="18"/>
                <w:lang w:val="tr-TR"/>
              </w:rPr>
            </w:pPr>
          </w:p>
        </w:tc>
        <w:tc>
          <w:tcPr>
            <w:tcW w:w="812" w:type="dxa"/>
            <w:shd w:val="clear" w:color="auto" w:fill="auto"/>
            <w:vAlign w:val="center"/>
          </w:tcPr>
          <w:p w14:paraId="24E5528C" w14:textId="77777777" w:rsidR="00905F77" w:rsidRPr="00C431DD" w:rsidRDefault="00905F77" w:rsidP="00DD3461">
            <w:pPr>
              <w:jc w:val="center"/>
              <w:rPr>
                <w:sz w:val="18"/>
                <w:szCs w:val="18"/>
                <w:lang w:val="tr-TR"/>
              </w:rPr>
            </w:pPr>
          </w:p>
        </w:tc>
        <w:tc>
          <w:tcPr>
            <w:tcW w:w="1314" w:type="dxa"/>
            <w:shd w:val="clear" w:color="auto" w:fill="auto"/>
            <w:vAlign w:val="center"/>
          </w:tcPr>
          <w:p w14:paraId="0C9C8DD8" w14:textId="77777777" w:rsidR="00905F77" w:rsidRPr="00C431DD" w:rsidRDefault="00905F77" w:rsidP="00DD3461">
            <w:pPr>
              <w:jc w:val="center"/>
              <w:rPr>
                <w:sz w:val="18"/>
                <w:szCs w:val="18"/>
                <w:lang w:val="tr-TR"/>
              </w:rPr>
            </w:pPr>
          </w:p>
        </w:tc>
        <w:tc>
          <w:tcPr>
            <w:tcW w:w="850" w:type="dxa"/>
            <w:shd w:val="clear" w:color="auto" w:fill="auto"/>
            <w:vAlign w:val="center"/>
          </w:tcPr>
          <w:p w14:paraId="6CFA47CC" w14:textId="77777777" w:rsidR="00905F77" w:rsidRPr="00C431DD" w:rsidRDefault="00905F77" w:rsidP="00DD3461">
            <w:pPr>
              <w:jc w:val="center"/>
              <w:rPr>
                <w:sz w:val="18"/>
                <w:szCs w:val="18"/>
                <w:lang w:val="tr-TR"/>
              </w:rPr>
            </w:pPr>
          </w:p>
        </w:tc>
        <w:tc>
          <w:tcPr>
            <w:tcW w:w="1058" w:type="dxa"/>
            <w:shd w:val="clear" w:color="auto" w:fill="auto"/>
            <w:vAlign w:val="center"/>
          </w:tcPr>
          <w:p w14:paraId="58A13D04" w14:textId="77777777" w:rsidR="00905F77" w:rsidRPr="00C431DD" w:rsidRDefault="00905F77" w:rsidP="00DD3461">
            <w:pPr>
              <w:jc w:val="center"/>
              <w:rPr>
                <w:sz w:val="18"/>
                <w:szCs w:val="18"/>
                <w:lang w:val="tr-TR"/>
              </w:rPr>
            </w:pPr>
          </w:p>
        </w:tc>
        <w:tc>
          <w:tcPr>
            <w:tcW w:w="840" w:type="dxa"/>
            <w:shd w:val="clear" w:color="auto" w:fill="auto"/>
            <w:vAlign w:val="center"/>
          </w:tcPr>
          <w:p w14:paraId="3CAEAF79" w14:textId="77777777" w:rsidR="00905F77" w:rsidRPr="00C431DD" w:rsidRDefault="00905F77" w:rsidP="00DD3461">
            <w:pPr>
              <w:jc w:val="center"/>
              <w:rPr>
                <w:sz w:val="18"/>
                <w:szCs w:val="18"/>
                <w:lang w:val="tr-TR"/>
              </w:rPr>
            </w:pPr>
          </w:p>
        </w:tc>
        <w:tc>
          <w:tcPr>
            <w:tcW w:w="980" w:type="dxa"/>
            <w:shd w:val="clear" w:color="auto" w:fill="auto"/>
            <w:vAlign w:val="center"/>
          </w:tcPr>
          <w:p w14:paraId="148E99D0" w14:textId="77777777" w:rsidR="00905F77" w:rsidRPr="00C431DD" w:rsidRDefault="00905F77" w:rsidP="00DD3461">
            <w:pPr>
              <w:jc w:val="center"/>
              <w:rPr>
                <w:sz w:val="18"/>
                <w:szCs w:val="18"/>
                <w:lang w:val="tr-TR"/>
              </w:rPr>
            </w:pPr>
          </w:p>
        </w:tc>
        <w:tc>
          <w:tcPr>
            <w:tcW w:w="1328" w:type="dxa"/>
            <w:shd w:val="clear" w:color="auto" w:fill="auto"/>
            <w:vAlign w:val="center"/>
          </w:tcPr>
          <w:p w14:paraId="3DAF86C5" w14:textId="77777777" w:rsidR="00905F77" w:rsidRPr="00C431DD" w:rsidRDefault="00905F77" w:rsidP="00DD3461">
            <w:pPr>
              <w:jc w:val="center"/>
              <w:rPr>
                <w:sz w:val="18"/>
                <w:szCs w:val="18"/>
                <w:lang w:val="tr-TR"/>
              </w:rPr>
            </w:pPr>
          </w:p>
        </w:tc>
      </w:tr>
      <w:tr w:rsidR="00013C57" w:rsidRPr="00C431DD" w14:paraId="248C81A1" w14:textId="77777777" w:rsidTr="0037032E">
        <w:trPr>
          <w:trHeight w:val="415"/>
        </w:trPr>
        <w:tc>
          <w:tcPr>
            <w:tcW w:w="2689" w:type="dxa"/>
            <w:gridSpan w:val="3"/>
            <w:tcBorders>
              <w:bottom w:val="single" w:sz="4" w:space="0" w:color="auto"/>
            </w:tcBorders>
            <w:shd w:val="clear" w:color="auto" w:fill="DEEAF6" w:themeFill="accent1" w:themeFillTint="33"/>
            <w:vAlign w:val="center"/>
          </w:tcPr>
          <w:p w14:paraId="190BC646" w14:textId="0708C17F" w:rsidR="004E0A1C" w:rsidRPr="00C431DD" w:rsidRDefault="004E0A1C" w:rsidP="00211E8F">
            <w:pPr>
              <w:jc w:val="center"/>
              <w:rPr>
                <w:b/>
                <w:sz w:val="18"/>
                <w:szCs w:val="18"/>
                <w:lang w:val="tr-TR"/>
              </w:rPr>
            </w:pPr>
            <w:r w:rsidRPr="00C431DD">
              <w:rPr>
                <w:b/>
                <w:sz w:val="18"/>
                <w:szCs w:val="18"/>
                <w:lang w:val="tr-TR"/>
              </w:rPr>
              <w:t>TOPLAM</w:t>
            </w:r>
          </w:p>
        </w:tc>
        <w:tc>
          <w:tcPr>
            <w:tcW w:w="812" w:type="dxa"/>
            <w:tcBorders>
              <w:bottom w:val="single" w:sz="4" w:space="0" w:color="auto"/>
            </w:tcBorders>
            <w:shd w:val="clear" w:color="auto" w:fill="DEEAF6" w:themeFill="accent1" w:themeFillTint="33"/>
            <w:vAlign w:val="center"/>
          </w:tcPr>
          <w:p w14:paraId="73C22712" w14:textId="77777777" w:rsidR="004E0A1C" w:rsidRPr="00C431DD" w:rsidRDefault="004E0A1C" w:rsidP="004E0A1C">
            <w:pPr>
              <w:rPr>
                <w:b/>
                <w:sz w:val="18"/>
                <w:szCs w:val="18"/>
                <w:lang w:val="tr-TR"/>
              </w:rPr>
            </w:pPr>
          </w:p>
        </w:tc>
        <w:tc>
          <w:tcPr>
            <w:tcW w:w="1314" w:type="dxa"/>
            <w:tcBorders>
              <w:bottom w:val="single" w:sz="4" w:space="0" w:color="auto"/>
            </w:tcBorders>
            <w:shd w:val="clear" w:color="auto" w:fill="DEEAF6" w:themeFill="accent1" w:themeFillTint="33"/>
            <w:vAlign w:val="center"/>
          </w:tcPr>
          <w:p w14:paraId="7A61CDDA" w14:textId="77777777" w:rsidR="004E0A1C" w:rsidRPr="00C431DD" w:rsidRDefault="004E0A1C" w:rsidP="004E0A1C">
            <w:pPr>
              <w:rPr>
                <w:b/>
                <w:sz w:val="18"/>
                <w:szCs w:val="18"/>
                <w:lang w:val="tr-TR"/>
              </w:rPr>
            </w:pPr>
          </w:p>
        </w:tc>
        <w:tc>
          <w:tcPr>
            <w:tcW w:w="850" w:type="dxa"/>
            <w:tcBorders>
              <w:bottom w:val="single" w:sz="4" w:space="0" w:color="auto"/>
            </w:tcBorders>
            <w:shd w:val="clear" w:color="auto" w:fill="DEEAF6" w:themeFill="accent1" w:themeFillTint="33"/>
            <w:vAlign w:val="center"/>
          </w:tcPr>
          <w:p w14:paraId="15232F31" w14:textId="77777777" w:rsidR="004E0A1C" w:rsidRPr="00C431DD" w:rsidRDefault="004E0A1C" w:rsidP="004E0A1C">
            <w:pPr>
              <w:rPr>
                <w:b/>
                <w:sz w:val="18"/>
                <w:szCs w:val="18"/>
                <w:lang w:val="tr-TR"/>
              </w:rPr>
            </w:pPr>
          </w:p>
        </w:tc>
        <w:tc>
          <w:tcPr>
            <w:tcW w:w="1058" w:type="dxa"/>
            <w:tcBorders>
              <w:bottom w:val="single" w:sz="4" w:space="0" w:color="auto"/>
            </w:tcBorders>
            <w:shd w:val="clear" w:color="auto" w:fill="DEEAF6" w:themeFill="accent1" w:themeFillTint="33"/>
            <w:vAlign w:val="center"/>
          </w:tcPr>
          <w:p w14:paraId="01D61C2F" w14:textId="77777777" w:rsidR="004E0A1C" w:rsidRPr="00C431DD" w:rsidRDefault="004E0A1C" w:rsidP="004E0A1C">
            <w:pPr>
              <w:rPr>
                <w:b/>
                <w:sz w:val="18"/>
                <w:szCs w:val="18"/>
                <w:lang w:val="tr-TR"/>
              </w:rPr>
            </w:pPr>
          </w:p>
        </w:tc>
        <w:tc>
          <w:tcPr>
            <w:tcW w:w="840" w:type="dxa"/>
            <w:tcBorders>
              <w:bottom w:val="single" w:sz="4" w:space="0" w:color="auto"/>
            </w:tcBorders>
            <w:shd w:val="clear" w:color="auto" w:fill="DEEAF6" w:themeFill="accent1" w:themeFillTint="33"/>
            <w:vAlign w:val="center"/>
          </w:tcPr>
          <w:p w14:paraId="0E03DF17" w14:textId="77777777" w:rsidR="004E0A1C" w:rsidRPr="00C431DD" w:rsidRDefault="004E0A1C" w:rsidP="004E0A1C">
            <w:pPr>
              <w:rPr>
                <w:b/>
                <w:sz w:val="18"/>
                <w:szCs w:val="18"/>
                <w:lang w:val="tr-TR"/>
              </w:rPr>
            </w:pPr>
          </w:p>
        </w:tc>
        <w:tc>
          <w:tcPr>
            <w:tcW w:w="980" w:type="dxa"/>
            <w:tcBorders>
              <w:bottom w:val="single" w:sz="4" w:space="0" w:color="auto"/>
            </w:tcBorders>
            <w:shd w:val="clear" w:color="auto" w:fill="DEEAF6" w:themeFill="accent1" w:themeFillTint="33"/>
            <w:vAlign w:val="center"/>
          </w:tcPr>
          <w:p w14:paraId="459228AF" w14:textId="77777777" w:rsidR="004E0A1C" w:rsidRPr="00C431DD" w:rsidRDefault="004E0A1C" w:rsidP="004E0A1C">
            <w:pPr>
              <w:rPr>
                <w:b/>
                <w:sz w:val="18"/>
                <w:szCs w:val="18"/>
                <w:lang w:val="tr-TR"/>
              </w:rPr>
            </w:pPr>
          </w:p>
        </w:tc>
        <w:tc>
          <w:tcPr>
            <w:tcW w:w="1328" w:type="dxa"/>
            <w:shd w:val="clear" w:color="auto" w:fill="DEEAF6" w:themeFill="accent1" w:themeFillTint="33"/>
            <w:vAlign w:val="center"/>
          </w:tcPr>
          <w:p w14:paraId="132F9C51" w14:textId="77777777" w:rsidR="004E0A1C" w:rsidRPr="00C431DD" w:rsidRDefault="004E0A1C" w:rsidP="00DD3461">
            <w:pPr>
              <w:jc w:val="center"/>
              <w:rPr>
                <w:sz w:val="18"/>
                <w:szCs w:val="18"/>
                <w:lang w:val="tr-TR"/>
              </w:rPr>
            </w:pPr>
          </w:p>
        </w:tc>
      </w:tr>
    </w:tbl>
    <w:p w14:paraId="3D55CBCA" w14:textId="099BEB58" w:rsidR="005C5002" w:rsidRPr="00C431DD" w:rsidRDefault="005C5002" w:rsidP="0037032E">
      <w:pPr>
        <w:ind w:right="57"/>
        <w:jc w:val="both"/>
        <w:rPr>
          <w:bCs/>
          <w:sz w:val="18"/>
          <w:szCs w:val="18"/>
          <w:lang w:val="tr-TR"/>
        </w:rPr>
      </w:pPr>
      <w:r w:rsidRPr="00C431DD">
        <w:rPr>
          <w:b/>
          <w:sz w:val="18"/>
          <w:szCs w:val="18"/>
          <w:lang w:val="tr-TR"/>
        </w:rPr>
        <w:t xml:space="preserve">(*) </w:t>
      </w:r>
      <w:r w:rsidRPr="00C431DD">
        <w:rPr>
          <w:bCs/>
          <w:sz w:val="18"/>
          <w:szCs w:val="18"/>
          <w:lang w:val="tr-TR"/>
        </w:rPr>
        <w:t xml:space="preserve">Saha çalışması için farklı ülkeler ve bu ülkelerdeki farklı bölgelere yapılacak seyahatler söz konusu ise her bir seyahat için ayrı bir satır doldurulmalı ve ayrı numara verilmelidir. Aynı bölgeye farklı zamanlarda gidilecek olması durumunda da her seyahate ait bilgiler birbirini takip eden satırlara ayrı ayrı </w:t>
      </w:r>
      <w:r w:rsidR="00211E8F" w:rsidRPr="00C431DD">
        <w:rPr>
          <w:bCs/>
          <w:sz w:val="18"/>
          <w:szCs w:val="18"/>
          <w:lang w:val="tr-TR"/>
        </w:rPr>
        <w:t>girilmelidir.</w:t>
      </w:r>
      <w:r w:rsidRPr="00C431DD">
        <w:rPr>
          <w:bCs/>
          <w:sz w:val="18"/>
          <w:szCs w:val="18"/>
          <w:lang w:val="tr-TR"/>
        </w:rPr>
        <w:t xml:space="preserve"> </w:t>
      </w:r>
    </w:p>
    <w:p w14:paraId="76B56C7E" w14:textId="66F6B89F" w:rsidR="00E371E4" w:rsidRPr="00E371E4" w:rsidRDefault="005C5002" w:rsidP="00E371E4">
      <w:pPr>
        <w:ind w:right="57"/>
        <w:jc w:val="both"/>
        <w:rPr>
          <w:bCs/>
          <w:sz w:val="18"/>
          <w:szCs w:val="18"/>
          <w:lang w:val="tr-TR"/>
        </w:rPr>
      </w:pPr>
      <w:r w:rsidRPr="00C431DD">
        <w:rPr>
          <w:b/>
          <w:sz w:val="18"/>
          <w:szCs w:val="18"/>
          <w:lang w:val="tr-TR"/>
        </w:rPr>
        <w:t>(**)</w:t>
      </w:r>
      <w:r w:rsidR="0086767F" w:rsidRPr="00C431DD">
        <w:rPr>
          <w:bCs/>
          <w:sz w:val="18"/>
          <w:szCs w:val="18"/>
          <w:lang w:val="tr-TR"/>
        </w:rPr>
        <w:t xml:space="preserve"> Bu bölümde nerede (</w:t>
      </w:r>
      <w:r w:rsidRPr="00C431DD">
        <w:rPr>
          <w:bCs/>
          <w:sz w:val="18"/>
          <w:szCs w:val="18"/>
          <w:lang w:val="tr-TR"/>
        </w:rPr>
        <w:t xml:space="preserve">mahalle, okul, resmi/özel işyeri, hastane, milli/tabiat parkı, sulak alan, ormanlık alan, koruma bölgesi, doğal/tarihi sit alanı, arkeolojik kazı alanı, mağara, askeri bölge, özel bölge, tarım alanı, çiftlik, mezbaha vb.) ne yapılacağı </w:t>
      </w:r>
      <w:r w:rsidR="00211E8F" w:rsidRPr="00C431DD">
        <w:rPr>
          <w:bCs/>
          <w:sz w:val="18"/>
          <w:szCs w:val="18"/>
          <w:lang w:val="tr-TR"/>
        </w:rPr>
        <w:t>(anket</w:t>
      </w:r>
      <w:r w:rsidRPr="00C431DD">
        <w:rPr>
          <w:bCs/>
          <w:sz w:val="18"/>
          <w:szCs w:val="18"/>
          <w:lang w:val="tr-TR"/>
        </w:rPr>
        <w:t>, mülakat, örnek toplama, bilgi/belge temini</w:t>
      </w:r>
      <w:r w:rsidR="006932A3" w:rsidRPr="00C431DD">
        <w:rPr>
          <w:bCs/>
          <w:sz w:val="18"/>
          <w:szCs w:val="18"/>
          <w:lang w:val="tr-TR"/>
        </w:rPr>
        <w:t>, analiz</w:t>
      </w:r>
      <w:r w:rsidRPr="00C431DD">
        <w:rPr>
          <w:bCs/>
          <w:sz w:val="18"/>
          <w:szCs w:val="18"/>
          <w:lang w:val="tr-TR"/>
        </w:rPr>
        <w:t xml:space="preserve"> vb.) belirtilir.</w:t>
      </w:r>
      <w:r w:rsidR="00E371E4" w:rsidRPr="00E371E4">
        <w:rPr>
          <w:bCs/>
          <w:sz w:val="18"/>
          <w:szCs w:val="18"/>
          <w:lang w:val="tr-TR"/>
        </w:rPr>
        <w:t xml:space="preserve"> Saha çalışmasının yeri ve yapılacak işin niteliğinin yasal/özel izin gerektirebileceği durumlarda “Yasal/Özel İzin Belgesi ve/veya Etik Kurul Onay Belgesi” </w:t>
      </w:r>
      <w:proofErr w:type="spellStart"/>
      <w:r w:rsidR="00E371E4" w:rsidRPr="00E371E4">
        <w:rPr>
          <w:bCs/>
          <w:sz w:val="18"/>
          <w:szCs w:val="18"/>
          <w:lang w:val="tr-TR"/>
        </w:rPr>
        <w:t>nin</w:t>
      </w:r>
      <w:proofErr w:type="spellEnd"/>
      <w:r w:rsidR="00E371E4" w:rsidRPr="00E371E4">
        <w:rPr>
          <w:bCs/>
          <w:sz w:val="18"/>
          <w:szCs w:val="18"/>
          <w:lang w:val="tr-TR"/>
        </w:rPr>
        <w:t xml:space="preserve"> alınması ve bu durumun Proje Başvuru Formunda belirtilmesinden Proje Ekibi sorumludur.</w:t>
      </w:r>
    </w:p>
    <w:p w14:paraId="0767D105" w14:textId="77777777" w:rsidR="005C5002" w:rsidRPr="00C431DD" w:rsidRDefault="005C5002" w:rsidP="0037032E">
      <w:pPr>
        <w:ind w:right="57"/>
        <w:jc w:val="both"/>
        <w:rPr>
          <w:bCs/>
          <w:sz w:val="18"/>
          <w:szCs w:val="18"/>
          <w:lang w:val="tr-TR"/>
        </w:rPr>
      </w:pPr>
      <w:r w:rsidRPr="00C431DD">
        <w:rPr>
          <w:bCs/>
          <w:sz w:val="18"/>
          <w:szCs w:val="18"/>
          <w:lang w:val="tr-TR"/>
        </w:rPr>
        <w:t>Yurt</w:t>
      </w:r>
      <w:r w:rsidR="008F1D6D" w:rsidRPr="00C431DD">
        <w:rPr>
          <w:bCs/>
          <w:sz w:val="18"/>
          <w:szCs w:val="18"/>
          <w:lang w:val="tr-TR"/>
        </w:rPr>
        <w:t xml:space="preserve"> </w:t>
      </w:r>
      <w:r w:rsidRPr="00C431DD">
        <w:rPr>
          <w:bCs/>
          <w:sz w:val="18"/>
          <w:szCs w:val="18"/>
          <w:lang w:val="tr-TR"/>
        </w:rPr>
        <w:t>dışı saha çalışmasının gerçekleştirileceği ülkelerde, başvuru öncesinde, saha çalışmasının yapılacağı yerlerin yetkili kurum/kuruluşlarından gerekli yasal/özel izinlerin alınması zorunludur. Araştırmanın yapılacağı ülkenin mevzua</w:t>
      </w:r>
      <w:r w:rsidR="008F1D6D" w:rsidRPr="00C431DD">
        <w:rPr>
          <w:bCs/>
          <w:sz w:val="18"/>
          <w:szCs w:val="18"/>
          <w:lang w:val="tr-TR"/>
        </w:rPr>
        <w:t>tı gereğince o ülkeden de Etik Kurul Onay Belgesi</w:t>
      </w:r>
      <w:r w:rsidRPr="00C431DD">
        <w:rPr>
          <w:bCs/>
          <w:sz w:val="18"/>
          <w:szCs w:val="18"/>
          <w:lang w:val="tr-TR"/>
        </w:rPr>
        <w:t xml:space="preserve"> alınması gerekiyorsa başvuru öncesinde söz konusu belgenin de mutlaka temin edilmesi gerekmektedir.</w:t>
      </w:r>
    </w:p>
    <w:p w14:paraId="5189BE2D" w14:textId="62CB7F56" w:rsidR="005C5002" w:rsidRPr="00C431DD" w:rsidRDefault="005C5002" w:rsidP="0037032E">
      <w:pPr>
        <w:ind w:right="57"/>
        <w:jc w:val="both"/>
        <w:rPr>
          <w:bCs/>
          <w:sz w:val="18"/>
          <w:szCs w:val="18"/>
          <w:lang w:val="tr-TR"/>
        </w:rPr>
      </w:pPr>
      <w:r w:rsidRPr="00C431DD">
        <w:rPr>
          <w:b/>
          <w:sz w:val="18"/>
          <w:szCs w:val="18"/>
          <w:lang w:val="tr-TR"/>
        </w:rPr>
        <w:t>(***)</w:t>
      </w:r>
      <w:r w:rsidRPr="00C431DD">
        <w:rPr>
          <w:bCs/>
          <w:sz w:val="18"/>
          <w:szCs w:val="18"/>
          <w:lang w:val="tr-TR"/>
        </w:rPr>
        <w:t xml:space="preserve"> Bu bölümde ilgili saha çalışmasına proje ekibinden kaç kişinin kaç gün süre ile katılacağı belir</w:t>
      </w:r>
      <w:r w:rsidR="00E371E4">
        <w:rPr>
          <w:bCs/>
          <w:sz w:val="18"/>
          <w:szCs w:val="18"/>
          <w:lang w:val="tr-TR"/>
        </w:rPr>
        <w:t>tilmelidi</w:t>
      </w:r>
      <w:r w:rsidRPr="00C431DD">
        <w:rPr>
          <w:bCs/>
          <w:sz w:val="18"/>
          <w:szCs w:val="18"/>
          <w:lang w:val="tr-TR"/>
        </w:rPr>
        <w:t xml:space="preserve">r. </w:t>
      </w:r>
    </w:p>
    <w:p w14:paraId="55FFBD23" w14:textId="0F1BC4C7" w:rsidR="005C5002" w:rsidRPr="00C431DD" w:rsidRDefault="005C5002" w:rsidP="0037032E">
      <w:pPr>
        <w:ind w:right="57"/>
        <w:jc w:val="both"/>
        <w:rPr>
          <w:bCs/>
          <w:sz w:val="18"/>
          <w:szCs w:val="18"/>
          <w:lang w:val="tr-TR"/>
        </w:rPr>
      </w:pPr>
      <w:r w:rsidRPr="00C431DD">
        <w:rPr>
          <w:b/>
          <w:sz w:val="18"/>
          <w:szCs w:val="18"/>
          <w:lang w:val="tr-TR"/>
        </w:rPr>
        <w:t>(****)</w:t>
      </w:r>
      <w:r w:rsidRPr="00C431DD">
        <w:rPr>
          <w:bCs/>
          <w:sz w:val="18"/>
          <w:szCs w:val="18"/>
          <w:lang w:val="tr-TR"/>
        </w:rPr>
        <w:t xml:space="preserve"> Bu bölümde </w:t>
      </w:r>
      <w:r w:rsidR="00211E8F" w:rsidRPr="00C431DD">
        <w:rPr>
          <w:bCs/>
          <w:sz w:val="18"/>
          <w:szCs w:val="18"/>
          <w:lang w:val="tr-TR"/>
        </w:rPr>
        <w:t>Uluslararası</w:t>
      </w:r>
      <w:r w:rsidRPr="00C431DD">
        <w:rPr>
          <w:bCs/>
          <w:sz w:val="18"/>
          <w:szCs w:val="18"/>
          <w:lang w:val="tr-TR"/>
        </w:rPr>
        <w:t xml:space="preserve"> ve yurt dışında ilgili ülkedeki şehir</w:t>
      </w:r>
      <w:r w:rsidR="00075C3C" w:rsidRPr="00C431DD">
        <w:rPr>
          <w:bCs/>
          <w:sz w:val="18"/>
          <w:szCs w:val="18"/>
          <w:lang w:val="tr-TR"/>
        </w:rPr>
        <w:t xml:space="preserve"> </w:t>
      </w:r>
      <w:r w:rsidRPr="00C431DD">
        <w:rPr>
          <w:bCs/>
          <w:sz w:val="18"/>
          <w:szCs w:val="18"/>
          <w:lang w:val="tr-TR"/>
        </w:rPr>
        <w:t>içi ulaşımın hangi yolla gerçekleşeceği ilgili kısımda gidiş-dönüş olarak belirtilmelidir. Uçak/Otobüs/Tren</w:t>
      </w:r>
      <w:r w:rsidR="00075C3C" w:rsidRPr="00C431DD">
        <w:rPr>
          <w:bCs/>
          <w:sz w:val="18"/>
          <w:szCs w:val="18"/>
          <w:lang w:val="tr-TR"/>
        </w:rPr>
        <w:t>/Gemi</w:t>
      </w:r>
      <w:r w:rsidRPr="00C431DD">
        <w:rPr>
          <w:bCs/>
          <w:sz w:val="18"/>
          <w:szCs w:val="18"/>
          <w:lang w:val="tr-TR"/>
        </w:rPr>
        <w:t xml:space="preserve"> kısmına ilgili ulaşım aracının niteliği, şehir içiyse toplam biniş sayısı; taşı</w:t>
      </w:r>
      <w:r w:rsidR="00FE0E9B" w:rsidRPr="00C431DD">
        <w:rPr>
          <w:bCs/>
          <w:sz w:val="18"/>
          <w:szCs w:val="18"/>
          <w:lang w:val="tr-TR"/>
        </w:rPr>
        <w:t>t kiralama kısmına eğer seyahat</w:t>
      </w:r>
      <w:r w:rsidRPr="00C431DD">
        <w:rPr>
          <w:bCs/>
          <w:sz w:val="18"/>
          <w:szCs w:val="18"/>
          <w:lang w:val="tr-TR"/>
        </w:rPr>
        <w:t xml:space="preserve"> taşıt kiralama yoluyla gerçekleştirilecekse kiralanacak taşıtın niteliği ve kaç gün kiralanacağı; şayet seyahat proje ekibine ait bir özel araç ya da kuruma ait resmi araç veya kiralanacak taşıtla gerçekleşecekse yakıt giderinin hesaplanabilmesi için Özel/Resmi/Kiralık Taşıt kısmına toplam kaç kilometre mesafe kat edileceği belirtil</w:t>
      </w:r>
      <w:r w:rsidR="00E371E4">
        <w:rPr>
          <w:bCs/>
          <w:sz w:val="18"/>
          <w:szCs w:val="18"/>
          <w:lang w:val="tr-TR"/>
        </w:rPr>
        <w:t>melid</w:t>
      </w:r>
      <w:r w:rsidRPr="00C431DD">
        <w:rPr>
          <w:bCs/>
          <w:sz w:val="18"/>
          <w:szCs w:val="18"/>
          <w:lang w:val="tr-TR"/>
        </w:rPr>
        <w:t xml:space="preserve">ir. </w:t>
      </w:r>
    </w:p>
    <w:p w14:paraId="4F07D363" w14:textId="77777777" w:rsidR="00E93A9C" w:rsidRPr="00C431DD" w:rsidRDefault="00E93A9C" w:rsidP="001B1414">
      <w:pPr>
        <w:ind w:right="-178"/>
        <w:jc w:val="both"/>
        <w:rPr>
          <w:bCs/>
          <w:sz w:val="18"/>
          <w:szCs w:val="18"/>
          <w:lang w:val="tr-TR"/>
        </w:rPr>
      </w:pPr>
    </w:p>
    <w:p w14:paraId="1CD18272" w14:textId="77777777" w:rsidR="002A4B8B" w:rsidRPr="00C431DD" w:rsidRDefault="002A4B8B" w:rsidP="001B1414">
      <w:pPr>
        <w:ind w:right="-178"/>
        <w:jc w:val="both"/>
        <w:rPr>
          <w:bCs/>
          <w:sz w:val="14"/>
          <w:szCs w:val="14"/>
          <w:lang w:val="tr-TR"/>
        </w:rPr>
      </w:pPr>
    </w:p>
    <w:p w14:paraId="7AA0B4D3" w14:textId="77777777" w:rsidR="00FB58E2" w:rsidRPr="00C431DD" w:rsidRDefault="00FB58E2" w:rsidP="001B1414">
      <w:pPr>
        <w:ind w:right="-178"/>
        <w:jc w:val="both"/>
        <w:rPr>
          <w:bCs/>
          <w:sz w:val="14"/>
          <w:szCs w:val="14"/>
          <w:lang w:val="tr-TR"/>
        </w:rPr>
      </w:pPr>
    </w:p>
    <w:p w14:paraId="530DBB8C" w14:textId="77777777" w:rsidR="00FB58E2" w:rsidRPr="00C431DD" w:rsidRDefault="00FB58E2" w:rsidP="001B1414">
      <w:pPr>
        <w:ind w:right="-178"/>
        <w:jc w:val="both"/>
        <w:rPr>
          <w:bCs/>
          <w:sz w:val="14"/>
          <w:szCs w:val="14"/>
          <w:lang w:val="tr-TR"/>
        </w:rPr>
      </w:pPr>
    </w:p>
    <w:p w14:paraId="5D278B84" w14:textId="77777777" w:rsidR="00FB58E2" w:rsidRPr="00C431DD" w:rsidRDefault="00FB58E2" w:rsidP="001B1414">
      <w:pPr>
        <w:ind w:right="-178"/>
        <w:jc w:val="both"/>
        <w:rPr>
          <w:bCs/>
          <w:sz w:val="14"/>
          <w:szCs w:val="14"/>
          <w:lang w:val="tr-TR"/>
        </w:rPr>
      </w:pPr>
    </w:p>
    <w:p w14:paraId="59C1CFF7" w14:textId="77777777" w:rsidR="00FB58E2" w:rsidRPr="00C431DD" w:rsidRDefault="00FB58E2" w:rsidP="001B1414">
      <w:pPr>
        <w:ind w:right="-178"/>
        <w:jc w:val="both"/>
        <w:rPr>
          <w:bCs/>
          <w:sz w:val="14"/>
          <w:szCs w:val="14"/>
          <w:lang w:val="tr-TR"/>
        </w:rPr>
      </w:pPr>
    </w:p>
    <w:p w14:paraId="67BE0CA7" w14:textId="77777777" w:rsidR="00FB58E2" w:rsidRPr="00C431DD" w:rsidRDefault="00FB58E2" w:rsidP="001B1414">
      <w:pPr>
        <w:ind w:right="-178"/>
        <w:jc w:val="both"/>
        <w:rPr>
          <w:bCs/>
          <w:sz w:val="14"/>
          <w:szCs w:val="14"/>
          <w:lang w:val="tr-TR"/>
        </w:rPr>
      </w:pPr>
    </w:p>
    <w:p w14:paraId="4EB49335" w14:textId="77777777" w:rsidR="00FB58E2" w:rsidRPr="00C431DD" w:rsidRDefault="00FB58E2" w:rsidP="001B1414">
      <w:pPr>
        <w:ind w:right="-178"/>
        <w:jc w:val="both"/>
        <w:rPr>
          <w:bCs/>
          <w:sz w:val="14"/>
          <w:szCs w:val="14"/>
          <w:lang w:val="tr-TR"/>
        </w:rPr>
      </w:pPr>
    </w:p>
    <w:p w14:paraId="528FCE86" w14:textId="77777777" w:rsidR="00FB58E2" w:rsidRPr="00C431DD" w:rsidRDefault="00FB58E2" w:rsidP="001B1414">
      <w:pPr>
        <w:ind w:right="-178"/>
        <w:jc w:val="both"/>
        <w:rPr>
          <w:bCs/>
          <w:sz w:val="14"/>
          <w:szCs w:val="14"/>
          <w:lang w:val="tr-TR"/>
        </w:rPr>
      </w:pPr>
    </w:p>
    <w:p w14:paraId="0BA045FB" w14:textId="77777777" w:rsidR="00FB58E2" w:rsidRPr="00C431DD" w:rsidRDefault="00FB58E2" w:rsidP="001B1414">
      <w:pPr>
        <w:ind w:right="-178"/>
        <w:jc w:val="both"/>
        <w:rPr>
          <w:bCs/>
          <w:sz w:val="14"/>
          <w:szCs w:val="14"/>
          <w:lang w:val="tr-TR"/>
        </w:rPr>
      </w:pPr>
    </w:p>
    <w:p w14:paraId="60E0FB6A" w14:textId="77777777" w:rsidR="00FB58E2" w:rsidRPr="00C431DD" w:rsidRDefault="00FB58E2" w:rsidP="001B1414">
      <w:pPr>
        <w:ind w:right="-178"/>
        <w:jc w:val="both"/>
        <w:rPr>
          <w:bCs/>
          <w:sz w:val="14"/>
          <w:szCs w:val="14"/>
          <w:lang w:val="tr-TR"/>
        </w:rPr>
      </w:pPr>
    </w:p>
    <w:p w14:paraId="27A5C429" w14:textId="77777777" w:rsidR="00FB58E2" w:rsidRPr="00C431DD" w:rsidRDefault="00FB58E2" w:rsidP="001B1414">
      <w:pPr>
        <w:ind w:right="-178"/>
        <w:jc w:val="both"/>
        <w:rPr>
          <w:bCs/>
          <w:sz w:val="14"/>
          <w:szCs w:val="14"/>
          <w:lang w:val="tr-TR"/>
        </w:rPr>
      </w:pPr>
    </w:p>
    <w:p w14:paraId="7F7640CC" w14:textId="77777777" w:rsidR="00FB58E2" w:rsidRPr="00C431DD" w:rsidRDefault="00FB58E2" w:rsidP="001B1414">
      <w:pPr>
        <w:ind w:right="-178"/>
        <w:jc w:val="both"/>
        <w:rPr>
          <w:bCs/>
          <w:sz w:val="14"/>
          <w:szCs w:val="14"/>
          <w:lang w:val="tr-TR"/>
        </w:rPr>
      </w:pPr>
    </w:p>
    <w:p w14:paraId="318783B5" w14:textId="542863B6" w:rsidR="005C5002" w:rsidRPr="00C431DD" w:rsidRDefault="005C5002" w:rsidP="005C5002">
      <w:pPr>
        <w:pStyle w:val="WW-NormalWeb1"/>
        <w:spacing w:before="40"/>
        <w:jc w:val="center"/>
        <w:rPr>
          <w:bCs/>
          <w:sz w:val="20"/>
          <w:szCs w:val="20"/>
        </w:rPr>
      </w:pPr>
    </w:p>
    <w:tbl>
      <w:tblPr>
        <w:tblW w:w="100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967"/>
        <w:gridCol w:w="1160"/>
        <w:gridCol w:w="992"/>
        <w:gridCol w:w="1277"/>
        <w:gridCol w:w="1565"/>
        <w:gridCol w:w="1419"/>
      </w:tblGrid>
      <w:tr w:rsidR="00FB58E2" w:rsidRPr="00C431DD" w14:paraId="48B29AD0" w14:textId="77777777" w:rsidTr="00FB58E2">
        <w:trPr>
          <w:trHeight w:val="731"/>
        </w:trPr>
        <w:tc>
          <w:tcPr>
            <w:tcW w:w="10077" w:type="dxa"/>
            <w:gridSpan w:val="7"/>
            <w:shd w:val="clear" w:color="auto" w:fill="BDD6EE" w:themeFill="accent1" w:themeFillTint="66"/>
            <w:vAlign w:val="center"/>
          </w:tcPr>
          <w:p w14:paraId="2C86135C" w14:textId="40FC862C" w:rsidR="00FB58E2" w:rsidRPr="00C431DD" w:rsidRDefault="00FB58E2" w:rsidP="00FB58E2">
            <w:pPr>
              <w:rPr>
                <w:b/>
                <w:sz w:val="20"/>
                <w:lang w:val="tr-TR"/>
              </w:rPr>
            </w:pPr>
            <w:r w:rsidRPr="00C431DD">
              <w:rPr>
                <w:b/>
                <w:sz w:val="20"/>
                <w:lang w:val="tr-TR"/>
              </w:rPr>
              <w:t>Tablo 5: Yurt Dışı Saha Çalışması Seyahat Giderleri (03.3)</w:t>
            </w:r>
          </w:p>
          <w:p w14:paraId="5266B174" w14:textId="550F8BAE" w:rsidR="00FB58E2" w:rsidRPr="00C431DD" w:rsidRDefault="00FB58E2" w:rsidP="00FB58E2">
            <w:pPr>
              <w:rPr>
                <w:b/>
                <w:sz w:val="20"/>
                <w:lang w:val="tr-TR"/>
              </w:rPr>
            </w:pPr>
            <w:r w:rsidRPr="00C431DD">
              <w:rPr>
                <w:bCs/>
                <w:sz w:val="20"/>
                <w:lang w:val="tr-TR"/>
              </w:rPr>
              <w:t>(Yurt Dışı Saha Çalışması Planındaki verilerle uyumlu olacak şekilde doldurulu</w:t>
            </w:r>
            <w:r w:rsidR="00E371E4">
              <w:rPr>
                <w:bCs/>
                <w:sz w:val="20"/>
                <w:lang w:val="tr-TR"/>
              </w:rPr>
              <w:t>p</w:t>
            </w:r>
            <w:r w:rsidRPr="00C431DD">
              <w:rPr>
                <w:bCs/>
                <w:sz w:val="20"/>
                <w:lang w:val="tr-TR"/>
              </w:rPr>
              <w:t xml:space="preserve"> bütçelendiril</w:t>
            </w:r>
            <w:r w:rsidR="00E371E4">
              <w:rPr>
                <w:bCs/>
                <w:sz w:val="20"/>
                <w:lang w:val="tr-TR"/>
              </w:rPr>
              <w:t>melid</w:t>
            </w:r>
            <w:r w:rsidRPr="00C431DD">
              <w:rPr>
                <w:bCs/>
                <w:sz w:val="20"/>
                <w:lang w:val="tr-TR"/>
              </w:rPr>
              <w:t>ir</w:t>
            </w:r>
            <w:r w:rsidR="00E371E4">
              <w:rPr>
                <w:bCs/>
                <w:sz w:val="20"/>
                <w:lang w:val="tr-TR"/>
              </w:rPr>
              <w:t>.</w:t>
            </w:r>
            <w:r w:rsidRPr="00C431DD">
              <w:rPr>
                <w:bCs/>
                <w:sz w:val="20"/>
                <w:lang w:val="tr-TR"/>
              </w:rPr>
              <w:t>)</w:t>
            </w:r>
          </w:p>
        </w:tc>
      </w:tr>
      <w:tr w:rsidR="00FB58E2" w:rsidRPr="00C431DD" w14:paraId="1BBA2199" w14:textId="77777777" w:rsidTr="00FB58E2">
        <w:trPr>
          <w:trHeight w:val="731"/>
        </w:trPr>
        <w:tc>
          <w:tcPr>
            <w:tcW w:w="2697" w:type="dxa"/>
            <w:shd w:val="clear" w:color="auto" w:fill="DEEAF6" w:themeFill="accent1" w:themeFillTint="33"/>
            <w:vAlign w:val="center"/>
          </w:tcPr>
          <w:p w14:paraId="618047D8" w14:textId="2FD5B96A" w:rsidR="00FB58E2" w:rsidRPr="00C431DD" w:rsidRDefault="00FB58E2" w:rsidP="00FB58E2">
            <w:pPr>
              <w:jc w:val="center"/>
              <w:rPr>
                <w:b/>
                <w:sz w:val="18"/>
                <w:szCs w:val="18"/>
                <w:lang w:val="tr-TR"/>
              </w:rPr>
            </w:pPr>
            <w:r w:rsidRPr="00C431DD">
              <w:rPr>
                <w:b/>
                <w:sz w:val="18"/>
                <w:szCs w:val="18"/>
                <w:lang w:val="tr-TR"/>
              </w:rPr>
              <w:t>Unsurlar</w:t>
            </w:r>
          </w:p>
        </w:tc>
        <w:tc>
          <w:tcPr>
            <w:tcW w:w="967" w:type="dxa"/>
            <w:shd w:val="clear" w:color="auto" w:fill="DEEAF6" w:themeFill="accent1" w:themeFillTint="33"/>
            <w:vAlign w:val="center"/>
          </w:tcPr>
          <w:p w14:paraId="1151257A" w14:textId="3536DCF8" w:rsidR="00FB58E2" w:rsidRPr="00C431DD" w:rsidRDefault="00FB58E2" w:rsidP="00FB58E2">
            <w:pPr>
              <w:jc w:val="center"/>
              <w:rPr>
                <w:b/>
                <w:sz w:val="18"/>
                <w:szCs w:val="18"/>
                <w:lang w:val="tr-TR"/>
              </w:rPr>
            </w:pPr>
            <w:r w:rsidRPr="00C431DD">
              <w:rPr>
                <w:b/>
                <w:sz w:val="18"/>
                <w:szCs w:val="18"/>
                <w:lang w:val="tr-TR"/>
              </w:rPr>
              <w:t>Kişi Sayısı</w:t>
            </w:r>
          </w:p>
        </w:tc>
        <w:tc>
          <w:tcPr>
            <w:tcW w:w="1160" w:type="dxa"/>
            <w:shd w:val="clear" w:color="auto" w:fill="DEEAF6" w:themeFill="accent1" w:themeFillTint="33"/>
            <w:vAlign w:val="center"/>
          </w:tcPr>
          <w:p w14:paraId="71178465" w14:textId="14C7D82F" w:rsidR="00FB58E2" w:rsidRPr="00C431DD" w:rsidRDefault="00FB58E2" w:rsidP="00FB58E2">
            <w:pPr>
              <w:jc w:val="center"/>
              <w:rPr>
                <w:b/>
                <w:sz w:val="18"/>
                <w:szCs w:val="18"/>
                <w:lang w:val="tr-TR"/>
              </w:rPr>
            </w:pPr>
            <w:r w:rsidRPr="00C431DD">
              <w:rPr>
                <w:b/>
                <w:sz w:val="18"/>
                <w:szCs w:val="18"/>
                <w:lang w:val="tr-TR"/>
              </w:rPr>
              <w:t>Seyahat Adedi (kez)</w:t>
            </w:r>
          </w:p>
        </w:tc>
        <w:tc>
          <w:tcPr>
            <w:tcW w:w="992" w:type="dxa"/>
            <w:tcBorders>
              <w:bottom w:val="single" w:sz="4" w:space="0" w:color="auto"/>
            </w:tcBorders>
            <w:shd w:val="clear" w:color="auto" w:fill="DEEAF6" w:themeFill="accent1" w:themeFillTint="33"/>
            <w:vAlign w:val="center"/>
          </w:tcPr>
          <w:p w14:paraId="2E3F170C" w14:textId="51BD3E7E" w:rsidR="00FB58E2" w:rsidRPr="00C431DD" w:rsidRDefault="00FB58E2" w:rsidP="00FB58E2">
            <w:pPr>
              <w:jc w:val="center"/>
              <w:rPr>
                <w:b/>
                <w:sz w:val="18"/>
                <w:szCs w:val="18"/>
                <w:lang w:val="tr-TR"/>
              </w:rPr>
            </w:pPr>
            <w:r w:rsidRPr="00C431DD">
              <w:rPr>
                <w:b/>
                <w:sz w:val="18"/>
                <w:szCs w:val="18"/>
                <w:lang w:val="tr-TR"/>
              </w:rPr>
              <w:t>Toplam Gün</w:t>
            </w:r>
          </w:p>
        </w:tc>
        <w:tc>
          <w:tcPr>
            <w:tcW w:w="1277" w:type="dxa"/>
            <w:tcBorders>
              <w:bottom w:val="single" w:sz="4" w:space="0" w:color="auto"/>
            </w:tcBorders>
            <w:shd w:val="clear" w:color="auto" w:fill="DEEAF6" w:themeFill="accent1" w:themeFillTint="33"/>
            <w:vAlign w:val="center"/>
          </w:tcPr>
          <w:p w14:paraId="4563E0AE" w14:textId="6413432F" w:rsidR="00FB58E2" w:rsidRPr="00C431DD" w:rsidRDefault="00FB58E2" w:rsidP="00FB58E2">
            <w:pPr>
              <w:jc w:val="center"/>
              <w:rPr>
                <w:b/>
                <w:sz w:val="18"/>
                <w:szCs w:val="18"/>
                <w:lang w:val="tr-TR"/>
              </w:rPr>
            </w:pPr>
            <w:r w:rsidRPr="00C431DD">
              <w:rPr>
                <w:b/>
                <w:sz w:val="18"/>
                <w:szCs w:val="18"/>
                <w:lang w:val="tr-TR"/>
              </w:rPr>
              <w:t>Taşıt Kirası (ücret x gün)</w:t>
            </w:r>
          </w:p>
        </w:tc>
        <w:tc>
          <w:tcPr>
            <w:tcW w:w="1565" w:type="dxa"/>
            <w:tcBorders>
              <w:bottom w:val="single" w:sz="4" w:space="0" w:color="auto"/>
            </w:tcBorders>
            <w:shd w:val="clear" w:color="auto" w:fill="DEEAF6" w:themeFill="accent1" w:themeFillTint="33"/>
            <w:vAlign w:val="center"/>
          </w:tcPr>
          <w:p w14:paraId="23AF4B54" w14:textId="520552FE" w:rsidR="00FB58E2" w:rsidRPr="00C431DD" w:rsidRDefault="00FB58E2" w:rsidP="00FB58E2">
            <w:pPr>
              <w:jc w:val="center"/>
              <w:rPr>
                <w:b/>
                <w:sz w:val="18"/>
                <w:szCs w:val="18"/>
                <w:lang w:val="tr-TR"/>
              </w:rPr>
            </w:pPr>
            <w:r w:rsidRPr="00C431DD">
              <w:rPr>
                <w:b/>
                <w:sz w:val="18"/>
                <w:szCs w:val="18"/>
                <w:lang w:val="tr-TR"/>
              </w:rPr>
              <w:t>Toplam Katedilecek Yol (km)</w:t>
            </w:r>
          </w:p>
        </w:tc>
        <w:tc>
          <w:tcPr>
            <w:tcW w:w="1419" w:type="dxa"/>
            <w:shd w:val="clear" w:color="auto" w:fill="DEEAF6" w:themeFill="accent1" w:themeFillTint="33"/>
            <w:vAlign w:val="center"/>
          </w:tcPr>
          <w:p w14:paraId="314DA9D9" w14:textId="77777777" w:rsidR="00FB58E2" w:rsidRPr="00C431DD" w:rsidRDefault="00FB58E2" w:rsidP="00FB58E2">
            <w:pPr>
              <w:jc w:val="center"/>
              <w:rPr>
                <w:b/>
                <w:sz w:val="18"/>
                <w:szCs w:val="18"/>
                <w:lang w:val="tr-TR"/>
              </w:rPr>
            </w:pPr>
          </w:p>
          <w:p w14:paraId="0B79BFEE" w14:textId="77777777" w:rsidR="00FB58E2" w:rsidRPr="00C431DD" w:rsidRDefault="00FB58E2" w:rsidP="00FB58E2">
            <w:pPr>
              <w:jc w:val="center"/>
              <w:rPr>
                <w:b/>
                <w:sz w:val="18"/>
                <w:szCs w:val="18"/>
                <w:lang w:val="tr-TR"/>
              </w:rPr>
            </w:pPr>
            <w:r w:rsidRPr="00C431DD">
              <w:rPr>
                <w:b/>
                <w:sz w:val="18"/>
                <w:szCs w:val="18"/>
                <w:lang w:val="tr-TR"/>
              </w:rPr>
              <w:t>TOPLAM (TL)</w:t>
            </w:r>
          </w:p>
          <w:p w14:paraId="16E9A05F" w14:textId="77777777" w:rsidR="00FB58E2" w:rsidRPr="00C431DD" w:rsidRDefault="00FB58E2" w:rsidP="00FB58E2">
            <w:pPr>
              <w:jc w:val="center"/>
              <w:rPr>
                <w:b/>
                <w:sz w:val="18"/>
                <w:szCs w:val="18"/>
                <w:lang w:val="tr-TR"/>
              </w:rPr>
            </w:pPr>
          </w:p>
        </w:tc>
      </w:tr>
      <w:tr w:rsidR="005C5002" w:rsidRPr="00C431DD" w14:paraId="0DA50FA0" w14:textId="77777777" w:rsidTr="00FB58E2">
        <w:trPr>
          <w:trHeight w:val="647"/>
        </w:trPr>
        <w:tc>
          <w:tcPr>
            <w:tcW w:w="2697" w:type="dxa"/>
            <w:shd w:val="clear" w:color="auto" w:fill="DEEAF6" w:themeFill="accent1" w:themeFillTint="33"/>
            <w:vAlign w:val="center"/>
          </w:tcPr>
          <w:p w14:paraId="06E9F814" w14:textId="25635526" w:rsidR="005C5002" w:rsidRPr="00C431DD" w:rsidRDefault="00FB58E2" w:rsidP="00DD3461">
            <w:pPr>
              <w:rPr>
                <w:b/>
                <w:sz w:val="18"/>
                <w:szCs w:val="18"/>
                <w:lang w:val="tr-TR"/>
              </w:rPr>
            </w:pPr>
            <w:r w:rsidRPr="00C431DD">
              <w:rPr>
                <w:b/>
                <w:sz w:val="18"/>
                <w:szCs w:val="18"/>
                <w:lang w:val="tr-TR"/>
              </w:rPr>
              <w:t>Uluslararası</w:t>
            </w:r>
            <w:r w:rsidR="005C5002" w:rsidRPr="00C431DD">
              <w:rPr>
                <w:b/>
                <w:sz w:val="18"/>
                <w:szCs w:val="18"/>
                <w:lang w:val="tr-TR"/>
              </w:rPr>
              <w:t xml:space="preserve"> Seyahat </w:t>
            </w:r>
          </w:p>
          <w:p w14:paraId="58DEDAED" w14:textId="77777777" w:rsidR="005C5002" w:rsidRPr="00C431DD" w:rsidRDefault="005C5002" w:rsidP="00DD3461">
            <w:pPr>
              <w:rPr>
                <w:b/>
                <w:sz w:val="18"/>
                <w:szCs w:val="18"/>
                <w:lang w:val="tr-TR"/>
              </w:rPr>
            </w:pPr>
            <w:r w:rsidRPr="00C431DD">
              <w:rPr>
                <w:b/>
                <w:sz w:val="18"/>
                <w:szCs w:val="18"/>
                <w:lang w:val="tr-TR"/>
              </w:rPr>
              <w:t>(</w:t>
            </w:r>
            <w:proofErr w:type="gramStart"/>
            <w:r w:rsidR="00824531" w:rsidRPr="00C431DD">
              <w:rPr>
                <w:b/>
                <w:sz w:val="18"/>
                <w:szCs w:val="18"/>
                <w:lang w:val="tr-TR"/>
              </w:rPr>
              <w:t>u</w:t>
            </w:r>
            <w:r w:rsidRPr="00C431DD">
              <w:rPr>
                <w:b/>
                <w:sz w:val="18"/>
                <w:szCs w:val="18"/>
                <w:lang w:val="tr-TR"/>
              </w:rPr>
              <w:t>çak</w:t>
            </w:r>
            <w:proofErr w:type="gramEnd"/>
            <w:r w:rsidRPr="00C431DD">
              <w:rPr>
                <w:b/>
                <w:sz w:val="18"/>
                <w:szCs w:val="18"/>
                <w:lang w:val="tr-TR"/>
              </w:rPr>
              <w:t>/</w:t>
            </w:r>
            <w:r w:rsidR="00824531" w:rsidRPr="00C431DD">
              <w:rPr>
                <w:b/>
                <w:sz w:val="18"/>
                <w:szCs w:val="18"/>
                <w:lang w:val="tr-TR"/>
              </w:rPr>
              <w:t>otobüs/t</w:t>
            </w:r>
            <w:r w:rsidRPr="00C431DD">
              <w:rPr>
                <w:b/>
                <w:sz w:val="18"/>
                <w:szCs w:val="18"/>
                <w:lang w:val="tr-TR"/>
              </w:rPr>
              <w:t>ren</w:t>
            </w:r>
            <w:r w:rsidR="00824531" w:rsidRPr="00C431DD">
              <w:rPr>
                <w:b/>
                <w:sz w:val="18"/>
                <w:szCs w:val="18"/>
                <w:lang w:val="tr-TR"/>
              </w:rPr>
              <w:t>/gemi</w:t>
            </w:r>
            <w:r w:rsidRPr="00C431DD">
              <w:rPr>
                <w:b/>
                <w:sz w:val="18"/>
                <w:szCs w:val="18"/>
                <w:lang w:val="tr-TR"/>
              </w:rPr>
              <w:t>)</w:t>
            </w:r>
          </w:p>
        </w:tc>
        <w:tc>
          <w:tcPr>
            <w:tcW w:w="967" w:type="dxa"/>
            <w:tcBorders>
              <w:bottom w:val="single" w:sz="4" w:space="0" w:color="auto"/>
            </w:tcBorders>
            <w:shd w:val="clear" w:color="auto" w:fill="auto"/>
            <w:vAlign w:val="center"/>
          </w:tcPr>
          <w:p w14:paraId="788190C2" w14:textId="77777777" w:rsidR="005C5002" w:rsidRPr="00C431DD" w:rsidRDefault="005C5002" w:rsidP="00DD3461">
            <w:pPr>
              <w:jc w:val="center"/>
              <w:rPr>
                <w:sz w:val="18"/>
                <w:szCs w:val="18"/>
                <w:lang w:val="tr-TR"/>
              </w:rPr>
            </w:pPr>
          </w:p>
        </w:tc>
        <w:tc>
          <w:tcPr>
            <w:tcW w:w="1160" w:type="dxa"/>
            <w:tcBorders>
              <w:bottom w:val="single" w:sz="4" w:space="0" w:color="auto"/>
            </w:tcBorders>
            <w:shd w:val="clear" w:color="auto" w:fill="auto"/>
            <w:vAlign w:val="center"/>
          </w:tcPr>
          <w:p w14:paraId="1D9B5A70" w14:textId="77777777" w:rsidR="005C5002" w:rsidRPr="00C431DD" w:rsidRDefault="005C5002" w:rsidP="00DD3461">
            <w:pPr>
              <w:jc w:val="center"/>
              <w:rPr>
                <w:sz w:val="18"/>
                <w:szCs w:val="18"/>
                <w:lang w:val="tr-TR"/>
              </w:rPr>
            </w:pPr>
          </w:p>
        </w:tc>
        <w:tc>
          <w:tcPr>
            <w:tcW w:w="992" w:type="dxa"/>
            <w:tcBorders>
              <w:bottom w:val="single" w:sz="4" w:space="0" w:color="auto"/>
            </w:tcBorders>
            <w:shd w:val="clear" w:color="auto" w:fill="404040"/>
            <w:vAlign w:val="center"/>
          </w:tcPr>
          <w:p w14:paraId="6BE94D2E" w14:textId="77777777" w:rsidR="005C5002" w:rsidRPr="00C431DD" w:rsidRDefault="005C5002" w:rsidP="00DD3461">
            <w:pPr>
              <w:jc w:val="center"/>
              <w:rPr>
                <w:sz w:val="18"/>
                <w:szCs w:val="18"/>
                <w:lang w:val="tr-TR"/>
              </w:rPr>
            </w:pPr>
          </w:p>
        </w:tc>
        <w:tc>
          <w:tcPr>
            <w:tcW w:w="1277" w:type="dxa"/>
            <w:tcBorders>
              <w:bottom w:val="single" w:sz="4" w:space="0" w:color="auto"/>
            </w:tcBorders>
            <w:shd w:val="clear" w:color="auto" w:fill="404040"/>
            <w:vAlign w:val="center"/>
          </w:tcPr>
          <w:p w14:paraId="7042DD63" w14:textId="77777777" w:rsidR="005C5002" w:rsidRPr="00C431DD" w:rsidRDefault="005C5002" w:rsidP="00DD3461">
            <w:pPr>
              <w:jc w:val="center"/>
              <w:rPr>
                <w:sz w:val="18"/>
                <w:szCs w:val="18"/>
                <w:lang w:val="tr-TR"/>
              </w:rPr>
            </w:pPr>
          </w:p>
        </w:tc>
        <w:tc>
          <w:tcPr>
            <w:tcW w:w="1565" w:type="dxa"/>
            <w:shd w:val="clear" w:color="auto" w:fill="404040"/>
            <w:vAlign w:val="center"/>
          </w:tcPr>
          <w:p w14:paraId="50340C96" w14:textId="77777777" w:rsidR="005C5002" w:rsidRPr="00C431DD" w:rsidRDefault="005C5002" w:rsidP="00DD3461">
            <w:pPr>
              <w:jc w:val="center"/>
              <w:rPr>
                <w:sz w:val="18"/>
                <w:szCs w:val="18"/>
                <w:lang w:val="tr-TR"/>
              </w:rPr>
            </w:pPr>
          </w:p>
        </w:tc>
        <w:tc>
          <w:tcPr>
            <w:tcW w:w="1419" w:type="dxa"/>
            <w:shd w:val="clear" w:color="auto" w:fill="auto"/>
            <w:vAlign w:val="center"/>
          </w:tcPr>
          <w:p w14:paraId="77D3A670" w14:textId="77777777" w:rsidR="005C5002" w:rsidRPr="00C431DD" w:rsidRDefault="005C5002" w:rsidP="00DD3461">
            <w:pPr>
              <w:jc w:val="center"/>
              <w:rPr>
                <w:sz w:val="18"/>
                <w:szCs w:val="18"/>
                <w:lang w:val="tr-TR"/>
              </w:rPr>
            </w:pPr>
          </w:p>
        </w:tc>
      </w:tr>
      <w:tr w:rsidR="005C5002" w:rsidRPr="00C431DD" w14:paraId="3A5ED146" w14:textId="77777777" w:rsidTr="00FB58E2">
        <w:trPr>
          <w:trHeight w:val="636"/>
        </w:trPr>
        <w:tc>
          <w:tcPr>
            <w:tcW w:w="2697" w:type="dxa"/>
            <w:shd w:val="clear" w:color="auto" w:fill="DEEAF6" w:themeFill="accent1" w:themeFillTint="33"/>
            <w:vAlign w:val="center"/>
          </w:tcPr>
          <w:p w14:paraId="10552733" w14:textId="77777777" w:rsidR="005C5002" w:rsidRPr="00C431DD" w:rsidRDefault="00075C3C" w:rsidP="00013C57">
            <w:pPr>
              <w:ind w:right="-108"/>
              <w:rPr>
                <w:b/>
                <w:sz w:val="18"/>
                <w:szCs w:val="18"/>
                <w:lang w:val="tr-TR"/>
              </w:rPr>
            </w:pPr>
            <w:r w:rsidRPr="00C431DD">
              <w:rPr>
                <w:b/>
                <w:sz w:val="18"/>
                <w:szCs w:val="18"/>
                <w:lang w:val="tr-TR"/>
              </w:rPr>
              <w:t>Yurt Dışında Şehi</w:t>
            </w:r>
            <w:r w:rsidR="005C5002" w:rsidRPr="00C431DD">
              <w:rPr>
                <w:b/>
                <w:sz w:val="18"/>
                <w:szCs w:val="18"/>
                <w:lang w:val="tr-TR"/>
              </w:rPr>
              <w:t>r</w:t>
            </w:r>
            <w:r w:rsidRPr="00C431DD">
              <w:rPr>
                <w:b/>
                <w:sz w:val="18"/>
                <w:szCs w:val="18"/>
                <w:lang w:val="tr-TR"/>
              </w:rPr>
              <w:t xml:space="preserve"> İ</w:t>
            </w:r>
            <w:r w:rsidR="005C5002" w:rsidRPr="00C431DD">
              <w:rPr>
                <w:b/>
                <w:sz w:val="18"/>
                <w:szCs w:val="18"/>
                <w:lang w:val="tr-TR"/>
              </w:rPr>
              <w:t>çi Toplu Taşıma (otobüs/tren/metro vb.)</w:t>
            </w:r>
          </w:p>
        </w:tc>
        <w:tc>
          <w:tcPr>
            <w:tcW w:w="967" w:type="dxa"/>
            <w:tcBorders>
              <w:bottom w:val="single" w:sz="4" w:space="0" w:color="auto"/>
            </w:tcBorders>
            <w:shd w:val="clear" w:color="auto" w:fill="auto"/>
            <w:vAlign w:val="center"/>
          </w:tcPr>
          <w:p w14:paraId="2DCD7A3D" w14:textId="77777777" w:rsidR="005C5002" w:rsidRPr="00C431DD" w:rsidRDefault="005C5002" w:rsidP="00DD3461">
            <w:pPr>
              <w:jc w:val="center"/>
              <w:rPr>
                <w:sz w:val="18"/>
                <w:szCs w:val="18"/>
                <w:lang w:val="tr-TR"/>
              </w:rPr>
            </w:pPr>
          </w:p>
        </w:tc>
        <w:tc>
          <w:tcPr>
            <w:tcW w:w="1160" w:type="dxa"/>
            <w:tcBorders>
              <w:bottom w:val="single" w:sz="4" w:space="0" w:color="auto"/>
            </w:tcBorders>
            <w:shd w:val="clear" w:color="auto" w:fill="auto"/>
            <w:vAlign w:val="center"/>
          </w:tcPr>
          <w:p w14:paraId="3ED73E2B" w14:textId="77777777" w:rsidR="005C5002" w:rsidRPr="00C431DD" w:rsidRDefault="005C5002" w:rsidP="00DD3461">
            <w:pPr>
              <w:jc w:val="center"/>
              <w:rPr>
                <w:sz w:val="18"/>
                <w:szCs w:val="18"/>
                <w:lang w:val="tr-TR"/>
              </w:rPr>
            </w:pPr>
          </w:p>
        </w:tc>
        <w:tc>
          <w:tcPr>
            <w:tcW w:w="992" w:type="dxa"/>
            <w:tcBorders>
              <w:bottom w:val="single" w:sz="4" w:space="0" w:color="auto"/>
            </w:tcBorders>
            <w:shd w:val="clear" w:color="auto" w:fill="404040"/>
            <w:vAlign w:val="center"/>
          </w:tcPr>
          <w:p w14:paraId="6278C073" w14:textId="77777777" w:rsidR="005C5002" w:rsidRPr="00C431DD" w:rsidRDefault="005C5002" w:rsidP="00DD3461">
            <w:pPr>
              <w:jc w:val="center"/>
              <w:rPr>
                <w:sz w:val="18"/>
                <w:szCs w:val="18"/>
                <w:lang w:val="tr-TR"/>
              </w:rPr>
            </w:pPr>
          </w:p>
        </w:tc>
        <w:tc>
          <w:tcPr>
            <w:tcW w:w="1277" w:type="dxa"/>
            <w:tcBorders>
              <w:bottom w:val="single" w:sz="4" w:space="0" w:color="auto"/>
            </w:tcBorders>
            <w:shd w:val="clear" w:color="auto" w:fill="404040"/>
            <w:vAlign w:val="center"/>
          </w:tcPr>
          <w:p w14:paraId="4D7BEAE5" w14:textId="77777777" w:rsidR="005C5002" w:rsidRPr="00C431DD" w:rsidRDefault="005C5002" w:rsidP="00DD3461">
            <w:pPr>
              <w:jc w:val="center"/>
              <w:rPr>
                <w:sz w:val="18"/>
                <w:szCs w:val="18"/>
                <w:lang w:val="tr-TR"/>
              </w:rPr>
            </w:pPr>
          </w:p>
        </w:tc>
        <w:tc>
          <w:tcPr>
            <w:tcW w:w="1565" w:type="dxa"/>
            <w:shd w:val="clear" w:color="auto" w:fill="404040"/>
            <w:vAlign w:val="center"/>
          </w:tcPr>
          <w:p w14:paraId="25EF3B58" w14:textId="77777777" w:rsidR="005C5002" w:rsidRPr="00C431DD" w:rsidRDefault="005C5002" w:rsidP="00DD3461">
            <w:pPr>
              <w:jc w:val="center"/>
              <w:rPr>
                <w:sz w:val="18"/>
                <w:szCs w:val="18"/>
                <w:lang w:val="tr-TR"/>
              </w:rPr>
            </w:pPr>
          </w:p>
        </w:tc>
        <w:tc>
          <w:tcPr>
            <w:tcW w:w="1419" w:type="dxa"/>
            <w:shd w:val="clear" w:color="auto" w:fill="auto"/>
            <w:vAlign w:val="center"/>
          </w:tcPr>
          <w:p w14:paraId="65C464E0" w14:textId="77777777" w:rsidR="005C5002" w:rsidRPr="00C431DD" w:rsidRDefault="005C5002" w:rsidP="00DD3461">
            <w:pPr>
              <w:jc w:val="center"/>
              <w:rPr>
                <w:sz w:val="18"/>
                <w:szCs w:val="18"/>
                <w:lang w:val="tr-TR"/>
              </w:rPr>
            </w:pPr>
          </w:p>
        </w:tc>
      </w:tr>
      <w:tr w:rsidR="005C5002" w:rsidRPr="00C431DD" w14:paraId="278AC34B" w14:textId="77777777" w:rsidTr="00FB58E2">
        <w:trPr>
          <w:trHeight w:val="479"/>
        </w:trPr>
        <w:tc>
          <w:tcPr>
            <w:tcW w:w="2697" w:type="dxa"/>
            <w:shd w:val="clear" w:color="auto" w:fill="DEEAF6" w:themeFill="accent1" w:themeFillTint="33"/>
            <w:vAlign w:val="center"/>
          </w:tcPr>
          <w:p w14:paraId="628F337C" w14:textId="77777777" w:rsidR="005C5002" w:rsidRPr="00C431DD" w:rsidRDefault="005C5002" w:rsidP="00DD3461">
            <w:pPr>
              <w:rPr>
                <w:b/>
                <w:sz w:val="18"/>
                <w:szCs w:val="18"/>
                <w:lang w:val="tr-TR"/>
              </w:rPr>
            </w:pPr>
            <w:r w:rsidRPr="00C431DD">
              <w:rPr>
                <w:b/>
                <w:sz w:val="18"/>
                <w:szCs w:val="18"/>
                <w:lang w:val="tr-TR"/>
              </w:rPr>
              <w:t>Özel/Res</w:t>
            </w:r>
            <w:r w:rsidR="008935DC" w:rsidRPr="00C431DD">
              <w:rPr>
                <w:b/>
                <w:sz w:val="18"/>
                <w:szCs w:val="18"/>
                <w:lang w:val="tr-TR"/>
              </w:rPr>
              <w:t>mi/Kiralık Taşıt ile Seyahat (*</w:t>
            </w:r>
            <w:r w:rsidRPr="00C431DD">
              <w:rPr>
                <w:b/>
                <w:sz w:val="18"/>
                <w:szCs w:val="18"/>
                <w:lang w:val="tr-TR"/>
              </w:rPr>
              <w:t>)</w:t>
            </w:r>
          </w:p>
        </w:tc>
        <w:tc>
          <w:tcPr>
            <w:tcW w:w="967" w:type="dxa"/>
            <w:tcBorders>
              <w:bottom w:val="single" w:sz="4" w:space="0" w:color="auto"/>
            </w:tcBorders>
            <w:shd w:val="clear" w:color="auto" w:fill="404040"/>
            <w:vAlign w:val="center"/>
          </w:tcPr>
          <w:p w14:paraId="2AB6F9B5" w14:textId="77777777" w:rsidR="005C5002" w:rsidRPr="00C431DD" w:rsidRDefault="005C5002" w:rsidP="00DD3461">
            <w:pPr>
              <w:jc w:val="center"/>
              <w:rPr>
                <w:sz w:val="18"/>
                <w:szCs w:val="18"/>
                <w:lang w:val="tr-TR"/>
              </w:rPr>
            </w:pPr>
          </w:p>
        </w:tc>
        <w:tc>
          <w:tcPr>
            <w:tcW w:w="1160" w:type="dxa"/>
            <w:tcBorders>
              <w:bottom w:val="single" w:sz="4" w:space="0" w:color="auto"/>
            </w:tcBorders>
            <w:shd w:val="clear" w:color="auto" w:fill="404040"/>
            <w:vAlign w:val="center"/>
          </w:tcPr>
          <w:p w14:paraId="4896708A" w14:textId="77777777" w:rsidR="005C5002" w:rsidRPr="00C431DD" w:rsidRDefault="005C5002" w:rsidP="00DD3461">
            <w:pPr>
              <w:jc w:val="center"/>
              <w:rPr>
                <w:sz w:val="18"/>
                <w:szCs w:val="18"/>
                <w:lang w:val="tr-TR"/>
              </w:rPr>
            </w:pPr>
          </w:p>
        </w:tc>
        <w:tc>
          <w:tcPr>
            <w:tcW w:w="992" w:type="dxa"/>
            <w:shd w:val="clear" w:color="auto" w:fill="404040"/>
            <w:vAlign w:val="center"/>
          </w:tcPr>
          <w:p w14:paraId="4E684B87" w14:textId="77777777" w:rsidR="005C5002" w:rsidRPr="00C431DD" w:rsidRDefault="005C5002" w:rsidP="00DD3461">
            <w:pPr>
              <w:jc w:val="center"/>
              <w:rPr>
                <w:sz w:val="18"/>
                <w:szCs w:val="18"/>
                <w:lang w:val="tr-TR"/>
              </w:rPr>
            </w:pPr>
          </w:p>
        </w:tc>
        <w:tc>
          <w:tcPr>
            <w:tcW w:w="1277" w:type="dxa"/>
            <w:tcBorders>
              <w:bottom w:val="single" w:sz="4" w:space="0" w:color="auto"/>
            </w:tcBorders>
            <w:shd w:val="clear" w:color="auto" w:fill="404040"/>
            <w:vAlign w:val="center"/>
          </w:tcPr>
          <w:p w14:paraId="12265B61" w14:textId="77777777" w:rsidR="005C5002" w:rsidRPr="00C431DD" w:rsidRDefault="005C5002" w:rsidP="00DD3461">
            <w:pPr>
              <w:jc w:val="center"/>
              <w:rPr>
                <w:sz w:val="18"/>
                <w:szCs w:val="18"/>
                <w:lang w:val="tr-TR"/>
              </w:rPr>
            </w:pPr>
          </w:p>
        </w:tc>
        <w:tc>
          <w:tcPr>
            <w:tcW w:w="1565" w:type="dxa"/>
            <w:tcBorders>
              <w:bottom w:val="single" w:sz="4" w:space="0" w:color="auto"/>
            </w:tcBorders>
            <w:shd w:val="clear" w:color="auto" w:fill="auto"/>
            <w:vAlign w:val="center"/>
          </w:tcPr>
          <w:p w14:paraId="648C49D7" w14:textId="77777777" w:rsidR="005C5002" w:rsidRPr="00C431DD" w:rsidRDefault="005C5002" w:rsidP="00DD3461">
            <w:pPr>
              <w:jc w:val="center"/>
              <w:rPr>
                <w:sz w:val="18"/>
                <w:szCs w:val="18"/>
                <w:lang w:val="tr-TR"/>
              </w:rPr>
            </w:pPr>
          </w:p>
        </w:tc>
        <w:tc>
          <w:tcPr>
            <w:tcW w:w="1419" w:type="dxa"/>
            <w:shd w:val="clear" w:color="auto" w:fill="auto"/>
            <w:vAlign w:val="center"/>
          </w:tcPr>
          <w:p w14:paraId="74F9A062" w14:textId="77777777" w:rsidR="005C5002" w:rsidRPr="00C431DD" w:rsidRDefault="005C5002" w:rsidP="00DD3461">
            <w:pPr>
              <w:jc w:val="center"/>
              <w:rPr>
                <w:sz w:val="18"/>
                <w:szCs w:val="18"/>
                <w:lang w:val="tr-TR"/>
              </w:rPr>
            </w:pPr>
          </w:p>
        </w:tc>
      </w:tr>
      <w:tr w:rsidR="005C5002" w:rsidRPr="00C431DD" w14:paraId="3E52341C" w14:textId="77777777" w:rsidTr="00FB58E2">
        <w:trPr>
          <w:trHeight w:val="467"/>
        </w:trPr>
        <w:tc>
          <w:tcPr>
            <w:tcW w:w="2697" w:type="dxa"/>
            <w:shd w:val="clear" w:color="auto" w:fill="DEEAF6" w:themeFill="accent1" w:themeFillTint="33"/>
            <w:vAlign w:val="center"/>
          </w:tcPr>
          <w:p w14:paraId="1172D91C" w14:textId="77777777" w:rsidR="005C5002" w:rsidRPr="00C431DD" w:rsidRDefault="005C5002" w:rsidP="00DD3461">
            <w:pPr>
              <w:rPr>
                <w:b/>
                <w:sz w:val="18"/>
                <w:szCs w:val="18"/>
                <w:lang w:val="tr-TR"/>
              </w:rPr>
            </w:pPr>
            <w:r w:rsidRPr="00C431DD">
              <w:rPr>
                <w:b/>
                <w:sz w:val="18"/>
                <w:szCs w:val="18"/>
                <w:lang w:val="tr-TR"/>
              </w:rPr>
              <w:t>Taşıt Kirası Gideri</w:t>
            </w:r>
          </w:p>
        </w:tc>
        <w:tc>
          <w:tcPr>
            <w:tcW w:w="967" w:type="dxa"/>
            <w:shd w:val="clear" w:color="auto" w:fill="404040"/>
            <w:vAlign w:val="center"/>
          </w:tcPr>
          <w:p w14:paraId="7DFFB7DF" w14:textId="77777777" w:rsidR="005C5002" w:rsidRPr="00C431DD" w:rsidRDefault="005C5002" w:rsidP="00DD3461">
            <w:pPr>
              <w:jc w:val="center"/>
              <w:rPr>
                <w:sz w:val="18"/>
                <w:szCs w:val="18"/>
                <w:lang w:val="tr-TR"/>
              </w:rPr>
            </w:pPr>
          </w:p>
        </w:tc>
        <w:tc>
          <w:tcPr>
            <w:tcW w:w="1160" w:type="dxa"/>
            <w:shd w:val="clear" w:color="auto" w:fill="404040"/>
            <w:vAlign w:val="center"/>
          </w:tcPr>
          <w:p w14:paraId="563DE8C3" w14:textId="77777777" w:rsidR="005C5002" w:rsidRPr="00C431DD" w:rsidRDefault="005C5002" w:rsidP="00DD3461">
            <w:pPr>
              <w:jc w:val="center"/>
              <w:rPr>
                <w:sz w:val="18"/>
                <w:szCs w:val="18"/>
                <w:lang w:val="tr-TR"/>
              </w:rPr>
            </w:pPr>
          </w:p>
        </w:tc>
        <w:tc>
          <w:tcPr>
            <w:tcW w:w="992" w:type="dxa"/>
            <w:shd w:val="clear" w:color="auto" w:fill="auto"/>
            <w:vAlign w:val="center"/>
          </w:tcPr>
          <w:p w14:paraId="20175955" w14:textId="77777777" w:rsidR="005C5002" w:rsidRPr="00C431DD" w:rsidRDefault="005C5002" w:rsidP="00DD3461">
            <w:pPr>
              <w:jc w:val="center"/>
              <w:rPr>
                <w:sz w:val="18"/>
                <w:szCs w:val="18"/>
                <w:lang w:val="tr-TR"/>
              </w:rPr>
            </w:pPr>
          </w:p>
        </w:tc>
        <w:tc>
          <w:tcPr>
            <w:tcW w:w="1277" w:type="dxa"/>
            <w:tcBorders>
              <w:bottom w:val="single" w:sz="4" w:space="0" w:color="auto"/>
            </w:tcBorders>
            <w:shd w:val="clear" w:color="auto" w:fill="FFFFFF"/>
            <w:vAlign w:val="center"/>
          </w:tcPr>
          <w:p w14:paraId="3ACAD936" w14:textId="77777777" w:rsidR="005C5002" w:rsidRPr="00C431DD" w:rsidRDefault="005C5002" w:rsidP="00DD3461">
            <w:pPr>
              <w:jc w:val="center"/>
              <w:rPr>
                <w:sz w:val="18"/>
                <w:szCs w:val="18"/>
                <w:lang w:val="tr-TR"/>
              </w:rPr>
            </w:pPr>
          </w:p>
        </w:tc>
        <w:tc>
          <w:tcPr>
            <w:tcW w:w="1565" w:type="dxa"/>
            <w:tcBorders>
              <w:bottom w:val="single" w:sz="4" w:space="0" w:color="auto"/>
            </w:tcBorders>
            <w:shd w:val="clear" w:color="auto" w:fill="404040"/>
            <w:vAlign w:val="center"/>
          </w:tcPr>
          <w:p w14:paraId="12FBC376" w14:textId="77777777" w:rsidR="005C5002" w:rsidRPr="00C431DD" w:rsidRDefault="005C5002" w:rsidP="00DD3461">
            <w:pPr>
              <w:jc w:val="center"/>
              <w:rPr>
                <w:sz w:val="18"/>
                <w:szCs w:val="18"/>
                <w:lang w:val="tr-TR"/>
              </w:rPr>
            </w:pPr>
          </w:p>
        </w:tc>
        <w:tc>
          <w:tcPr>
            <w:tcW w:w="1419" w:type="dxa"/>
            <w:shd w:val="clear" w:color="auto" w:fill="auto"/>
            <w:vAlign w:val="center"/>
          </w:tcPr>
          <w:p w14:paraId="5F864D59" w14:textId="77777777" w:rsidR="005C5002" w:rsidRPr="00C431DD" w:rsidRDefault="005C5002" w:rsidP="00DD3461">
            <w:pPr>
              <w:jc w:val="center"/>
              <w:rPr>
                <w:sz w:val="18"/>
                <w:szCs w:val="18"/>
                <w:lang w:val="tr-TR"/>
              </w:rPr>
            </w:pPr>
          </w:p>
        </w:tc>
      </w:tr>
      <w:tr w:rsidR="005C5002" w:rsidRPr="00C431DD" w14:paraId="4501ECB9" w14:textId="77777777" w:rsidTr="00FB58E2">
        <w:trPr>
          <w:trHeight w:val="499"/>
        </w:trPr>
        <w:tc>
          <w:tcPr>
            <w:tcW w:w="2697" w:type="dxa"/>
            <w:shd w:val="clear" w:color="auto" w:fill="DEEAF6" w:themeFill="accent1" w:themeFillTint="33"/>
            <w:vAlign w:val="center"/>
          </w:tcPr>
          <w:p w14:paraId="72A5FBC6" w14:textId="77777777" w:rsidR="005C5002" w:rsidRPr="00C431DD" w:rsidRDefault="005C5002" w:rsidP="00DD3461">
            <w:pPr>
              <w:rPr>
                <w:b/>
                <w:sz w:val="18"/>
                <w:szCs w:val="18"/>
                <w:lang w:val="tr-TR"/>
              </w:rPr>
            </w:pPr>
            <w:r w:rsidRPr="00C431DD">
              <w:rPr>
                <w:b/>
                <w:sz w:val="18"/>
                <w:szCs w:val="18"/>
                <w:lang w:val="tr-TR"/>
              </w:rPr>
              <w:t>Gündelik (**)</w:t>
            </w:r>
          </w:p>
          <w:p w14:paraId="64B8C075" w14:textId="77777777" w:rsidR="005C5002" w:rsidRPr="00C431DD" w:rsidRDefault="005C5002" w:rsidP="00DD3461">
            <w:pPr>
              <w:rPr>
                <w:b/>
                <w:sz w:val="18"/>
                <w:szCs w:val="18"/>
                <w:lang w:val="tr-TR"/>
              </w:rPr>
            </w:pPr>
            <w:r w:rsidRPr="00C431DD">
              <w:rPr>
                <w:b/>
                <w:sz w:val="18"/>
                <w:szCs w:val="18"/>
                <w:lang w:val="tr-TR"/>
              </w:rPr>
              <w:t>(</w:t>
            </w:r>
            <w:proofErr w:type="gramStart"/>
            <w:r w:rsidR="00075C3C" w:rsidRPr="00C431DD">
              <w:rPr>
                <w:b/>
                <w:sz w:val="18"/>
                <w:szCs w:val="18"/>
                <w:lang w:val="tr-TR"/>
              </w:rPr>
              <w:t>proje</w:t>
            </w:r>
            <w:proofErr w:type="gramEnd"/>
            <w:r w:rsidR="00075C3C" w:rsidRPr="00C431DD">
              <w:rPr>
                <w:b/>
                <w:sz w:val="18"/>
                <w:szCs w:val="18"/>
                <w:lang w:val="tr-TR"/>
              </w:rPr>
              <w:t xml:space="preserve"> e</w:t>
            </w:r>
            <w:r w:rsidRPr="00C431DD">
              <w:rPr>
                <w:b/>
                <w:sz w:val="18"/>
                <w:szCs w:val="18"/>
                <w:lang w:val="tr-TR"/>
              </w:rPr>
              <w:t>kibi)</w:t>
            </w:r>
          </w:p>
        </w:tc>
        <w:tc>
          <w:tcPr>
            <w:tcW w:w="967" w:type="dxa"/>
            <w:tcBorders>
              <w:bottom w:val="single" w:sz="4" w:space="0" w:color="auto"/>
            </w:tcBorders>
            <w:shd w:val="clear" w:color="auto" w:fill="auto"/>
            <w:vAlign w:val="center"/>
          </w:tcPr>
          <w:p w14:paraId="1EBC2724" w14:textId="77777777" w:rsidR="005C5002" w:rsidRPr="00C431DD" w:rsidRDefault="005C5002" w:rsidP="00DD3461">
            <w:pPr>
              <w:jc w:val="center"/>
              <w:rPr>
                <w:sz w:val="18"/>
                <w:szCs w:val="18"/>
                <w:lang w:val="tr-TR"/>
              </w:rPr>
            </w:pPr>
          </w:p>
        </w:tc>
        <w:tc>
          <w:tcPr>
            <w:tcW w:w="1160" w:type="dxa"/>
            <w:tcBorders>
              <w:bottom w:val="single" w:sz="4" w:space="0" w:color="auto"/>
            </w:tcBorders>
            <w:shd w:val="clear" w:color="auto" w:fill="auto"/>
            <w:vAlign w:val="center"/>
          </w:tcPr>
          <w:p w14:paraId="3336535D" w14:textId="77777777" w:rsidR="005C5002" w:rsidRPr="00C431DD" w:rsidRDefault="005C5002" w:rsidP="00DD3461">
            <w:pPr>
              <w:jc w:val="center"/>
              <w:rPr>
                <w:sz w:val="18"/>
                <w:szCs w:val="18"/>
                <w:lang w:val="tr-TR"/>
              </w:rPr>
            </w:pPr>
          </w:p>
        </w:tc>
        <w:tc>
          <w:tcPr>
            <w:tcW w:w="992" w:type="dxa"/>
            <w:shd w:val="clear" w:color="auto" w:fill="auto"/>
            <w:vAlign w:val="center"/>
          </w:tcPr>
          <w:p w14:paraId="4628F4F8" w14:textId="77777777" w:rsidR="005C5002" w:rsidRPr="00C431DD" w:rsidRDefault="005C5002" w:rsidP="00DD3461">
            <w:pPr>
              <w:jc w:val="center"/>
              <w:rPr>
                <w:sz w:val="18"/>
                <w:szCs w:val="18"/>
                <w:lang w:val="tr-TR"/>
              </w:rPr>
            </w:pPr>
          </w:p>
        </w:tc>
        <w:tc>
          <w:tcPr>
            <w:tcW w:w="1277" w:type="dxa"/>
            <w:shd w:val="clear" w:color="auto" w:fill="404040"/>
            <w:vAlign w:val="center"/>
          </w:tcPr>
          <w:p w14:paraId="2C4AB44C" w14:textId="77777777" w:rsidR="005C5002" w:rsidRPr="00C431DD" w:rsidRDefault="005C5002" w:rsidP="00DD3461">
            <w:pPr>
              <w:jc w:val="center"/>
              <w:rPr>
                <w:sz w:val="18"/>
                <w:szCs w:val="18"/>
                <w:lang w:val="tr-TR"/>
              </w:rPr>
            </w:pPr>
          </w:p>
        </w:tc>
        <w:tc>
          <w:tcPr>
            <w:tcW w:w="1565" w:type="dxa"/>
            <w:shd w:val="clear" w:color="auto" w:fill="404040"/>
            <w:vAlign w:val="center"/>
          </w:tcPr>
          <w:p w14:paraId="48F39828" w14:textId="77777777" w:rsidR="005C5002" w:rsidRPr="00C431DD" w:rsidRDefault="005C5002" w:rsidP="00DD3461">
            <w:pPr>
              <w:jc w:val="center"/>
              <w:rPr>
                <w:sz w:val="18"/>
                <w:szCs w:val="18"/>
                <w:lang w:val="tr-TR"/>
              </w:rPr>
            </w:pPr>
          </w:p>
        </w:tc>
        <w:tc>
          <w:tcPr>
            <w:tcW w:w="1419" w:type="dxa"/>
            <w:shd w:val="clear" w:color="auto" w:fill="auto"/>
            <w:vAlign w:val="center"/>
          </w:tcPr>
          <w:p w14:paraId="44211A7C" w14:textId="77777777" w:rsidR="005C5002" w:rsidRPr="00C431DD" w:rsidRDefault="005C5002" w:rsidP="00DD3461">
            <w:pPr>
              <w:jc w:val="center"/>
              <w:rPr>
                <w:sz w:val="18"/>
                <w:szCs w:val="18"/>
                <w:lang w:val="tr-TR"/>
              </w:rPr>
            </w:pPr>
          </w:p>
        </w:tc>
      </w:tr>
      <w:tr w:rsidR="005C5002" w:rsidRPr="00C431DD" w14:paraId="794DDEC8" w14:textId="77777777" w:rsidTr="00FB58E2">
        <w:trPr>
          <w:trHeight w:val="479"/>
        </w:trPr>
        <w:tc>
          <w:tcPr>
            <w:tcW w:w="2697" w:type="dxa"/>
            <w:shd w:val="clear" w:color="auto" w:fill="DEEAF6" w:themeFill="accent1" w:themeFillTint="33"/>
            <w:vAlign w:val="center"/>
          </w:tcPr>
          <w:p w14:paraId="75E361B3" w14:textId="77777777" w:rsidR="005C5002" w:rsidRPr="00C431DD" w:rsidRDefault="005C5002" w:rsidP="00DD3461">
            <w:pPr>
              <w:rPr>
                <w:b/>
                <w:sz w:val="18"/>
                <w:szCs w:val="18"/>
                <w:lang w:val="tr-TR"/>
              </w:rPr>
            </w:pPr>
            <w:r w:rsidRPr="00C431DD">
              <w:rPr>
                <w:b/>
                <w:sz w:val="18"/>
                <w:szCs w:val="18"/>
                <w:lang w:val="tr-TR"/>
              </w:rPr>
              <w:t>Konaklama (**)</w:t>
            </w:r>
          </w:p>
          <w:p w14:paraId="2F2810D5" w14:textId="77777777" w:rsidR="005C5002" w:rsidRPr="00C431DD" w:rsidRDefault="005C5002" w:rsidP="00DD3461">
            <w:pPr>
              <w:rPr>
                <w:b/>
                <w:sz w:val="18"/>
                <w:szCs w:val="18"/>
                <w:lang w:val="tr-TR"/>
              </w:rPr>
            </w:pPr>
            <w:r w:rsidRPr="00C431DD">
              <w:rPr>
                <w:b/>
                <w:sz w:val="18"/>
                <w:szCs w:val="18"/>
                <w:lang w:val="tr-TR"/>
              </w:rPr>
              <w:t>(</w:t>
            </w:r>
            <w:proofErr w:type="gramStart"/>
            <w:r w:rsidR="00075C3C" w:rsidRPr="00C431DD">
              <w:rPr>
                <w:b/>
                <w:sz w:val="18"/>
                <w:szCs w:val="18"/>
                <w:lang w:val="tr-TR"/>
              </w:rPr>
              <w:t>proje</w:t>
            </w:r>
            <w:proofErr w:type="gramEnd"/>
            <w:r w:rsidR="00075C3C" w:rsidRPr="00C431DD">
              <w:rPr>
                <w:b/>
                <w:sz w:val="18"/>
                <w:szCs w:val="18"/>
                <w:lang w:val="tr-TR"/>
              </w:rPr>
              <w:t xml:space="preserve"> e</w:t>
            </w:r>
            <w:r w:rsidRPr="00C431DD">
              <w:rPr>
                <w:b/>
                <w:sz w:val="18"/>
                <w:szCs w:val="18"/>
                <w:lang w:val="tr-TR"/>
              </w:rPr>
              <w:t>kibi)</w:t>
            </w:r>
          </w:p>
        </w:tc>
        <w:tc>
          <w:tcPr>
            <w:tcW w:w="967" w:type="dxa"/>
            <w:shd w:val="clear" w:color="auto" w:fill="FFFFFF"/>
            <w:vAlign w:val="center"/>
          </w:tcPr>
          <w:p w14:paraId="2F1A7826" w14:textId="77777777" w:rsidR="005C5002" w:rsidRPr="00C431DD" w:rsidRDefault="005C5002" w:rsidP="00DD3461">
            <w:pPr>
              <w:jc w:val="center"/>
              <w:rPr>
                <w:sz w:val="18"/>
                <w:szCs w:val="18"/>
                <w:lang w:val="tr-TR"/>
              </w:rPr>
            </w:pPr>
          </w:p>
        </w:tc>
        <w:tc>
          <w:tcPr>
            <w:tcW w:w="1160" w:type="dxa"/>
            <w:shd w:val="clear" w:color="auto" w:fill="FFFFFF"/>
            <w:vAlign w:val="center"/>
          </w:tcPr>
          <w:p w14:paraId="25800932" w14:textId="77777777" w:rsidR="005C5002" w:rsidRPr="00C431DD" w:rsidRDefault="005C5002" w:rsidP="00DD3461">
            <w:pPr>
              <w:jc w:val="center"/>
              <w:rPr>
                <w:sz w:val="18"/>
                <w:szCs w:val="18"/>
                <w:lang w:val="tr-TR"/>
              </w:rPr>
            </w:pPr>
          </w:p>
        </w:tc>
        <w:tc>
          <w:tcPr>
            <w:tcW w:w="992" w:type="dxa"/>
            <w:shd w:val="clear" w:color="auto" w:fill="auto"/>
            <w:vAlign w:val="center"/>
          </w:tcPr>
          <w:p w14:paraId="3BED9044" w14:textId="77777777" w:rsidR="005C5002" w:rsidRPr="00C431DD" w:rsidRDefault="005C5002" w:rsidP="00DD3461">
            <w:pPr>
              <w:jc w:val="center"/>
              <w:rPr>
                <w:sz w:val="18"/>
                <w:szCs w:val="18"/>
                <w:lang w:val="tr-TR"/>
              </w:rPr>
            </w:pPr>
          </w:p>
        </w:tc>
        <w:tc>
          <w:tcPr>
            <w:tcW w:w="1277" w:type="dxa"/>
            <w:shd w:val="clear" w:color="auto" w:fill="404040"/>
            <w:vAlign w:val="center"/>
          </w:tcPr>
          <w:p w14:paraId="23C45706" w14:textId="77777777" w:rsidR="005C5002" w:rsidRPr="00C431DD" w:rsidRDefault="005C5002" w:rsidP="00DD3461">
            <w:pPr>
              <w:jc w:val="center"/>
              <w:rPr>
                <w:sz w:val="18"/>
                <w:szCs w:val="18"/>
                <w:lang w:val="tr-TR"/>
              </w:rPr>
            </w:pPr>
          </w:p>
        </w:tc>
        <w:tc>
          <w:tcPr>
            <w:tcW w:w="1565" w:type="dxa"/>
            <w:shd w:val="clear" w:color="auto" w:fill="404040"/>
            <w:vAlign w:val="center"/>
          </w:tcPr>
          <w:p w14:paraId="3E4B3E3F" w14:textId="77777777" w:rsidR="005C5002" w:rsidRPr="00C431DD" w:rsidRDefault="005C5002" w:rsidP="00DD3461">
            <w:pPr>
              <w:jc w:val="center"/>
              <w:rPr>
                <w:sz w:val="18"/>
                <w:szCs w:val="18"/>
                <w:lang w:val="tr-TR"/>
              </w:rPr>
            </w:pPr>
          </w:p>
        </w:tc>
        <w:tc>
          <w:tcPr>
            <w:tcW w:w="1419" w:type="dxa"/>
            <w:shd w:val="clear" w:color="auto" w:fill="auto"/>
            <w:vAlign w:val="center"/>
          </w:tcPr>
          <w:p w14:paraId="679FD226" w14:textId="77777777" w:rsidR="005C5002" w:rsidRPr="00C431DD" w:rsidRDefault="005C5002" w:rsidP="00DD3461">
            <w:pPr>
              <w:jc w:val="center"/>
              <w:rPr>
                <w:sz w:val="18"/>
                <w:szCs w:val="18"/>
                <w:lang w:val="tr-TR"/>
              </w:rPr>
            </w:pPr>
          </w:p>
        </w:tc>
      </w:tr>
      <w:tr w:rsidR="005C5002" w:rsidRPr="00C431DD" w14:paraId="68F8888F" w14:textId="77777777" w:rsidTr="00FB58E2">
        <w:trPr>
          <w:trHeight w:val="656"/>
        </w:trPr>
        <w:tc>
          <w:tcPr>
            <w:tcW w:w="8658" w:type="dxa"/>
            <w:gridSpan w:val="6"/>
            <w:shd w:val="clear" w:color="auto" w:fill="DEEAF6" w:themeFill="accent1" w:themeFillTint="33"/>
            <w:vAlign w:val="center"/>
          </w:tcPr>
          <w:p w14:paraId="3B689CD6" w14:textId="06A6997D" w:rsidR="005C5002" w:rsidRPr="00C431DD" w:rsidRDefault="005C5002" w:rsidP="00FB58E2">
            <w:pPr>
              <w:jc w:val="right"/>
              <w:rPr>
                <w:b/>
                <w:sz w:val="18"/>
                <w:szCs w:val="18"/>
                <w:lang w:val="tr-TR"/>
              </w:rPr>
            </w:pPr>
            <w:r w:rsidRPr="00C431DD">
              <w:rPr>
                <w:b/>
                <w:sz w:val="18"/>
                <w:szCs w:val="18"/>
                <w:lang w:val="tr-TR"/>
              </w:rPr>
              <w:t xml:space="preserve">TOPLAM </w:t>
            </w:r>
          </w:p>
        </w:tc>
        <w:tc>
          <w:tcPr>
            <w:tcW w:w="1419" w:type="dxa"/>
            <w:shd w:val="clear" w:color="auto" w:fill="DEEAF6" w:themeFill="accent1" w:themeFillTint="33"/>
            <w:vAlign w:val="center"/>
          </w:tcPr>
          <w:p w14:paraId="37559316" w14:textId="77777777" w:rsidR="005C5002" w:rsidRPr="00C431DD" w:rsidRDefault="005C5002" w:rsidP="00DD3461">
            <w:pPr>
              <w:jc w:val="center"/>
              <w:rPr>
                <w:sz w:val="18"/>
                <w:szCs w:val="18"/>
                <w:lang w:val="tr-TR"/>
              </w:rPr>
            </w:pPr>
          </w:p>
        </w:tc>
      </w:tr>
    </w:tbl>
    <w:p w14:paraId="219BC06D" w14:textId="28D63040" w:rsidR="005C5002" w:rsidRPr="00C431DD" w:rsidRDefault="008935DC" w:rsidP="00BD42FC">
      <w:pPr>
        <w:jc w:val="both"/>
        <w:rPr>
          <w:sz w:val="18"/>
          <w:szCs w:val="18"/>
          <w:lang w:val="tr-TR"/>
        </w:rPr>
      </w:pPr>
      <w:r w:rsidRPr="00C431DD">
        <w:rPr>
          <w:b/>
          <w:sz w:val="14"/>
          <w:szCs w:val="14"/>
          <w:lang w:val="tr-TR"/>
        </w:rPr>
        <w:t>(*</w:t>
      </w:r>
      <w:r w:rsidR="005C5002" w:rsidRPr="00C431DD">
        <w:rPr>
          <w:b/>
          <w:sz w:val="18"/>
          <w:szCs w:val="18"/>
          <w:lang w:val="tr-TR"/>
        </w:rPr>
        <w:t>)</w:t>
      </w:r>
      <w:r w:rsidR="00075C3C" w:rsidRPr="00C431DD">
        <w:rPr>
          <w:sz w:val="18"/>
          <w:szCs w:val="18"/>
          <w:lang w:val="tr-TR"/>
        </w:rPr>
        <w:t xml:space="preserve"> Özel/R</w:t>
      </w:r>
      <w:r w:rsidR="005C5002" w:rsidRPr="00C431DD">
        <w:rPr>
          <w:sz w:val="18"/>
          <w:szCs w:val="18"/>
          <w:lang w:val="tr-TR"/>
        </w:rPr>
        <w:t>esmi</w:t>
      </w:r>
      <w:r w:rsidR="00075C3C" w:rsidRPr="00C431DD">
        <w:rPr>
          <w:sz w:val="18"/>
          <w:szCs w:val="18"/>
          <w:lang w:val="tr-TR"/>
        </w:rPr>
        <w:t>/K</w:t>
      </w:r>
      <w:r w:rsidR="005C5002" w:rsidRPr="00C431DD">
        <w:rPr>
          <w:sz w:val="18"/>
          <w:szCs w:val="18"/>
          <w:lang w:val="tr-TR"/>
        </w:rPr>
        <w:t>iralık</w:t>
      </w:r>
      <w:r w:rsidR="0037032E" w:rsidRPr="00C431DD">
        <w:rPr>
          <w:sz w:val="18"/>
          <w:szCs w:val="18"/>
          <w:lang w:val="tr-TR"/>
        </w:rPr>
        <w:t xml:space="preserve"> </w:t>
      </w:r>
      <w:r w:rsidR="00075C3C" w:rsidRPr="00C431DD">
        <w:rPr>
          <w:sz w:val="18"/>
          <w:szCs w:val="18"/>
          <w:lang w:val="tr-TR"/>
        </w:rPr>
        <w:t>Taşıt</w:t>
      </w:r>
      <w:r w:rsidR="005C5002" w:rsidRPr="00C431DD">
        <w:rPr>
          <w:sz w:val="18"/>
          <w:szCs w:val="18"/>
          <w:lang w:val="tr-TR"/>
        </w:rPr>
        <w:t xml:space="preserve"> ile yapılan seyahatlerde her 100 km. için 6 litre kurşunsuz benzin ücreti ödeneceği dikkate alınarak hesaplan</w:t>
      </w:r>
      <w:r w:rsidR="00E371E4">
        <w:rPr>
          <w:sz w:val="18"/>
          <w:szCs w:val="18"/>
          <w:lang w:val="tr-TR"/>
        </w:rPr>
        <w:t>malıdır.</w:t>
      </w:r>
    </w:p>
    <w:p w14:paraId="649F8833" w14:textId="126D3E3E" w:rsidR="0086767F" w:rsidRPr="00C431DD" w:rsidRDefault="008935DC" w:rsidP="00FB58E2">
      <w:pPr>
        <w:pStyle w:val="WW-NormalWeb1"/>
        <w:spacing w:before="40" w:after="0"/>
        <w:jc w:val="both"/>
        <w:rPr>
          <w:sz w:val="18"/>
          <w:szCs w:val="18"/>
        </w:rPr>
      </w:pPr>
      <w:r w:rsidRPr="00C431DD">
        <w:rPr>
          <w:b/>
          <w:sz w:val="18"/>
          <w:szCs w:val="18"/>
        </w:rPr>
        <w:t>(</w:t>
      </w:r>
      <w:r w:rsidR="005C5002" w:rsidRPr="00C431DD">
        <w:rPr>
          <w:b/>
          <w:sz w:val="18"/>
          <w:szCs w:val="18"/>
        </w:rPr>
        <w:t xml:space="preserve">**) </w:t>
      </w:r>
      <w:r w:rsidR="005C5002" w:rsidRPr="00C431DD">
        <w:rPr>
          <w:sz w:val="18"/>
          <w:szCs w:val="18"/>
        </w:rPr>
        <w:t>Yurt dı</w:t>
      </w:r>
      <w:r w:rsidR="0076003A" w:rsidRPr="00C431DD">
        <w:rPr>
          <w:sz w:val="18"/>
          <w:szCs w:val="18"/>
        </w:rPr>
        <w:t xml:space="preserve">şı gündelik ve konaklama bedelleri 6245 sayılı Harcırah Kanunu </w:t>
      </w:r>
      <w:r w:rsidR="006D477B" w:rsidRPr="00C431DD">
        <w:rPr>
          <w:sz w:val="18"/>
          <w:szCs w:val="18"/>
        </w:rPr>
        <w:t>hükümleri uyarınca</w:t>
      </w:r>
      <w:r w:rsidR="00FB58E2" w:rsidRPr="00C431DD">
        <w:rPr>
          <w:sz w:val="18"/>
          <w:szCs w:val="18"/>
        </w:rPr>
        <w:t xml:space="preserve"> ilgili yılın “Yurtdışı Gündeliklerine Dair Cumhurbaşkanlığı Kararı” kapsamında hesaplan</w:t>
      </w:r>
      <w:r w:rsidR="00E371E4">
        <w:rPr>
          <w:sz w:val="18"/>
          <w:szCs w:val="18"/>
        </w:rPr>
        <w:t>malıdır.</w:t>
      </w:r>
    </w:p>
    <w:p w14:paraId="52C6EEC0" w14:textId="77777777" w:rsidR="00D03439" w:rsidRPr="00C431DD" w:rsidRDefault="00D03439" w:rsidP="0086767F">
      <w:pPr>
        <w:pStyle w:val="WW-NormalWeb1"/>
        <w:spacing w:before="40" w:after="0"/>
        <w:ind w:left="-142"/>
        <w:jc w:val="both"/>
        <w:rPr>
          <w:sz w:val="14"/>
          <w:szCs w:val="14"/>
        </w:rPr>
      </w:pPr>
    </w:p>
    <w:p w14:paraId="15F98590" w14:textId="77777777" w:rsidR="00D03439" w:rsidRPr="00C431DD" w:rsidRDefault="00D03439" w:rsidP="0086767F">
      <w:pPr>
        <w:pStyle w:val="WW-NormalWeb1"/>
        <w:spacing w:before="40" w:after="0"/>
        <w:ind w:left="-142"/>
        <w:jc w:val="both"/>
        <w:rPr>
          <w:sz w:val="14"/>
          <w:szCs w:val="14"/>
        </w:rPr>
      </w:pPr>
    </w:p>
    <w:p w14:paraId="55090FEE" w14:textId="77777777" w:rsidR="00D03439" w:rsidRPr="00C431DD" w:rsidRDefault="00D03439" w:rsidP="0086767F">
      <w:pPr>
        <w:pStyle w:val="WW-NormalWeb1"/>
        <w:spacing w:before="40" w:after="0"/>
        <w:ind w:left="-142"/>
        <w:jc w:val="both"/>
        <w:rPr>
          <w:sz w:val="14"/>
          <w:szCs w:val="14"/>
        </w:rPr>
      </w:pPr>
    </w:p>
    <w:p w14:paraId="53FBDC98" w14:textId="77777777" w:rsidR="00D03439" w:rsidRPr="00C431DD" w:rsidRDefault="00D03439" w:rsidP="0086767F">
      <w:pPr>
        <w:pStyle w:val="WW-NormalWeb1"/>
        <w:spacing w:before="40" w:after="0"/>
        <w:ind w:left="-142"/>
        <w:jc w:val="both"/>
        <w:rPr>
          <w:sz w:val="14"/>
          <w:szCs w:val="14"/>
        </w:rPr>
      </w:pPr>
    </w:p>
    <w:p w14:paraId="427C7573" w14:textId="37DF3AEA" w:rsidR="00D03439" w:rsidRPr="00C431DD" w:rsidRDefault="00D03439" w:rsidP="0037032E">
      <w:pPr>
        <w:pStyle w:val="WW-NormalWeb1"/>
        <w:spacing w:before="40" w:after="0"/>
        <w:ind w:left="7788"/>
        <w:jc w:val="center"/>
        <w:rPr>
          <w:sz w:val="22"/>
          <w:szCs w:val="22"/>
        </w:rPr>
      </w:pPr>
      <w:r w:rsidRPr="00C431DD">
        <w:rPr>
          <w:sz w:val="22"/>
          <w:szCs w:val="22"/>
        </w:rPr>
        <w:t>Tarih</w:t>
      </w:r>
    </w:p>
    <w:p w14:paraId="089E7CFA" w14:textId="432D31E0" w:rsidR="0037032E" w:rsidRPr="00C431DD" w:rsidRDefault="00D03439" w:rsidP="0037032E">
      <w:pPr>
        <w:pStyle w:val="WW-NormalWeb1"/>
        <w:spacing w:before="40" w:after="0"/>
        <w:ind w:left="7788"/>
        <w:jc w:val="center"/>
        <w:rPr>
          <w:sz w:val="22"/>
          <w:szCs w:val="22"/>
        </w:rPr>
      </w:pPr>
      <w:r w:rsidRPr="00C431DD">
        <w:rPr>
          <w:sz w:val="22"/>
          <w:szCs w:val="22"/>
        </w:rPr>
        <w:t>Projeyi teklif eden</w:t>
      </w:r>
    </w:p>
    <w:p w14:paraId="5B6AEC59" w14:textId="5B488837" w:rsidR="00D03439" w:rsidRPr="00C431DD" w:rsidRDefault="00D03439" w:rsidP="0037032E">
      <w:pPr>
        <w:pStyle w:val="WW-NormalWeb1"/>
        <w:spacing w:before="40" w:after="0"/>
        <w:ind w:left="7788"/>
        <w:jc w:val="center"/>
        <w:rPr>
          <w:sz w:val="22"/>
          <w:szCs w:val="22"/>
        </w:rPr>
      </w:pPr>
      <w:r w:rsidRPr="00C431DD">
        <w:rPr>
          <w:sz w:val="22"/>
          <w:szCs w:val="22"/>
        </w:rPr>
        <w:t>Adı Soyadı İmza</w:t>
      </w:r>
    </w:p>
    <w:sectPr w:rsidR="00D03439" w:rsidRPr="00C431DD" w:rsidSect="0037032E">
      <w:footerReference w:type="default" r:id="rId9"/>
      <w:footnotePr>
        <w:pos w:val="beneathText"/>
      </w:footnotePr>
      <w:pgSz w:w="11899" w:h="16837" w:code="9"/>
      <w:pgMar w:top="1134" w:right="842" w:bottom="1134" w:left="1077"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CC018" w14:textId="77777777" w:rsidR="00123A19" w:rsidRDefault="00123A19">
      <w:r>
        <w:separator/>
      </w:r>
    </w:p>
  </w:endnote>
  <w:endnote w:type="continuationSeparator" w:id="0">
    <w:p w14:paraId="632EA9D2" w14:textId="77777777" w:rsidR="00123A19" w:rsidRDefault="0012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4DF9E" w14:textId="77777777" w:rsidR="00B21F53" w:rsidRDefault="00B21F53" w:rsidP="00B21F53">
    <w:pPr>
      <w:pStyle w:val="AltBilgi"/>
      <w:rPr>
        <w:sz w:val="16"/>
        <w:szCs w:val="16"/>
      </w:rPr>
    </w:pPr>
  </w:p>
  <w:p w14:paraId="4C735497" w14:textId="77777777" w:rsidR="008E769D" w:rsidRPr="00B21F53" w:rsidRDefault="00B21F53" w:rsidP="00B21F53">
    <w:pPr>
      <w:pStyle w:val="AltBilgi"/>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0D57E0" w:rsidRPr="000D57E0">
      <w:rPr>
        <w:noProof/>
        <w:sz w:val="16"/>
        <w:szCs w:val="16"/>
        <w:lang w:val="tr-TR"/>
      </w:rPr>
      <w:t>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D3F30" w14:textId="77777777" w:rsidR="00123A19" w:rsidRDefault="00123A19">
      <w:r>
        <w:separator/>
      </w:r>
    </w:p>
  </w:footnote>
  <w:footnote w:type="continuationSeparator" w:id="0">
    <w:p w14:paraId="4519E40E" w14:textId="77777777" w:rsidR="00123A19" w:rsidRDefault="00123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1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25"/>
    <w:lvl w:ilvl="0">
      <w:start w:val="1"/>
      <w:numFmt w:val="bullet"/>
      <w:lvlText w:val=""/>
      <w:lvlJc w:val="left"/>
      <w:pPr>
        <w:tabs>
          <w:tab w:val="num" w:pos="1004"/>
        </w:tabs>
        <w:ind w:left="1004" w:hanging="360"/>
      </w:pPr>
      <w:rPr>
        <w:rFonts w:ascii="Symbol" w:hAnsi="Symbol"/>
      </w:rPr>
    </w:lvl>
  </w:abstractNum>
  <w:abstractNum w:abstractNumId="3" w15:restartNumberingAfterBreak="0">
    <w:nsid w:val="00000004"/>
    <w:multiLevelType w:val="multilevel"/>
    <w:tmpl w:val="00000004"/>
    <w:lvl w:ilvl="0">
      <w:start w:val="1"/>
      <w:numFmt w:val="none"/>
      <w:pStyle w:val="Bal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1B6315"/>
    <w:multiLevelType w:val="hybridMultilevel"/>
    <w:tmpl w:val="1EB683D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5ECB5C75"/>
    <w:multiLevelType w:val="multilevel"/>
    <w:tmpl w:val="9B54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1BB640E"/>
    <w:multiLevelType w:val="multilevel"/>
    <w:tmpl w:val="19EE1BA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16236015">
    <w:abstractNumId w:val="0"/>
  </w:num>
  <w:num w:numId="2" w16cid:durableId="722025316">
    <w:abstractNumId w:val="1"/>
  </w:num>
  <w:num w:numId="3" w16cid:durableId="244344615">
    <w:abstractNumId w:val="2"/>
  </w:num>
  <w:num w:numId="4" w16cid:durableId="1686592970">
    <w:abstractNumId w:val="6"/>
  </w:num>
  <w:num w:numId="5" w16cid:durableId="499273406">
    <w:abstractNumId w:val="5"/>
  </w:num>
  <w:num w:numId="6" w16cid:durableId="1457870507">
    <w:abstractNumId w:val="3"/>
  </w:num>
  <w:num w:numId="7" w16cid:durableId="16546729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9"/>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F2E"/>
    <w:rsid w:val="00001D63"/>
    <w:rsid w:val="000129EE"/>
    <w:rsid w:val="0001390D"/>
    <w:rsid w:val="00013C57"/>
    <w:rsid w:val="00014E35"/>
    <w:rsid w:val="00026C53"/>
    <w:rsid w:val="00031E7B"/>
    <w:rsid w:val="00033BA0"/>
    <w:rsid w:val="00037E9F"/>
    <w:rsid w:val="00051E41"/>
    <w:rsid w:val="00055B69"/>
    <w:rsid w:val="000579B8"/>
    <w:rsid w:val="00061DE8"/>
    <w:rsid w:val="0006426D"/>
    <w:rsid w:val="00065F90"/>
    <w:rsid w:val="000725F7"/>
    <w:rsid w:val="00075C3C"/>
    <w:rsid w:val="000A03B0"/>
    <w:rsid w:val="000B3BF1"/>
    <w:rsid w:val="000C76A2"/>
    <w:rsid w:val="000D24D7"/>
    <w:rsid w:val="000D57E0"/>
    <w:rsid w:val="000D63E3"/>
    <w:rsid w:val="000D6964"/>
    <w:rsid w:val="000E3024"/>
    <w:rsid w:val="000E3CC9"/>
    <w:rsid w:val="000F1F3C"/>
    <w:rsid w:val="000F7F69"/>
    <w:rsid w:val="0010041E"/>
    <w:rsid w:val="00116B1F"/>
    <w:rsid w:val="00117C95"/>
    <w:rsid w:val="00123A19"/>
    <w:rsid w:val="0012546C"/>
    <w:rsid w:val="001358F6"/>
    <w:rsid w:val="00136390"/>
    <w:rsid w:val="001421D9"/>
    <w:rsid w:val="00142EB0"/>
    <w:rsid w:val="001430A8"/>
    <w:rsid w:val="0014311D"/>
    <w:rsid w:val="00144AE8"/>
    <w:rsid w:val="001459A3"/>
    <w:rsid w:val="00150A50"/>
    <w:rsid w:val="001544DE"/>
    <w:rsid w:val="00165382"/>
    <w:rsid w:val="00170A9B"/>
    <w:rsid w:val="001714ED"/>
    <w:rsid w:val="001739BD"/>
    <w:rsid w:val="00173DAA"/>
    <w:rsid w:val="00176EB2"/>
    <w:rsid w:val="0018238F"/>
    <w:rsid w:val="0018437C"/>
    <w:rsid w:val="00185212"/>
    <w:rsid w:val="0019351B"/>
    <w:rsid w:val="001976A3"/>
    <w:rsid w:val="001A191A"/>
    <w:rsid w:val="001A43EF"/>
    <w:rsid w:val="001B0451"/>
    <w:rsid w:val="001B0DD5"/>
    <w:rsid w:val="001B1414"/>
    <w:rsid w:val="001B4C64"/>
    <w:rsid w:val="001C37D3"/>
    <w:rsid w:val="001D412E"/>
    <w:rsid w:val="001D5C5A"/>
    <w:rsid w:val="001D6C16"/>
    <w:rsid w:val="001E7615"/>
    <w:rsid w:val="001F18FF"/>
    <w:rsid w:val="00203471"/>
    <w:rsid w:val="0020556D"/>
    <w:rsid w:val="00211E8F"/>
    <w:rsid w:val="00217071"/>
    <w:rsid w:val="00234762"/>
    <w:rsid w:val="00234E17"/>
    <w:rsid w:val="00245843"/>
    <w:rsid w:val="00251315"/>
    <w:rsid w:val="00252423"/>
    <w:rsid w:val="00282973"/>
    <w:rsid w:val="00285689"/>
    <w:rsid w:val="00292B38"/>
    <w:rsid w:val="00293136"/>
    <w:rsid w:val="002A4B8B"/>
    <w:rsid w:val="002A58C2"/>
    <w:rsid w:val="002A62BD"/>
    <w:rsid w:val="002A77BB"/>
    <w:rsid w:val="002C07B3"/>
    <w:rsid w:val="002C0DBC"/>
    <w:rsid w:val="002D596A"/>
    <w:rsid w:val="002D6DD4"/>
    <w:rsid w:val="002E07B2"/>
    <w:rsid w:val="002E1453"/>
    <w:rsid w:val="002E2AD4"/>
    <w:rsid w:val="00306FEB"/>
    <w:rsid w:val="00313E4D"/>
    <w:rsid w:val="003217D6"/>
    <w:rsid w:val="003232AC"/>
    <w:rsid w:val="0032449C"/>
    <w:rsid w:val="00326E71"/>
    <w:rsid w:val="0032793F"/>
    <w:rsid w:val="00334BF0"/>
    <w:rsid w:val="003401D3"/>
    <w:rsid w:val="0034370C"/>
    <w:rsid w:val="00345E43"/>
    <w:rsid w:val="0036003F"/>
    <w:rsid w:val="00361834"/>
    <w:rsid w:val="00365EF4"/>
    <w:rsid w:val="003702A0"/>
    <w:rsid w:val="0037032E"/>
    <w:rsid w:val="00372295"/>
    <w:rsid w:val="00381799"/>
    <w:rsid w:val="003873E7"/>
    <w:rsid w:val="0039463E"/>
    <w:rsid w:val="00395446"/>
    <w:rsid w:val="003A4519"/>
    <w:rsid w:val="003B4CEE"/>
    <w:rsid w:val="003C0AC0"/>
    <w:rsid w:val="003D7808"/>
    <w:rsid w:val="003E11DC"/>
    <w:rsid w:val="003F3D03"/>
    <w:rsid w:val="003F4199"/>
    <w:rsid w:val="003F7C4E"/>
    <w:rsid w:val="004020CF"/>
    <w:rsid w:val="00402329"/>
    <w:rsid w:val="00404A66"/>
    <w:rsid w:val="00416ABE"/>
    <w:rsid w:val="00417A44"/>
    <w:rsid w:val="0042549A"/>
    <w:rsid w:val="00430BDC"/>
    <w:rsid w:val="00436895"/>
    <w:rsid w:val="00436FE4"/>
    <w:rsid w:val="00455382"/>
    <w:rsid w:val="00461344"/>
    <w:rsid w:val="00461DC4"/>
    <w:rsid w:val="00474226"/>
    <w:rsid w:val="004818BC"/>
    <w:rsid w:val="00485674"/>
    <w:rsid w:val="00494A90"/>
    <w:rsid w:val="004A036E"/>
    <w:rsid w:val="004A1629"/>
    <w:rsid w:val="004B3185"/>
    <w:rsid w:val="004B6485"/>
    <w:rsid w:val="004D55A2"/>
    <w:rsid w:val="004E0A1C"/>
    <w:rsid w:val="004E59EC"/>
    <w:rsid w:val="004E74D4"/>
    <w:rsid w:val="004E7607"/>
    <w:rsid w:val="004F711F"/>
    <w:rsid w:val="00502900"/>
    <w:rsid w:val="0050703B"/>
    <w:rsid w:val="00514A0C"/>
    <w:rsid w:val="0053379F"/>
    <w:rsid w:val="00533BBF"/>
    <w:rsid w:val="005450FA"/>
    <w:rsid w:val="00550BDE"/>
    <w:rsid w:val="0055164C"/>
    <w:rsid w:val="00552F2E"/>
    <w:rsid w:val="00555FEB"/>
    <w:rsid w:val="0056007A"/>
    <w:rsid w:val="00562215"/>
    <w:rsid w:val="005713A9"/>
    <w:rsid w:val="00591B5D"/>
    <w:rsid w:val="00595B90"/>
    <w:rsid w:val="005C0722"/>
    <w:rsid w:val="005C5002"/>
    <w:rsid w:val="005C6CF5"/>
    <w:rsid w:val="005C753F"/>
    <w:rsid w:val="005D3895"/>
    <w:rsid w:val="005E0469"/>
    <w:rsid w:val="005E5BC9"/>
    <w:rsid w:val="005F6AC1"/>
    <w:rsid w:val="0060043B"/>
    <w:rsid w:val="00600765"/>
    <w:rsid w:val="00613DB5"/>
    <w:rsid w:val="00626E24"/>
    <w:rsid w:val="00631CD3"/>
    <w:rsid w:val="00633793"/>
    <w:rsid w:val="00663632"/>
    <w:rsid w:val="00666190"/>
    <w:rsid w:val="00667827"/>
    <w:rsid w:val="0067315E"/>
    <w:rsid w:val="006903F3"/>
    <w:rsid w:val="00691596"/>
    <w:rsid w:val="006932A3"/>
    <w:rsid w:val="00696C1A"/>
    <w:rsid w:val="006B0F75"/>
    <w:rsid w:val="006B279E"/>
    <w:rsid w:val="006D477B"/>
    <w:rsid w:val="006E4DBB"/>
    <w:rsid w:val="006F3C55"/>
    <w:rsid w:val="006F4CFB"/>
    <w:rsid w:val="006F59D1"/>
    <w:rsid w:val="00710B3D"/>
    <w:rsid w:val="00710B8D"/>
    <w:rsid w:val="0071402B"/>
    <w:rsid w:val="00715161"/>
    <w:rsid w:val="00721BB6"/>
    <w:rsid w:val="007333D3"/>
    <w:rsid w:val="00733A33"/>
    <w:rsid w:val="00734718"/>
    <w:rsid w:val="007418C8"/>
    <w:rsid w:val="00742429"/>
    <w:rsid w:val="0076003A"/>
    <w:rsid w:val="00764365"/>
    <w:rsid w:val="0077660C"/>
    <w:rsid w:val="007808AE"/>
    <w:rsid w:val="00781955"/>
    <w:rsid w:val="00791372"/>
    <w:rsid w:val="0079222F"/>
    <w:rsid w:val="007A49FC"/>
    <w:rsid w:val="007B7328"/>
    <w:rsid w:val="007C3EE6"/>
    <w:rsid w:val="007C6229"/>
    <w:rsid w:val="007D1CAD"/>
    <w:rsid w:val="007D30E7"/>
    <w:rsid w:val="007D3A78"/>
    <w:rsid w:val="007E2917"/>
    <w:rsid w:val="007E2AE1"/>
    <w:rsid w:val="007E58FF"/>
    <w:rsid w:val="007F1241"/>
    <w:rsid w:val="007F42C7"/>
    <w:rsid w:val="007F51F9"/>
    <w:rsid w:val="007F6375"/>
    <w:rsid w:val="007F7103"/>
    <w:rsid w:val="00803493"/>
    <w:rsid w:val="00814726"/>
    <w:rsid w:val="00824531"/>
    <w:rsid w:val="00830A27"/>
    <w:rsid w:val="00831B1B"/>
    <w:rsid w:val="00831BD0"/>
    <w:rsid w:val="0083300D"/>
    <w:rsid w:val="008375EF"/>
    <w:rsid w:val="00844E41"/>
    <w:rsid w:val="00851C99"/>
    <w:rsid w:val="008606FF"/>
    <w:rsid w:val="00866C56"/>
    <w:rsid w:val="0086767F"/>
    <w:rsid w:val="00875DFA"/>
    <w:rsid w:val="008870BD"/>
    <w:rsid w:val="0088792D"/>
    <w:rsid w:val="008935DC"/>
    <w:rsid w:val="00893AEB"/>
    <w:rsid w:val="008A1B14"/>
    <w:rsid w:val="008A36DC"/>
    <w:rsid w:val="008B21F4"/>
    <w:rsid w:val="008B2EDE"/>
    <w:rsid w:val="008C1E4D"/>
    <w:rsid w:val="008C26A5"/>
    <w:rsid w:val="008D13E7"/>
    <w:rsid w:val="008E1D8F"/>
    <w:rsid w:val="008E3BF5"/>
    <w:rsid w:val="008E61A0"/>
    <w:rsid w:val="008E769D"/>
    <w:rsid w:val="008F1D6D"/>
    <w:rsid w:val="008F3ECE"/>
    <w:rsid w:val="008F72A3"/>
    <w:rsid w:val="00905F77"/>
    <w:rsid w:val="00913B01"/>
    <w:rsid w:val="00913B4C"/>
    <w:rsid w:val="00931377"/>
    <w:rsid w:val="00941603"/>
    <w:rsid w:val="00970E3C"/>
    <w:rsid w:val="009718BA"/>
    <w:rsid w:val="00971F45"/>
    <w:rsid w:val="00975418"/>
    <w:rsid w:val="009864D3"/>
    <w:rsid w:val="00990031"/>
    <w:rsid w:val="0099618C"/>
    <w:rsid w:val="009B4A5D"/>
    <w:rsid w:val="009B5A8D"/>
    <w:rsid w:val="009C03AE"/>
    <w:rsid w:val="009C05E2"/>
    <w:rsid w:val="009C0F89"/>
    <w:rsid w:val="009D1391"/>
    <w:rsid w:val="009E0C68"/>
    <w:rsid w:val="009F135B"/>
    <w:rsid w:val="00A00253"/>
    <w:rsid w:val="00A04F3F"/>
    <w:rsid w:val="00A0683C"/>
    <w:rsid w:val="00A15941"/>
    <w:rsid w:val="00A4077B"/>
    <w:rsid w:val="00A41378"/>
    <w:rsid w:val="00A41CC6"/>
    <w:rsid w:val="00A42DA2"/>
    <w:rsid w:val="00A66858"/>
    <w:rsid w:val="00A67D75"/>
    <w:rsid w:val="00A755B1"/>
    <w:rsid w:val="00A762FB"/>
    <w:rsid w:val="00A802D1"/>
    <w:rsid w:val="00A80609"/>
    <w:rsid w:val="00A84EF6"/>
    <w:rsid w:val="00A87232"/>
    <w:rsid w:val="00A97583"/>
    <w:rsid w:val="00AA2C7B"/>
    <w:rsid w:val="00AA7E9C"/>
    <w:rsid w:val="00AC061C"/>
    <w:rsid w:val="00AC3851"/>
    <w:rsid w:val="00AD2977"/>
    <w:rsid w:val="00AD3124"/>
    <w:rsid w:val="00AE4071"/>
    <w:rsid w:val="00AE681E"/>
    <w:rsid w:val="00AF3779"/>
    <w:rsid w:val="00AF4325"/>
    <w:rsid w:val="00AF5346"/>
    <w:rsid w:val="00AF76BB"/>
    <w:rsid w:val="00B21F53"/>
    <w:rsid w:val="00B26784"/>
    <w:rsid w:val="00B31AC3"/>
    <w:rsid w:val="00B351CB"/>
    <w:rsid w:val="00B512E9"/>
    <w:rsid w:val="00B55FE2"/>
    <w:rsid w:val="00B56D16"/>
    <w:rsid w:val="00B62697"/>
    <w:rsid w:val="00B746C8"/>
    <w:rsid w:val="00BB0497"/>
    <w:rsid w:val="00BB7545"/>
    <w:rsid w:val="00BB77C1"/>
    <w:rsid w:val="00BD42FC"/>
    <w:rsid w:val="00BD493E"/>
    <w:rsid w:val="00BD7EE9"/>
    <w:rsid w:val="00C14648"/>
    <w:rsid w:val="00C154E4"/>
    <w:rsid w:val="00C20B0A"/>
    <w:rsid w:val="00C30592"/>
    <w:rsid w:val="00C41198"/>
    <w:rsid w:val="00C431DD"/>
    <w:rsid w:val="00C4594C"/>
    <w:rsid w:val="00C60310"/>
    <w:rsid w:val="00C60BEF"/>
    <w:rsid w:val="00C62D1A"/>
    <w:rsid w:val="00C63829"/>
    <w:rsid w:val="00C64788"/>
    <w:rsid w:val="00C703C7"/>
    <w:rsid w:val="00C73959"/>
    <w:rsid w:val="00C82C2A"/>
    <w:rsid w:val="00C86D1D"/>
    <w:rsid w:val="00C87041"/>
    <w:rsid w:val="00C93734"/>
    <w:rsid w:val="00C94D0B"/>
    <w:rsid w:val="00CA0BD6"/>
    <w:rsid w:val="00CA177E"/>
    <w:rsid w:val="00CA641A"/>
    <w:rsid w:val="00CB535C"/>
    <w:rsid w:val="00CC5318"/>
    <w:rsid w:val="00CD20F5"/>
    <w:rsid w:val="00CD5FAC"/>
    <w:rsid w:val="00CD613D"/>
    <w:rsid w:val="00CE0C92"/>
    <w:rsid w:val="00CE5AAE"/>
    <w:rsid w:val="00CF2407"/>
    <w:rsid w:val="00D03439"/>
    <w:rsid w:val="00D06A2F"/>
    <w:rsid w:val="00D06B95"/>
    <w:rsid w:val="00D074E9"/>
    <w:rsid w:val="00D07DEA"/>
    <w:rsid w:val="00D27C07"/>
    <w:rsid w:val="00D34AA2"/>
    <w:rsid w:val="00D354C5"/>
    <w:rsid w:val="00D37171"/>
    <w:rsid w:val="00D4110B"/>
    <w:rsid w:val="00D43304"/>
    <w:rsid w:val="00D53781"/>
    <w:rsid w:val="00D57AA2"/>
    <w:rsid w:val="00D626F9"/>
    <w:rsid w:val="00D62837"/>
    <w:rsid w:val="00D7788A"/>
    <w:rsid w:val="00D955F6"/>
    <w:rsid w:val="00D95CC7"/>
    <w:rsid w:val="00DA3BA8"/>
    <w:rsid w:val="00DB5ADE"/>
    <w:rsid w:val="00DB6691"/>
    <w:rsid w:val="00DC1EA1"/>
    <w:rsid w:val="00DC2046"/>
    <w:rsid w:val="00DC488E"/>
    <w:rsid w:val="00DC4FB4"/>
    <w:rsid w:val="00DC57B1"/>
    <w:rsid w:val="00DF22AE"/>
    <w:rsid w:val="00DF4926"/>
    <w:rsid w:val="00E01F37"/>
    <w:rsid w:val="00E04634"/>
    <w:rsid w:val="00E16795"/>
    <w:rsid w:val="00E267C0"/>
    <w:rsid w:val="00E371E4"/>
    <w:rsid w:val="00E503BB"/>
    <w:rsid w:val="00E54016"/>
    <w:rsid w:val="00E5499F"/>
    <w:rsid w:val="00E61578"/>
    <w:rsid w:val="00E636FF"/>
    <w:rsid w:val="00E642A4"/>
    <w:rsid w:val="00E717A3"/>
    <w:rsid w:val="00E80260"/>
    <w:rsid w:val="00E858E7"/>
    <w:rsid w:val="00E85DD8"/>
    <w:rsid w:val="00E8642F"/>
    <w:rsid w:val="00E92253"/>
    <w:rsid w:val="00E93A9C"/>
    <w:rsid w:val="00EA0EE9"/>
    <w:rsid w:val="00EA155B"/>
    <w:rsid w:val="00EA4466"/>
    <w:rsid w:val="00EA510E"/>
    <w:rsid w:val="00EB044D"/>
    <w:rsid w:val="00EB7016"/>
    <w:rsid w:val="00EC4958"/>
    <w:rsid w:val="00ED0F37"/>
    <w:rsid w:val="00EE3B15"/>
    <w:rsid w:val="00EE42D6"/>
    <w:rsid w:val="00F03FD6"/>
    <w:rsid w:val="00F0626D"/>
    <w:rsid w:val="00F132FF"/>
    <w:rsid w:val="00F1388F"/>
    <w:rsid w:val="00F305FE"/>
    <w:rsid w:val="00F307B0"/>
    <w:rsid w:val="00F32427"/>
    <w:rsid w:val="00F361D1"/>
    <w:rsid w:val="00F40DFB"/>
    <w:rsid w:val="00F44FDC"/>
    <w:rsid w:val="00F627F7"/>
    <w:rsid w:val="00F63143"/>
    <w:rsid w:val="00F66D05"/>
    <w:rsid w:val="00F66E87"/>
    <w:rsid w:val="00F7260D"/>
    <w:rsid w:val="00F857BA"/>
    <w:rsid w:val="00F91698"/>
    <w:rsid w:val="00FA2947"/>
    <w:rsid w:val="00FB0C36"/>
    <w:rsid w:val="00FB46DF"/>
    <w:rsid w:val="00FB49C6"/>
    <w:rsid w:val="00FB58E2"/>
    <w:rsid w:val="00FC12F7"/>
    <w:rsid w:val="00FC5D25"/>
    <w:rsid w:val="00FD00F2"/>
    <w:rsid w:val="00FD4877"/>
    <w:rsid w:val="00FD6480"/>
    <w:rsid w:val="00FE0E9B"/>
    <w:rsid w:val="00FE23E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F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A66"/>
    <w:pPr>
      <w:widowControl w:val="0"/>
      <w:suppressAutoHyphens/>
    </w:pPr>
    <w:rPr>
      <w:rFonts w:ascii="Times New Roman" w:eastAsia="Times New Roman" w:hAnsi="Times New Roman"/>
      <w:sz w:val="24"/>
      <w:lang w:val="en-US" w:eastAsia="ar-SA"/>
    </w:rPr>
  </w:style>
  <w:style w:type="paragraph" w:styleId="Balk1">
    <w:name w:val="heading 1"/>
    <w:basedOn w:val="Normal"/>
    <w:next w:val="Normal"/>
    <w:link w:val="Balk1Char"/>
    <w:qFormat/>
    <w:rsid w:val="00502900"/>
    <w:pPr>
      <w:keepNext/>
      <w:numPr>
        <w:numId w:val="6"/>
      </w:numPr>
      <w:outlineLvl w:val="0"/>
    </w:pPr>
    <w:rPr>
      <w:b/>
      <w:bCs/>
      <w:szCs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404A66"/>
    <w:pPr>
      <w:tabs>
        <w:tab w:val="center" w:pos="4536"/>
        <w:tab w:val="right" w:pos="9072"/>
      </w:tabs>
    </w:pPr>
  </w:style>
  <w:style w:type="character" w:customStyle="1" w:styleId="AltBilgiChar">
    <w:name w:val="Alt Bilgi Char"/>
    <w:link w:val="AltBilgi"/>
    <w:rsid w:val="00404A66"/>
    <w:rPr>
      <w:rFonts w:ascii="Times New Roman" w:eastAsia="Times New Roman" w:hAnsi="Times New Roman" w:cs="Times New Roman"/>
      <w:sz w:val="24"/>
      <w:szCs w:val="20"/>
      <w:lang w:val="en-US" w:eastAsia="ar-SA"/>
    </w:rPr>
  </w:style>
  <w:style w:type="paragraph" w:customStyle="1" w:styleId="WW-NormalWeb1">
    <w:name w:val="WW-Normal (Web)1"/>
    <w:basedOn w:val="Normal"/>
    <w:rsid w:val="00404A66"/>
    <w:pPr>
      <w:widowControl/>
      <w:suppressAutoHyphens w:val="0"/>
      <w:spacing w:before="280" w:after="119"/>
    </w:pPr>
    <w:rPr>
      <w:szCs w:val="24"/>
      <w:lang w:val="tr-TR"/>
    </w:rPr>
  </w:style>
  <w:style w:type="paragraph" w:styleId="BalonMetni">
    <w:name w:val="Balloon Text"/>
    <w:basedOn w:val="Normal"/>
    <w:link w:val="BalonMetniChar"/>
    <w:uiPriority w:val="99"/>
    <w:semiHidden/>
    <w:unhideWhenUsed/>
    <w:rsid w:val="00931377"/>
    <w:rPr>
      <w:rFonts w:ascii="Tahoma" w:hAnsi="Tahoma" w:cs="Tahoma"/>
      <w:sz w:val="16"/>
      <w:szCs w:val="16"/>
    </w:rPr>
  </w:style>
  <w:style w:type="character" w:customStyle="1" w:styleId="BalonMetniChar">
    <w:name w:val="Balon Metni Char"/>
    <w:link w:val="BalonMetni"/>
    <w:uiPriority w:val="99"/>
    <w:semiHidden/>
    <w:rsid w:val="00931377"/>
    <w:rPr>
      <w:rFonts w:ascii="Tahoma" w:eastAsia="Times New Roman" w:hAnsi="Tahoma" w:cs="Tahoma"/>
      <w:sz w:val="16"/>
      <w:szCs w:val="16"/>
      <w:lang w:val="en-US" w:eastAsia="ar-SA"/>
    </w:rPr>
  </w:style>
  <w:style w:type="character" w:customStyle="1" w:styleId="Balk1Char">
    <w:name w:val="Başlık 1 Char"/>
    <w:link w:val="Balk1"/>
    <w:rsid w:val="00502900"/>
    <w:rPr>
      <w:rFonts w:ascii="Times New Roman" w:eastAsia="Times New Roman" w:hAnsi="Times New Roman" w:cs="Times New Roman"/>
      <w:b/>
      <w:bCs/>
      <w:sz w:val="24"/>
      <w:szCs w:val="24"/>
      <w:lang w:eastAsia="ar-SA"/>
    </w:rPr>
  </w:style>
  <w:style w:type="character" w:styleId="Kpr">
    <w:name w:val="Hyperlink"/>
    <w:rsid w:val="00502900"/>
    <w:rPr>
      <w:color w:val="0000FF"/>
      <w:u w:val="single"/>
    </w:rPr>
  </w:style>
  <w:style w:type="paragraph" w:styleId="stBilgi">
    <w:name w:val="header"/>
    <w:basedOn w:val="Normal"/>
    <w:link w:val="stBilgiChar"/>
    <w:uiPriority w:val="99"/>
    <w:unhideWhenUsed/>
    <w:rsid w:val="0034370C"/>
    <w:pPr>
      <w:tabs>
        <w:tab w:val="center" w:pos="4536"/>
        <w:tab w:val="right" w:pos="9072"/>
      </w:tabs>
    </w:pPr>
  </w:style>
  <w:style w:type="character" w:customStyle="1" w:styleId="stBilgiChar">
    <w:name w:val="Üst Bilgi Char"/>
    <w:link w:val="stBilgi"/>
    <w:uiPriority w:val="99"/>
    <w:rsid w:val="0034370C"/>
    <w:rPr>
      <w:rFonts w:ascii="Times New Roman" w:eastAsia="Times New Roman" w:hAnsi="Times New Roman"/>
      <w:sz w:val="24"/>
      <w:lang w:val="en-US" w:eastAsia="ar-SA"/>
    </w:rPr>
  </w:style>
  <w:style w:type="paragraph" w:styleId="ListeParagraf">
    <w:name w:val="List Paragraph"/>
    <w:basedOn w:val="Normal"/>
    <w:uiPriority w:val="34"/>
    <w:qFormat/>
    <w:rsid w:val="00E92253"/>
    <w:pPr>
      <w:ind w:left="720"/>
      <w:contextualSpacing/>
    </w:pPr>
  </w:style>
  <w:style w:type="character" w:styleId="AklamaBavurusu">
    <w:name w:val="annotation reference"/>
    <w:basedOn w:val="VarsaylanParagrafYazTipi"/>
    <w:uiPriority w:val="99"/>
    <w:semiHidden/>
    <w:unhideWhenUsed/>
    <w:rsid w:val="00C60310"/>
    <w:rPr>
      <w:sz w:val="16"/>
      <w:szCs w:val="16"/>
    </w:rPr>
  </w:style>
  <w:style w:type="paragraph" w:styleId="AklamaMetni">
    <w:name w:val="annotation text"/>
    <w:basedOn w:val="Normal"/>
    <w:link w:val="AklamaMetniChar"/>
    <w:uiPriority w:val="99"/>
    <w:semiHidden/>
    <w:unhideWhenUsed/>
    <w:rsid w:val="00C60310"/>
    <w:rPr>
      <w:sz w:val="20"/>
    </w:rPr>
  </w:style>
  <w:style w:type="character" w:customStyle="1" w:styleId="AklamaMetniChar">
    <w:name w:val="Açıklama Metni Char"/>
    <w:basedOn w:val="VarsaylanParagrafYazTipi"/>
    <w:link w:val="AklamaMetni"/>
    <w:uiPriority w:val="99"/>
    <w:semiHidden/>
    <w:rsid w:val="00C60310"/>
    <w:rPr>
      <w:rFonts w:ascii="Times New Roman" w:eastAsia="Times New Roman" w:hAnsi="Times New Roman"/>
      <w:lang w:val="en-US" w:eastAsia="ar-SA"/>
    </w:rPr>
  </w:style>
  <w:style w:type="paragraph" w:customStyle="1" w:styleId="Default">
    <w:name w:val="Default"/>
    <w:rsid w:val="00DC57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1833">
      <w:bodyDiv w:val="1"/>
      <w:marLeft w:val="0"/>
      <w:marRight w:val="0"/>
      <w:marTop w:val="0"/>
      <w:marBottom w:val="0"/>
      <w:divBdr>
        <w:top w:val="none" w:sz="0" w:space="0" w:color="auto"/>
        <w:left w:val="none" w:sz="0" w:space="0" w:color="auto"/>
        <w:bottom w:val="none" w:sz="0" w:space="0" w:color="auto"/>
        <w:right w:val="none" w:sz="0" w:space="0" w:color="auto"/>
      </w:divBdr>
    </w:div>
    <w:div w:id="599065323">
      <w:bodyDiv w:val="1"/>
      <w:marLeft w:val="0"/>
      <w:marRight w:val="0"/>
      <w:marTop w:val="0"/>
      <w:marBottom w:val="0"/>
      <w:divBdr>
        <w:top w:val="none" w:sz="0" w:space="0" w:color="auto"/>
        <w:left w:val="none" w:sz="0" w:space="0" w:color="auto"/>
        <w:bottom w:val="none" w:sz="0" w:space="0" w:color="auto"/>
        <w:right w:val="none" w:sz="0" w:space="0" w:color="auto"/>
      </w:divBdr>
    </w:div>
    <w:div w:id="919559399">
      <w:bodyDiv w:val="1"/>
      <w:marLeft w:val="0"/>
      <w:marRight w:val="0"/>
      <w:marTop w:val="0"/>
      <w:marBottom w:val="0"/>
      <w:divBdr>
        <w:top w:val="none" w:sz="0" w:space="0" w:color="auto"/>
        <w:left w:val="none" w:sz="0" w:space="0" w:color="auto"/>
        <w:bottom w:val="none" w:sz="0" w:space="0" w:color="auto"/>
        <w:right w:val="none" w:sz="0" w:space="0" w:color="auto"/>
      </w:divBdr>
      <w:divsChild>
        <w:div w:id="1150706423">
          <w:marLeft w:val="0"/>
          <w:marRight w:val="0"/>
          <w:marTop w:val="0"/>
          <w:marBottom w:val="0"/>
          <w:divBdr>
            <w:top w:val="none" w:sz="0" w:space="0" w:color="auto"/>
            <w:left w:val="none" w:sz="0" w:space="0" w:color="auto"/>
            <w:bottom w:val="none" w:sz="0" w:space="0" w:color="auto"/>
            <w:right w:val="none" w:sz="0" w:space="0" w:color="auto"/>
          </w:divBdr>
          <w:divsChild>
            <w:div w:id="416630337">
              <w:marLeft w:val="0"/>
              <w:marRight w:val="0"/>
              <w:marTop w:val="0"/>
              <w:marBottom w:val="0"/>
              <w:divBdr>
                <w:top w:val="none" w:sz="0" w:space="0" w:color="auto"/>
                <w:left w:val="none" w:sz="0" w:space="0" w:color="auto"/>
                <w:bottom w:val="none" w:sz="0" w:space="0" w:color="auto"/>
                <w:right w:val="none" w:sz="0" w:space="0" w:color="auto"/>
              </w:divBdr>
              <w:divsChild>
                <w:div w:id="1602495965">
                  <w:marLeft w:val="0"/>
                  <w:marRight w:val="0"/>
                  <w:marTop w:val="0"/>
                  <w:marBottom w:val="0"/>
                  <w:divBdr>
                    <w:top w:val="none" w:sz="0" w:space="0" w:color="auto"/>
                    <w:left w:val="none" w:sz="0" w:space="0" w:color="auto"/>
                    <w:bottom w:val="none" w:sz="0" w:space="0" w:color="auto"/>
                    <w:right w:val="none" w:sz="0" w:space="0" w:color="auto"/>
                  </w:divBdr>
                  <w:divsChild>
                    <w:div w:id="1240599705">
                      <w:marLeft w:val="150"/>
                      <w:marRight w:val="150"/>
                      <w:marTop w:val="0"/>
                      <w:marBottom w:val="0"/>
                      <w:divBdr>
                        <w:top w:val="none" w:sz="0" w:space="0" w:color="auto"/>
                        <w:left w:val="none" w:sz="0" w:space="0" w:color="auto"/>
                        <w:bottom w:val="none" w:sz="0" w:space="0" w:color="auto"/>
                        <w:right w:val="none" w:sz="0" w:space="0" w:color="auto"/>
                      </w:divBdr>
                      <w:divsChild>
                        <w:div w:id="1240795145">
                          <w:marLeft w:val="0"/>
                          <w:marRight w:val="0"/>
                          <w:marTop w:val="0"/>
                          <w:marBottom w:val="0"/>
                          <w:divBdr>
                            <w:top w:val="none" w:sz="0" w:space="0" w:color="auto"/>
                            <w:left w:val="none" w:sz="0" w:space="0" w:color="auto"/>
                            <w:bottom w:val="none" w:sz="0" w:space="0" w:color="auto"/>
                            <w:right w:val="none" w:sz="0" w:space="0" w:color="auto"/>
                          </w:divBdr>
                          <w:divsChild>
                            <w:div w:id="404763984">
                              <w:marLeft w:val="0"/>
                              <w:marRight w:val="0"/>
                              <w:marTop w:val="0"/>
                              <w:marBottom w:val="0"/>
                              <w:divBdr>
                                <w:top w:val="none" w:sz="0" w:space="0" w:color="auto"/>
                                <w:left w:val="none" w:sz="0" w:space="0" w:color="auto"/>
                                <w:bottom w:val="none" w:sz="0" w:space="0" w:color="auto"/>
                                <w:right w:val="none" w:sz="0" w:space="0" w:color="auto"/>
                              </w:divBdr>
                              <w:divsChild>
                                <w:div w:id="2051493597">
                                  <w:marLeft w:val="0"/>
                                  <w:marRight w:val="0"/>
                                  <w:marTop w:val="0"/>
                                  <w:marBottom w:val="0"/>
                                  <w:divBdr>
                                    <w:top w:val="none" w:sz="0" w:space="0" w:color="auto"/>
                                    <w:left w:val="none" w:sz="0" w:space="0" w:color="auto"/>
                                    <w:bottom w:val="none" w:sz="0" w:space="0" w:color="auto"/>
                                    <w:right w:val="none" w:sz="0" w:space="0" w:color="auto"/>
                                  </w:divBdr>
                                  <w:divsChild>
                                    <w:div w:id="237399648">
                                      <w:marLeft w:val="0"/>
                                      <w:marRight w:val="0"/>
                                      <w:marTop w:val="0"/>
                                      <w:marBottom w:val="0"/>
                                      <w:divBdr>
                                        <w:top w:val="none" w:sz="0" w:space="0" w:color="auto"/>
                                        <w:left w:val="none" w:sz="0" w:space="0" w:color="auto"/>
                                        <w:bottom w:val="none" w:sz="0" w:space="0" w:color="auto"/>
                                        <w:right w:val="none" w:sz="0" w:space="0" w:color="auto"/>
                                      </w:divBdr>
                                      <w:divsChild>
                                        <w:div w:id="112209263">
                                          <w:marLeft w:val="0"/>
                                          <w:marRight w:val="0"/>
                                          <w:marTop w:val="0"/>
                                          <w:marBottom w:val="0"/>
                                          <w:divBdr>
                                            <w:top w:val="none" w:sz="0" w:space="0" w:color="auto"/>
                                            <w:left w:val="none" w:sz="0" w:space="0" w:color="auto"/>
                                            <w:bottom w:val="none" w:sz="0" w:space="0" w:color="auto"/>
                                            <w:right w:val="none" w:sz="0" w:space="0" w:color="auto"/>
                                          </w:divBdr>
                                          <w:divsChild>
                                            <w:div w:id="170489391">
                                              <w:marLeft w:val="0"/>
                                              <w:marRight w:val="0"/>
                                              <w:marTop w:val="0"/>
                                              <w:marBottom w:val="0"/>
                                              <w:divBdr>
                                                <w:top w:val="none" w:sz="0" w:space="0" w:color="auto"/>
                                                <w:left w:val="none" w:sz="0" w:space="0" w:color="auto"/>
                                                <w:bottom w:val="none" w:sz="0" w:space="0" w:color="auto"/>
                                                <w:right w:val="none" w:sz="0" w:space="0" w:color="auto"/>
                                              </w:divBdr>
                                              <w:divsChild>
                                                <w:div w:id="1699433758">
                                                  <w:marLeft w:val="0"/>
                                                  <w:marRight w:val="0"/>
                                                  <w:marTop w:val="0"/>
                                                  <w:marBottom w:val="0"/>
                                                  <w:divBdr>
                                                    <w:top w:val="none" w:sz="0" w:space="0" w:color="auto"/>
                                                    <w:left w:val="none" w:sz="0" w:space="0" w:color="auto"/>
                                                    <w:bottom w:val="none" w:sz="0" w:space="0" w:color="auto"/>
                                                    <w:right w:val="none" w:sz="0" w:space="0" w:color="auto"/>
                                                  </w:divBdr>
                                                  <w:divsChild>
                                                    <w:div w:id="638848067">
                                                      <w:marLeft w:val="0"/>
                                                      <w:marRight w:val="0"/>
                                                      <w:marTop w:val="0"/>
                                                      <w:marBottom w:val="0"/>
                                                      <w:divBdr>
                                                        <w:top w:val="none" w:sz="0" w:space="0" w:color="auto"/>
                                                        <w:left w:val="none" w:sz="0" w:space="0" w:color="auto"/>
                                                        <w:bottom w:val="none" w:sz="0" w:space="0" w:color="auto"/>
                                                        <w:right w:val="none" w:sz="0" w:space="0" w:color="auto"/>
                                                      </w:divBdr>
                                                      <w:divsChild>
                                                        <w:div w:id="742071716">
                                                          <w:marLeft w:val="0"/>
                                                          <w:marRight w:val="0"/>
                                                          <w:marTop w:val="0"/>
                                                          <w:marBottom w:val="0"/>
                                                          <w:divBdr>
                                                            <w:top w:val="none" w:sz="0" w:space="0" w:color="auto"/>
                                                            <w:left w:val="none" w:sz="0" w:space="0" w:color="auto"/>
                                                            <w:bottom w:val="none" w:sz="0" w:space="0" w:color="auto"/>
                                                            <w:right w:val="none" w:sz="0" w:space="0" w:color="auto"/>
                                                          </w:divBdr>
                                                          <w:divsChild>
                                                            <w:div w:id="1559895495">
                                                              <w:marLeft w:val="0"/>
                                                              <w:marRight w:val="0"/>
                                                              <w:marTop w:val="0"/>
                                                              <w:marBottom w:val="0"/>
                                                              <w:divBdr>
                                                                <w:top w:val="none" w:sz="0" w:space="0" w:color="auto"/>
                                                                <w:left w:val="none" w:sz="0" w:space="0" w:color="auto"/>
                                                                <w:bottom w:val="none" w:sz="0" w:space="0" w:color="auto"/>
                                                                <w:right w:val="none" w:sz="0" w:space="0" w:color="auto"/>
                                                              </w:divBdr>
                                                              <w:divsChild>
                                                                <w:div w:id="27467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E9CD-6D5B-4269-8487-510EDA4E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1596</Words>
  <Characters>9099</Characters>
  <Application>Microsoft Office Word</Application>
  <DocSecurity>0</DocSecurity>
  <Lines>75</Lines>
  <Paragraphs>21</Paragraphs>
  <ScaleCrop>false</ScaleCrop>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2024-12-02T13:10:00Z</dcterms:created>
  <dcterms:modified xsi:type="dcterms:W3CDTF">2024-12-02T13:10:00Z</dcterms:modified>
</cp:coreProperties>
</file>