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2F2F2"/>
  <w:body>
    <w:p w14:paraId="2C4B5D20" w14:textId="77777777" w:rsidR="00D92A0D" w:rsidRDefault="00D92A0D" w:rsidP="00A76EE3">
      <w:pPr>
        <w:rPr>
          <w:b/>
          <w:noProof/>
          <w:kern w:val="36"/>
          <w:sz w:val="22"/>
          <w:szCs w:val="22"/>
          <w:lang w:eastAsia="tr-TR"/>
        </w:rPr>
      </w:pPr>
    </w:p>
    <w:p w14:paraId="624067F2" w14:textId="77777777" w:rsidR="00D92A0D" w:rsidRDefault="00D92A0D" w:rsidP="00D92A0D">
      <w:pPr>
        <w:jc w:val="center"/>
        <w:rPr>
          <w:b/>
          <w:bCs/>
          <w:sz w:val="24"/>
        </w:rPr>
      </w:pPr>
      <w:r>
        <w:rPr>
          <w:b/>
          <w:bCs/>
          <w:sz w:val="24"/>
        </w:rPr>
        <w:t xml:space="preserve">T.C. </w:t>
      </w:r>
    </w:p>
    <w:p w14:paraId="5BE08827" w14:textId="77777777" w:rsidR="00D92A0D" w:rsidRDefault="00D92A0D" w:rsidP="00D92A0D">
      <w:pPr>
        <w:jc w:val="center"/>
        <w:rPr>
          <w:b/>
          <w:bCs/>
          <w:sz w:val="24"/>
        </w:rPr>
      </w:pPr>
      <w:r w:rsidRPr="004F4759">
        <w:rPr>
          <w:b/>
          <w:bCs/>
          <w:sz w:val="24"/>
        </w:rPr>
        <w:t>ORDU ÜNİVERSİTESİ</w:t>
      </w:r>
    </w:p>
    <w:p w14:paraId="4FD426D2" w14:textId="77777777" w:rsidR="00D92A0D" w:rsidRDefault="00D92A0D" w:rsidP="00D92A0D">
      <w:pPr>
        <w:jc w:val="center"/>
        <w:rPr>
          <w:b/>
          <w:bCs/>
          <w:sz w:val="24"/>
        </w:rPr>
      </w:pPr>
      <w:r w:rsidRPr="004F4759">
        <w:rPr>
          <w:b/>
          <w:bCs/>
          <w:sz w:val="24"/>
        </w:rPr>
        <w:t>BİLİMSEL ARAŞTIRMA PROJELERİ KOORDİNASYON BİRİMİ</w:t>
      </w:r>
      <w:r>
        <w:rPr>
          <w:b/>
          <w:bCs/>
          <w:sz w:val="24"/>
        </w:rPr>
        <w:t>’</w:t>
      </w:r>
      <w:r w:rsidRPr="004F4759">
        <w:rPr>
          <w:b/>
          <w:bCs/>
          <w:sz w:val="24"/>
        </w:rPr>
        <w:t>NE</w:t>
      </w:r>
    </w:p>
    <w:p w14:paraId="18E21A49" w14:textId="77777777" w:rsidR="00D92A0D" w:rsidRDefault="00D92A0D" w:rsidP="00D92A0D">
      <w:pPr>
        <w:jc w:val="center"/>
        <w:rPr>
          <w:bCs/>
          <w:sz w:val="24"/>
        </w:rPr>
      </w:pPr>
    </w:p>
    <w:p w14:paraId="35172DC0" w14:textId="77777777" w:rsidR="00D92A0D" w:rsidRPr="00D37D5D" w:rsidRDefault="00D92A0D" w:rsidP="00D92A0D">
      <w:pPr>
        <w:jc w:val="center"/>
        <w:rPr>
          <w:bCs/>
          <w:sz w:val="24"/>
        </w:rPr>
      </w:pPr>
    </w:p>
    <w:p w14:paraId="5542E050" w14:textId="77777777" w:rsidR="00D92A0D" w:rsidRDefault="00D92A0D" w:rsidP="00D92A0D">
      <w:pPr>
        <w:ind w:left="567" w:right="709"/>
        <w:rPr>
          <w:bCs/>
          <w:sz w:val="24"/>
        </w:rPr>
      </w:pPr>
      <w:r w:rsidRPr="00D30450">
        <w:rPr>
          <w:bCs/>
          <w:sz w:val="24"/>
        </w:rPr>
        <w:t xml:space="preserve">Konu: </w:t>
      </w:r>
      <w:r w:rsidR="00750EA1">
        <w:rPr>
          <w:bCs/>
          <w:sz w:val="24"/>
        </w:rPr>
        <w:t>D</w:t>
      </w:r>
      <w:r w:rsidR="00163E97">
        <w:rPr>
          <w:bCs/>
          <w:sz w:val="24"/>
        </w:rPr>
        <w:t xml:space="preserve"> Tipi</w:t>
      </w:r>
      <w:r w:rsidR="00750EA1">
        <w:rPr>
          <w:bCs/>
          <w:sz w:val="24"/>
        </w:rPr>
        <w:t xml:space="preserve"> (Hızlı Destek)</w:t>
      </w:r>
      <w:r w:rsidR="00163E97">
        <w:rPr>
          <w:bCs/>
          <w:sz w:val="24"/>
        </w:rPr>
        <w:t xml:space="preserve"> </w:t>
      </w:r>
      <w:r w:rsidRPr="00D30450">
        <w:rPr>
          <w:bCs/>
          <w:sz w:val="24"/>
        </w:rPr>
        <w:t>Proje Başvuru</w:t>
      </w:r>
      <w:r>
        <w:rPr>
          <w:bCs/>
          <w:sz w:val="24"/>
        </w:rPr>
        <w:t>su</w:t>
      </w:r>
      <w:r w:rsidRPr="00D30450">
        <w:rPr>
          <w:bCs/>
          <w:sz w:val="24"/>
        </w:rPr>
        <w:t xml:space="preserve"> </w:t>
      </w:r>
    </w:p>
    <w:p w14:paraId="01A4346F" w14:textId="77777777" w:rsidR="00D92A0D" w:rsidRDefault="00D92A0D" w:rsidP="00D92A0D">
      <w:pPr>
        <w:ind w:left="567" w:right="709"/>
        <w:rPr>
          <w:bCs/>
        </w:rPr>
      </w:pPr>
    </w:p>
    <w:p w14:paraId="137C31DC" w14:textId="77777777" w:rsidR="00D92A0D" w:rsidRPr="004F4759" w:rsidRDefault="00D92A0D" w:rsidP="00D92A0D">
      <w:pPr>
        <w:ind w:left="567" w:right="709"/>
        <w:rPr>
          <w:bCs/>
        </w:rPr>
      </w:pPr>
    </w:p>
    <w:p w14:paraId="1E918CDB" w14:textId="77777777" w:rsidR="00D92A0D" w:rsidRPr="00CF20AD" w:rsidRDefault="00D92A0D" w:rsidP="00D92A0D">
      <w:pPr>
        <w:pStyle w:val="WW-NormalWeb1"/>
        <w:spacing w:before="60" w:after="60"/>
        <w:ind w:left="567" w:right="709" w:firstLine="708"/>
        <w:jc w:val="both"/>
        <w:rPr>
          <w:bCs/>
        </w:rPr>
      </w:pPr>
      <w:r w:rsidRPr="00CF20AD">
        <w:rPr>
          <w:bCs/>
        </w:rPr>
        <w:t xml:space="preserve">Hazırlamış olduğum </w:t>
      </w:r>
      <w:r w:rsidRPr="00CF20AD">
        <w:rPr>
          <w:b/>
          <w:bCs/>
        </w:rPr>
        <w:t>“</w:t>
      </w:r>
      <w:r w:rsidRPr="00CF20AD">
        <w:rPr>
          <w:b/>
          <w:color w:val="7F7F7F"/>
        </w:rPr>
        <w:t>……………………</w:t>
      </w:r>
      <w:proofErr w:type="gramStart"/>
      <w:r w:rsidRPr="00CF20AD">
        <w:rPr>
          <w:b/>
          <w:color w:val="7F7F7F"/>
        </w:rPr>
        <w:t>…….</w:t>
      </w:r>
      <w:proofErr w:type="gramEnd"/>
      <w:r w:rsidRPr="00CF20AD">
        <w:rPr>
          <w:b/>
        </w:rPr>
        <w:t>”</w:t>
      </w:r>
      <w:r w:rsidRPr="00CF20AD">
        <w:t xml:space="preserve"> ba</w:t>
      </w:r>
      <w:r w:rsidRPr="00CF20AD">
        <w:rPr>
          <w:bCs/>
        </w:rPr>
        <w:t xml:space="preserve">şlıklı </w:t>
      </w:r>
      <w:r w:rsidR="00750EA1">
        <w:rPr>
          <w:bCs/>
        </w:rPr>
        <w:t>D</w:t>
      </w:r>
      <w:r w:rsidRPr="00CF20AD">
        <w:rPr>
          <w:bCs/>
        </w:rPr>
        <w:t xml:space="preserve"> Tipi </w:t>
      </w:r>
      <w:r w:rsidR="00750EA1">
        <w:rPr>
          <w:bCs/>
        </w:rPr>
        <w:t>(Hızlı Destek)</w:t>
      </w:r>
      <w:r w:rsidRPr="00CF20AD">
        <w:rPr>
          <w:bCs/>
        </w:rPr>
        <w:t xml:space="preserve"> Proje başvurusu için gerekli evraklar düzenlenerek ekte sunulmuştur.</w:t>
      </w:r>
    </w:p>
    <w:p w14:paraId="50D57AEC" w14:textId="77777777" w:rsidR="00D92A0D" w:rsidRDefault="00D92A0D" w:rsidP="00D92A0D">
      <w:pPr>
        <w:pStyle w:val="WW-NormalWeb1"/>
        <w:spacing w:before="60" w:after="60"/>
        <w:ind w:left="567" w:right="709" w:firstLine="708"/>
        <w:jc w:val="both"/>
        <w:rPr>
          <w:bCs/>
        </w:rPr>
      </w:pPr>
      <w:r w:rsidRPr="004F4759">
        <w:rPr>
          <w:bCs/>
        </w:rPr>
        <w:t xml:space="preserve">Gereğini </w:t>
      </w:r>
      <w:r>
        <w:rPr>
          <w:bCs/>
        </w:rPr>
        <w:t>arz</w:t>
      </w:r>
      <w:r w:rsidRPr="004F4759">
        <w:rPr>
          <w:bCs/>
        </w:rPr>
        <w:t xml:space="preserve"> ederim.</w:t>
      </w:r>
    </w:p>
    <w:tbl>
      <w:tblPr>
        <w:tblW w:w="0" w:type="auto"/>
        <w:tblInd w:w="64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25"/>
      </w:tblGrid>
      <w:tr w:rsidR="00D92A0D" w:rsidRPr="00136189" w14:paraId="3CC04B21" w14:textId="77777777" w:rsidTr="00C1089C">
        <w:tc>
          <w:tcPr>
            <w:tcW w:w="272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8D98B43" w14:textId="77777777" w:rsidR="00D92A0D" w:rsidRPr="00136189" w:rsidRDefault="00D92A0D" w:rsidP="00D92A0D">
            <w:pPr>
              <w:pStyle w:val="WW-NormalWeb1"/>
              <w:spacing w:before="60" w:after="60" w:line="360" w:lineRule="auto"/>
              <w:ind w:left="567" w:right="65"/>
              <w:jc w:val="center"/>
              <w:rPr>
                <w:bCs/>
              </w:rPr>
            </w:pPr>
            <w:r w:rsidRPr="00136189">
              <w:rPr>
                <w:bCs/>
              </w:rPr>
              <w:t>…/…/20..</w:t>
            </w:r>
          </w:p>
        </w:tc>
      </w:tr>
      <w:tr w:rsidR="00D92A0D" w:rsidRPr="00136189" w14:paraId="31229B17" w14:textId="77777777" w:rsidTr="00C1089C">
        <w:tc>
          <w:tcPr>
            <w:tcW w:w="272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80EF6E6" w14:textId="77777777" w:rsidR="00D92A0D" w:rsidRPr="00136189" w:rsidRDefault="00D92A0D" w:rsidP="00D92A0D">
            <w:pPr>
              <w:pStyle w:val="WW-NormalWeb1"/>
              <w:spacing w:before="60" w:after="60" w:line="360" w:lineRule="auto"/>
              <w:ind w:left="567" w:right="65"/>
              <w:jc w:val="center"/>
              <w:rPr>
                <w:bCs/>
              </w:rPr>
            </w:pPr>
            <w:proofErr w:type="spellStart"/>
            <w:r w:rsidRPr="00136189">
              <w:rPr>
                <w:bCs/>
              </w:rPr>
              <w:t>Ünvanı</w:t>
            </w:r>
            <w:proofErr w:type="spellEnd"/>
            <w:r w:rsidRPr="00136189">
              <w:rPr>
                <w:bCs/>
              </w:rPr>
              <w:t xml:space="preserve"> Adı Soyadı</w:t>
            </w:r>
          </w:p>
        </w:tc>
      </w:tr>
    </w:tbl>
    <w:p w14:paraId="17A48A6A" w14:textId="77777777" w:rsidR="00D92A0D" w:rsidRDefault="00D92A0D" w:rsidP="00D92A0D">
      <w:pPr>
        <w:pStyle w:val="WW-NormalWeb1"/>
        <w:spacing w:before="60" w:after="60" w:line="360" w:lineRule="auto"/>
        <w:ind w:left="567" w:right="709"/>
        <w:rPr>
          <w:bCs/>
        </w:rPr>
      </w:pPr>
      <w:r>
        <w:rPr>
          <w:bCs/>
        </w:rPr>
        <w:t>Ekler:</w:t>
      </w:r>
    </w:p>
    <w:tbl>
      <w:tblPr>
        <w:tblW w:w="9100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49"/>
        <w:gridCol w:w="3642"/>
        <w:gridCol w:w="1705"/>
        <w:gridCol w:w="1417"/>
        <w:gridCol w:w="1587"/>
      </w:tblGrid>
      <w:tr w:rsidR="00D92A0D" w:rsidRPr="00EA6EFB" w14:paraId="45132628" w14:textId="77777777" w:rsidTr="000400CA">
        <w:trPr>
          <w:trHeight w:val="593"/>
        </w:trPr>
        <w:tc>
          <w:tcPr>
            <w:tcW w:w="749" w:type="dxa"/>
            <w:shd w:val="clear" w:color="auto" w:fill="D9E2F3"/>
            <w:vAlign w:val="center"/>
          </w:tcPr>
          <w:p w14:paraId="1E5EBBCF" w14:textId="77777777" w:rsidR="00D92A0D" w:rsidRPr="00D64181" w:rsidRDefault="00A903A5" w:rsidP="00C1089C">
            <w:pPr>
              <w:spacing w:before="60" w:after="60"/>
              <w:rPr>
                <w:bCs/>
              </w:rPr>
            </w:pPr>
            <w:r>
              <w:rPr>
                <w:bCs/>
              </w:rPr>
              <w:t>S/N</w:t>
            </w:r>
          </w:p>
        </w:tc>
        <w:tc>
          <w:tcPr>
            <w:tcW w:w="8351" w:type="dxa"/>
            <w:gridSpan w:val="4"/>
            <w:shd w:val="clear" w:color="auto" w:fill="D9E2F3"/>
            <w:vAlign w:val="center"/>
          </w:tcPr>
          <w:p w14:paraId="3357A9A0" w14:textId="77777777" w:rsidR="00D92A0D" w:rsidRPr="00D64181" w:rsidRDefault="00D92A0D" w:rsidP="00C1089C">
            <w:pPr>
              <w:spacing w:before="60" w:after="60"/>
              <w:rPr>
                <w:bCs/>
              </w:rPr>
            </w:pPr>
            <w:r w:rsidRPr="00D64181">
              <w:rPr>
                <w:bCs/>
              </w:rPr>
              <w:t>Evrakın</w:t>
            </w:r>
            <w:r>
              <w:rPr>
                <w:bCs/>
              </w:rPr>
              <w:t xml:space="preserve"> </w:t>
            </w:r>
            <w:r w:rsidRPr="00D64181">
              <w:rPr>
                <w:bCs/>
              </w:rPr>
              <w:t>/</w:t>
            </w:r>
            <w:r>
              <w:rPr>
                <w:bCs/>
              </w:rPr>
              <w:t xml:space="preserve"> </w:t>
            </w:r>
            <w:r w:rsidRPr="00D64181">
              <w:rPr>
                <w:bCs/>
              </w:rPr>
              <w:t xml:space="preserve">İşlemin Adı </w:t>
            </w:r>
            <w:r w:rsidRPr="00D64181">
              <w:rPr>
                <w:bCs/>
                <w:sz w:val="18"/>
              </w:rPr>
              <w:t>(</w:t>
            </w:r>
            <w:r>
              <w:rPr>
                <w:bCs/>
                <w:sz w:val="18"/>
              </w:rPr>
              <w:t>E</w:t>
            </w:r>
            <w:r w:rsidRPr="00D64181">
              <w:rPr>
                <w:bCs/>
                <w:sz w:val="18"/>
              </w:rPr>
              <w:t>klediğiniz belgeleri işaretleyiniz.)</w:t>
            </w:r>
          </w:p>
        </w:tc>
      </w:tr>
      <w:tr w:rsidR="00D92A0D" w:rsidRPr="00EA6EFB" w14:paraId="609E5C1A" w14:textId="77777777" w:rsidTr="00BA0887">
        <w:trPr>
          <w:trHeight w:val="332"/>
        </w:trPr>
        <w:tc>
          <w:tcPr>
            <w:tcW w:w="749" w:type="dxa"/>
            <w:shd w:val="clear" w:color="auto" w:fill="auto"/>
            <w:vAlign w:val="center"/>
          </w:tcPr>
          <w:p w14:paraId="0AABADDE" w14:textId="77777777" w:rsidR="00D92A0D" w:rsidRPr="00D64181" w:rsidRDefault="00D92A0D" w:rsidP="00C1089C">
            <w:pPr>
              <w:spacing w:before="60" w:after="60"/>
              <w:jc w:val="center"/>
              <w:rPr>
                <w:bCs/>
                <w:sz w:val="18"/>
              </w:rPr>
            </w:pPr>
            <w:r w:rsidRPr="00D64181">
              <w:rPr>
                <w:bCs/>
                <w:sz w:val="18"/>
              </w:rPr>
              <w:t>1</w:t>
            </w:r>
          </w:p>
        </w:tc>
        <w:tc>
          <w:tcPr>
            <w:tcW w:w="5347" w:type="dxa"/>
            <w:gridSpan w:val="2"/>
            <w:shd w:val="clear" w:color="auto" w:fill="auto"/>
            <w:vAlign w:val="center"/>
          </w:tcPr>
          <w:p w14:paraId="7739CF3F" w14:textId="77777777" w:rsidR="00D92A0D" w:rsidRPr="00D64181" w:rsidRDefault="00750EA1" w:rsidP="00C1089C">
            <w:pPr>
              <w:spacing w:before="60" w:after="60"/>
              <w:rPr>
                <w:bCs/>
                <w:sz w:val="18"/>
              </w:rPr>
            </w:pPr>
            <w:r>
              <w:rPr>
                <w:bCs/>
                <w:sz w:val="18"/>
              </w:rPr>
              <w:t>D</w:t>
            </w:r>
            <w:r w:rsidR="00D92A0D" w:rsidRPr="00D64181">
              <w:rPr>
                <w:bCs/>
                <w:sz w:val="18"/>
              </w:rPr>
              <w:t xml:space="preserve"> Tipi Araştırma Başvuru Formu ( … Sayfa )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FD0AD87" w14:textId="77777777" w:rsidR="00D92A0D" w:rsidRPr="00D64181" w:rsidRDefault="00D92A0D" w:rsidP="00C1089C">
            <w:pPr>
              <w:spacing w:before="60" w:after="60"/>
              <w:jc w:val="center"/>
              <w:rPr>
                <w:bCs/>
                <w:sz w:val="18"/>
              </w:rPr>
            </w:pPr>
            <w:r w:rsidRPr="00D64181">
              <w:rPr>
                <w:bCs/>
                <w:sz w:val="18"/>
              </w:rPr>
              <w:t xml:space="preserve">Var </w:t>
            </w:r>
            <w:r w:rsidRPr="00D64181">
              <w:rPr>
                <w:bCs/>
                <w:sz w:val="18"/>
              </w:rPr>
              <w:fldChar w:fldCharType="begin">
                <w:ffData>
                  <w:name w:val="Onay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0" w:name="Onay2"/>
            <w:r w:rsidRPr="00D64181">
              <w:rPr>
                <w:bCs/>
                <w:sz w:val="18"/>
              </w:rPr>
              <w:instrText xml:space="preserve"> FORMCHECKBOX </w:instrText>
            </w:r>
            <w:r w:rsidRPr="00D64181">
              <w:rPr>
                <w:bCs/>
                <w:sz w:val="18"/>
              </w:rPr>
            </w:r>
            <w:r w:rsidRPr="00D64181">
              <w:rPr>
                <w:bCs/>
                <w:sz w:val="18"/>
              </w:rPr>
              <w:fldChar w:fldCharType="separate"/>
            </w:r>
            <w:r w:rsidRPr="00D64181">
              <w:rPr>
                <w:bCs/>
                <w:sz w:val="18"/>
              </w:rPr>
              <w:fldChar w:fldCharType="end"/>
            </w:r>
            <w:bookmarkEnd w:id="0"/>
          </w:p>
        </w:tc>
        <w:tc>
          <w:tcPr>
            <w:tcW w:w="1587" w:type="dxa"/>
            <w:shd w:val="clear" w:color="auto" w:fill="auto"/>
            <w:vAlign w:val="center"/>
          </w:tcPr>
          <w:p w14:paraId="039E07D0" w14:textId="77777777" w:rsidR="00D92A0D" w:rsidRPr="00D64181" w:rsidRDefault="00D92A0D" w:rsidP="00C1089C">
            <w:pPr>
              <w:spacing w:before="60" w:after="60"/>
              <w:jc w:val="center"/>
              <w:rPr>
                <w:bCs/>
                <w:sz w:val="18"/>
              </w:rPr>
            </w:pPr>
            <w:r w:rsidRPr="00D64181">
              <w:rPr>
                <w:bCs/>
                <w:sz w:val="18"/>
              </w:rPr>
              <w:t xml:space="preserve">Yok </w:t>
            </w:r>
            <w:r w:rsidRPr="00D64181">
              <w:rPr>
                <w:bCs/>
                <w:sz w:val="18"/>
              </w:rPr>
              <w:fldChar w:fldCharType="begin">
                <w:ffData>
                  <w:name w:val="Onay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64181">
              <w:rPr>
                <w:bCs/>
                <w:sz w:val="18"/>
              </w:rPr>
              <w:instrText xml:space="preserve"> FORMCHECKBOX </w:instrText>
            </w:r>
            <w:r w:rsidRPr="00D64181">
              <w:rPr>
                <w:bCs/>
                <w:sz w:val="18"/>
              </w:rPr>
            </w:r>
            <w:r w:rsidRPr="00D64181">
              <w:rPr>
                <w:bCs/>
                <w:sz w:val="18"/>
              </w:rPr>
              <w:fldChar w:fldCharType="separate"/>
            </w:r>
            <w:r w:rsidRPr="00D64181">
              <w:rPr>
                <w:bCs/>
                <w:sz w:val="18"/>
              </w:rPr>
              <w:fldChar w:fldCharType="end"/>
            </w:r>
          </w:p>
        </w:tc>
      </w:tr>
      <w:tr w:rsidR="00D92A0D" w:rsidRPr="00EA6EFB" w14:paraId="305EDCBD" w14:textId="77777777" w:rsidTr="00BA0887">
        <w:trPr>
          <w:trHeight w:val="332"/>
        </w:trPr>
        <w:tc>
          <w:tcPr>
            <w:tcW w:w="749" w:type="dxa"/>
            <w:shd w:val="clear" w:color="auto" w:fill="auto"/>
            <w:vAlign w:val="center"/>
          </w:tcPr>
          <w:p w14:paraId="6F9DD5CE" w14:textId="3B80CF4F" w:rsidR="00D92A0D" w:rsidRPr="00D64181" w:rsidRDefault="007E025E" w:rsidP="00C1089C">
            <w:pPr>
              <w:spacing w:before="60" w:after="60"/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2</w:t>
            </w:r>
          </w:p>
        </w:tc>
        <w:tc>
          <w:tcPr>
            <w:tcW w:w="5347" w:type="dxa"/>
            <w:gridSpan w:val="2"/>
            <w:shd w:val="clear" w:color="auto" w:fill="auto"/>
            <w:vAlign w:val="center"/>
          </w:tcPr>
          <w:p w14:paraId="152028BD" w14:textId="77777777" w:rsidR="00D92A0D" w:rsidRPr="00D64181" w:rsidRDefault="00D92A0D" w:rsidP="00C1089C">
            <w:pPr>
              <w:spacing w:before="60" w:after="60"/>
              <w:rPr>
                <w:bCs/>
                <w:sz w:val="18"/>
              </w:rPr>
            </w:pPr>
            <w:r w:rsidRPr="00D64181">
              <w:rPr>
                <w:bCs/>
                <w:sz w:val="18"/>
              </w:rPr>
              <w:t>Etik Kurul Onay Belgesi[gerekli hallerde] ( … Sayfa )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DC79987" w14:textId="77777777" w:rsidR="00D92A0D" w:rsidRPr="00D64181" w:rsidRDefault="00D92A0D" w:rsidP="00C1089C">
            <w:pPr>
              <w:spacing w:before="60" w:after="60"/>
              <w:jc w:val="center"/>
              <w:rPr>
                <w:bCs/>
                <w:sz w:val="18"/>
              </w:rPr>
            </w:pPr>
            <w:r w:rsidRPr="00D64181">
              <w:rPr>
                <w:bCs/>
                <w:sz w:val="18"/>
              </w:rPr>
              <w:t xml:space="preserve">Var </w:t>
            </w:r>
            <w:r w:rsidRPr="00D64181">
              <w:rPr>
                <w:bCs/>
                <w:sz w:val="18"/>
              </w:rPr>
              <w:fldChar w:fldCharType="begin">
                <w:ffData>
                  <w:name w:val="Onay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64181">
              <w:rPr>
                <w:bCs/>
                <w:sz w:val="18"/>
              </w:rPr>
              <w:instrText xml:space="preserve"> FORMCHECKBOX </w:instrText>
            </w:r>
            <w:r w:rsidRPr="00D64181">
              <w:rPr>
                <w:bCs/>
                <w:sz w:val="18"/>
              </w:rPr>
            </w:r>
            <w:r w:rsidRPr="00D64181">
              <w:rPr>
                <w:bCs/>
                <w:sz w:val="18"/>
              </w:rPr>
              <w:fldChar w:fldCharType="separate"/>
            </w:r>
            <w:r w:rsidRPr="00D64181">
              <w:rPr>
                <w:bCs/>
                <w:sz w:val="18"/>
              </w:rPr>
              <w:fldChar w:fldCharType="end"/>
            </w:r>
          </w:p>
        </w:tc>
        <w:tc>
          <w:tcPr>
            <w:tcW w:w="1587" w:type="dxa"/>
            <w:shd w:val="clear" w:color="auto" w:fill="auto"/>
            <w:vAlign w:val="center"/>
          </w:tcPr>
          <w:p w14:paraId="3D5992BB" w14:textId="77777777" w:rsidR="00D92A0D" w:rsidRPr="00D64181" w:rsidRDefault="00D92A0D" w:rsidP="00C1089C">
            <w:pPr>
              <w:spacing w:before="60" w:after="60"/>
              <w:jc w:val="center"/>
              <w:rPr>
                <w:bCs/>
                <w:sz w:val="18"/>
              </w:rPr>
            </w:pPr>
            <w:r w:rsidRPr="00D64181">
              <w:rPr>
                <w:bCs/>
                <w:sz w:val="18"/>
              </w:rPr>
              <w:t xml:space="preserve">Yok </w:t>
            </w:r>
            <w:r w:rsidRPr="00D64181">
              <w:rPr>
                <w:bCs/>
                <w:sz w:val="18"/>
              </w:rPr>
              <w:fldChar w:fldCharType="begin">
                <w:ffData>
                  <w:name w:val="Onay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64181">
              <w:rPr>
                <w:bCs/>
                <w:sz w:val="18"/>
              </w:rPr>
              <w:instrText xml:space="preserve"> FORMCHECKBOX </w:instrText>
            </w:r>
            <w:r w:rsidRPr="00D64181">
              <w:rPr>
                <w:bCs/>
                <w:sz w:val="18"/>
              </w:rPr>
            </w:r>
            <w:r w:rsidRPr="00D64181">
              <w:rPr>
                <w:bCs/>
                <w:sz w:val="18"/>
              </w:rPr>
              <w:fldChar w:fldCharType="separate"/>
            </w:r>
            <w:r w:rsidRPr="00D64181">
              <w:rPr>
                <w:bCs/>
                <w:sz w:val="18"/>
              </w:rPr>
              <w:fldChar w:fldCharType="end"/>
            </w:r>
          </w:p>
        </w:tc>
      </w:tr>
      <w:tr w:rsidR="00D92A0D" w:rsidRPr="00EA6EFB" w14:paraId="4DFA4F97" w14:textId="77777777" w:rsidTr="00BA0887">
        <w:trPr>
          <w:trHeight w:val="332"/>
        </w:trPr>
        <w:tc>
          <w:tcPr>
            <w:tcW w:w="749" w:type="dxa"/>
            <w:shd w:val="clear" w:color="auto" w:fill="auto"/>
            <w:vAlign w:val="center"/>
          </w:tcPr>
          <w:p w14:paraId="4246F91B" w14:textId="610381B9" w:rsidR="00D92A0D" w:rsidRDefault="007E025E" w:rsidP="00C1089C">
            <w:pPr>
              <w:spacing w:before="60" w:after="60"/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3</w:t>
            </w:r>
          </w:p>
        </w:tc>
        <w:tc>
          <w:tcPr>
            <w:tcW w:w="5347" w:type="dxa"/>
            <w:gridSpan w:val="2"/>
            <w:shd w:val="clear" w:color="auto" w:fill="auto"/>
            <w:vAlign w:val="center"/>
          </w:tcPr>
          <w:p w14:paraId="37CF4E5C" w14:textId="77777777" w:rsidR="00D92A0D" w:rsidRPr="00D64181" w:rsidRDefault="00D92A0D" w:rsidP="00C1089C">
            <w:pPr>
              <w:spacing w:before="60" w:after="60"/>
              <w:rPr>
                <w:bCs/>
                <w:sz w:val="18"/>
              </w:rPr>
            </w:pPr>
            <w:r>
              <w:rPr>
                <w:bCs/>
                <w:sz w:val="18"/>
              </w:rPr>
              <w:t>Merkez Kütüphane Kitap Sorgu Yazısı[kitap talebi olduğu hallerde]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6FDF930" w14:textId="77777777" w:rsidR="00D92A0D" w:rsidRPr="00D64181" w:rsidRDefault="00D92A0D" w:rsidP="00C1089C">
            <w:pPr>
              <w:spacing w:before="60" w:after="60"/>
              <w:jc w:val="center"/>
              <w:rPr>
                <w:bCs/>
                <w:sz w:val="18"/>
              </w:rPr>
            </w:pPr>
            <w:r w:rsidRPr="00D64181">
              <w:rPr>
                <w:bCs/>
                <w:sz w:val="18"/>
              </w:rPr>
              <w:t xml:space="preserve">Var </w:t>
            </w:r>
            <w:r w:rsidRPr="00D64181">
              <w:rPr>
                <w:bCs/>
                <w:sz w:val="18"/>
              </w:rPr>
              <w:fldChar w:fldCharType="begin">
                <w:ffData>
                  <w:name w:val="Onay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64181">
              <w:rPr>
                <w:bCs/>
                <w:sz w:val="18"/>
              </w:rPr>
              <w:instrText xml:space="preserve"> FORMCHECKBOX </w:instrText>
            </w:r>
            <w:r w:rsidRPr="00D64181">
              <w:rPr>
                <w:bCs/>
                <w:sz w:val="18"/>
              </w:rPr>
            </w:r>
            <w:r w:rsidRPr="00D64181">
              <w:rPr>
                <w:bCs/>
                <w:sz w:val="18"/>
              </w:rPr>
              <w:fldChar w:fldCharType="separate"/>
            </w:r>
            <w:r w:rsidRPr="00D64181">
              <w:rPr>
                <w:bCs/>
                <w:sz w:val="18"/>
              </w:rPr>
              <w:fldChar w:fldCharType="end"/>
            </w:r>
          </w:p>
        </w:tc>
        <w:tc>
          <w:tcPr>
            <w:tcW w:w="1587" w:type="dxa"/>
            <w:shd w:val="clear" w:color="auto" w:fill="auto"/>
            <w:vAlign w:val="center"/>
          </w:tcPr>
          <w:p w14:paraId="784D7123" w14:textId="77777777" w:rsidR="00D92A0D" w:rsidRPr="00D64181" w:rsidRDefault="00D92A0D" w:rsidP="00C1089C">
            <w:pPr>
              <w:spacing w:before="60" w:after="60"/>
              <w:jc w:val="center"/>
              <w:rPr>
                <w:bCs/>
                <w:sz w:val="18"/>
              </w:rPr>
            </w:pPr>
            <w:r w:rsidRPr="00D64181">
              <w:rPr>
                <w:bCs/>
                <w:sz w:val="18"/>
              </w:rPr>
              <w:t xml:space="preserve">Yok </w:t>
            </w:r>
            <w:r w:rsidRPr="00D64181">
              <w:rPr>
                <w:bCs/>
                <w:sz w:val="18"/>
              </w:rPr>
              <w:fldChar w:fldCharType="begin">
                <w:ffData>
                  <w:name w:val="Onay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64181">
              <w:rPr>
                <w:bCs/>
                <w:sz w:val="18"/>
              </w:rPr>
              <w:instrText xml:space="preserve"> FORMCHECKBOX </w:instrText>
            </w:r>
            <w:r w:rsidRPr="00D64181">
              <w:rPr>
                <w:bCs/>
                <w:sz w:val="18"/>
              </w:rPr>
            </w:r>
            <w:r w:rsidRPr="00D64181">
              <w:rPr>
                <w:bCs/>
                <w:sz w:val="18"/>
              </w:rPr>
              <w:fldChar w:fldCharType="separate"/>
            </w:r>
            <w:r w:rsidRPr="00D64181">
              <w:rPr>
                <w:bCs/>
                <w:sz w:val="18"/>
              </w:rPr>
              <w:fldChar w:fldCharType="end"/>
            </w:r>
          </w:p>
        </w:tc>
      </w:tr>
      <w:tr w:rsidR="00D92A0D" w:rsidRPr="00EA6EFB" w14:paraId="7E219FFA" w14:textId="77777777" w:rsidTr="00BA0887">
        <w:trPr>
          <w:trHeight w:val="332"/>
        </w:trPr>
        <w:tc>
          <w:tcPr>
            <w:tcW w:w="749" w:type="dxa"/>
            <w:shd w:val="clear" w:color="auto" w:fill="auto"/>
            <w:vAlign w:val="center"/>
          </w:tcPr>
          <w:p w14:paraId="16CC21B5" w14:textId="025B8E5A" w:rsidR="00D92A0D" w:rsidRDefault="007E025E" w:rsidP="00C1089C">
            <w:pPr>
              <w:spacing w:before="60" w:after="60"/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4</w:t>
            </w:r>
          </w:p>
        </w:tc>
        <w:tc>
          <w:tcPr>
            <w:tcW w:w="5347" w:type="dxa"/>
            <w:gridSpan w:val="2"/>
            <w:shd w:val="clear" w:color="auto" w:fill="auto"/>
            <w:vAlign w:val="center"/>
          </w:tcPr>
          <w:p w14:paraId="3035EC08" w14:textId="77777777" w:rsidR="00D92A0D" w:rsidRDefault="00D70F45" w:rsidP="00C1089C">
            <w:pPr>
              <w:spacing w:before="60" w:after="60"/>
              <w:rPr>
                <w:bCs/>
                <w:sz w:val="18"/>
              </w:rPr>
            </w:pPr>
            <w:r>
              <w:rPr>
                <w:bCs/>
                <w:sz w:val="18"/>
              </w:rPr>
              <w:t xml:space="preserve">Analiz ve İstatistik </w:t>
            </w:r>
            <w:r w:rsidR="00D92A0D">
              <w:rPr>
                <w:bCs/>
                <w:sz w:val="18"/>
              </w:rPr>
              <w:t>Hizmetin</w:t>
            </w:r>
            <w:r>
              <w:rPr>
                <w:bCs/>
                <w:sz w:val="18"/>
              </w:rPr>
              <w:t>in</w:t>
            </w:r>
            <w:r w:rsidR="00D92A0D">
              <w:rPr>
                <w:bCs/>
                <w:sz w:val="18"/>
              </w:rPr>
              <w:t xml:space="preserve"> Üniversitemizde Yapılamadığına Dair Yazı [Dışardan hizmet alımı </w:t>
            </w:r>
            <w:r>
              <w:rPr>
                <w:bCs/>
                <w:sz w:val="18"/>
              </w:rPr>
              <w:t>öngörülen</w:t>
            </w:r>
            <w:r w:rsidR="00D92A0D">
              <w:rPr>
                <w:bCs/>
                <w:sz w:val="18"/>
              </w:rPr>
              <w:t xml:space="preserve"> hallerde]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FACA921" w14:textId="77777777" w:rsidR="00D92A0D" w:rsidRPr="00D64181" w:rsidRDefault="00D92A0D" w:rsidP="00C1089C">
            <w:pPr>
              <w:spacing w:before="60" w:after="60"/>
              <w:jc w:val="center"/>
              <w:rPr>
                <w:bCs/>
                <w:sz w:val="18"/>
              </w:rPr>
            </w:pPr>
            <w:r w:rsidRPr="00D64181">
              <w:rPr>
                <w:bCs/>
                <w:sz w:val="18"/>
              </w:rPr>
              <w:t xml:space="preserve">Var </w:t>
            </w:r>
            <w:r w:rsidRPr="00D64181">
              <w:rPr>
                <w:bCs/>
                <w:sz w:val="18"/>
              </w:rPr>
              <w:fldChar w:fldCharType="begin">
                <w:ffData>
                  <w:name w:val="Onay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64181">
              <w:rPr>
                <w:bCs/>
                <w:sz w:val="18"/>
              </w:rPr>
              <w:instrText xml:space="preserve"> FORMCHECKBOX </w:instrText>
            </w:r>
            <w:r w:rsidRPr="00D64181">
              <w:rPr>
                <w:bCs/>
                <w:sz w:val="18"/>
              </w:rPr>
            </w:r>
            <w:r w:rsidRPr="00D64181">
              <w:rPr>
                <w:bCs/>
                <w:sz w:val="18"/>
              </w:rPr>
              <w:fldChar w:fldCharType="separate"/>
            </w:r>
            <w:r w:rsidRPr="00D64181">
              <w:rPr>
                <w:bCs/>
                <w:sz w:val="18"/>
              </w:rPr>
              <w:fldChar w:fldCharType="end"/>
            </w:r>
          </w:p>
        </w:tc>
        <w:tc>
          <w:tcPr>
            <w:tcW w:w="1587" w:type="dxa"/>
            <w:shd w:val="clear" w:color="auto" w:fill="auto"/>
            <w:vAlign w:val="center"/>
          </w:tcPr>
          <w:p w14:paraId="3DE10FA2" w14:textId="77777777" w:rsidR="00D92A0D" w:rsidRPr="00D64181" w:rsidRDefault="00D92A0D" w:rsidP="00C1089C">
            <w:pPr>
              <w:spacing w:before="60" w:after="60"/>
              <w:jc w:val="center"/>
              <w:rPr>
                <w:bCs/>
                <w:sz w:val="18"/>
              </w:rPr>
            </w:pPr>
            <w:r w:rsidRPr="00D64181">
              <w:rPr>
                <w:bCs/>
                <w:sz w:val="18"/>
              </w:rPr>
              <w:t xml:space="preserve">Yok </w:t>
            </w:r>
            <w:r w:rsidRPr="00D64181">
              <w:rPr>
                <w:bCs/>
                <w:sz w:val="18"/>
              </w:rPr>
              <w:fldChar w:fldCharType="begin">
                <w:ffData>
                  <w:name w:val="Onay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64181">
              <w:rPr>
                <w:bCs/>
                <w:sz w:val="18"/>
              </w:rPr>
              <w:instrText xml:space="preserve"> FORMCHECKBOX </w:instrText>
            </w:r>
            <w:r w:rsidRPr="00D64181">
              <w:rPr>
                <w:bCs/>
                <w:sz w:val="18"/>
              </w:rPr>
            </w:r>
            <w:r w:rsidRPr="00D64181">
              <w:rPr>
                <w:bCs/>
                <w:sz w:val="18"/>
              </w:rPr>
              <w:fldChar w:fldCharType="separate"/>
            </w:r>
            <w:r w:rsidRPr="00D64181">
              <w:rPr>
                <w:bCs/>
                <w:sz w:val="18"/>
              </w:rPr>
              <w:fldChar w:fldCharType="end"/>
            </w:r>
          </w:p>
        </w:tc>
      </w:tr>
      <w:tr w:rsidR="00D92A0D" w:rsidRPr="00EA6EFB" w14:paraId="46482C01" w14:textId="77777777" w:rsidTr="00BA0887">
        <w:trPr>
          <w:trHeight w:val="332"/>
        </w:trPr>
        <w:tc>
          <w:tcPr>
            <w:tcW w:w="749" w:type="dxa"/>
            <w:shd w:val="clear" w:color="auto" w:fill="auto"/>
            <w:vAlign w:val="center"/>
          </w:tcPr>
          <w:p w14:paraId="4882B3AF" w14:textId="1006D0E8" w:rsidR="00D92A0D" w:rsidRPr="00D64181" w:rsidRDefault="007E025E" w:rsidP="00C1089C">
            <w:pPr>
              <w:spacing w:before="60" w:after="60"/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5</w:t>
            </w:r>
          </w:p>
        </w:tc>
        <w:tc>
          <w:tcPr>
            <w:tcW w:w="5347" w:type="dxa"/>
            <w:gridSpan w:val="2"/>
            <w:shd w:val="clear" w:color="auto" w:fill="auto"/>
            <w:vAlign w:val="center"/>
          </w:tcPr>
          <w:p w14:paraId="59341325" w14:textId="77777777" w:rsidR="00D92A0D" w:rsidRPr="00D64181" w:rsidRDefault="00D92A0D" w:rsidP="00C1089C">
            <w:pPr>
              <w:spacing w:before="60" w:after="60"/>
              <w:rPr>
                <w:bCs/>
                <w:sz w:val="18"/>
              </w:rPr>
            </w:pPr>
            <w:r w:rsidRPr="00D64181">
              <w:rPr>
                <w:bCs/>
                <w:sz w:val="18"/>
              </w:rPr>
              <w:t>Başvurunun EBAP Sistemi Üzerinden Yüklenmesi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DCF52BA" w14:textId="40201377" w:rsidR="00D92A0D" w:rsidRPr="00D64181" w:rsidRDefault="00FB7B09" w:rsidP="00FB7B09">
            <w:pPr>
              <w:spacing w:before="60" w:after="60"/>
              <w:ind w:left="-77"/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Evet</w:t>
            </w:r>
            <w:r w:rsidR="00D92A0D" w:rsidRPr="00D64181">
              <w:rPr>
                <w:bCs/>
                <w:sz w:val="18"/>
              </w:rPr>
              <w:t xml:space="preserve"> </w:t>
            </w:r>
            <w:r w:rsidR="00D92A0D" w:rsidRPr="00D64181">
              <w:rPr>
                <w:bCs/>
                <w:sz w:val="18"/>
              </w:rPr>
              <w:fldChar w:fldCharType="begin">
                <w:ffData>
                  <w:name w:val="Onay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Onay3"/>
            <w:r w:rsidR="00D92A0D" w:rsidRPr="00D64181">
              <w:rPr>
                <w:bCs/>
                <w:sz w:val="18"/>
              </w:rPr>
              <w:instrText xml:space="preserve"> FORMCHECKBOX </w:instrText>
            </w:r>
            <w:r w:rsidR="00D92A0D" w:rsidRPr="00D64181">
              <w:rPr>
                <w:bCs/>
                <w:sz w:val="18"/>
              </w:rPr>
            </w:r>
            <w:r w:rsidR="00D92A0D" w:rsidRPr="00D64181">
              <w:rPr>
                <w:bCs/>
                <w:sz w:val="18"/>
              </w:rPr>
              <w:fldChar w:fldCharType="separate"/>
            </w:r>
            <w:r w:rsidR="00D92A0D" w:rsidRPr="00D64181">
              <w:rPr>
                <w:bCs/>
                <w:sz w:val="18"/>
              </w:rPr>
              <w:fldChar w:fldCharType="end"/>
            </w:r>
            <w:bookmarkEnd w:id="1"/>
          </w:p>
        </w:tc>
        <w:tc>
          <w:tcPr>
            <w:tcW w:w="1587" w:type="dxa"/>
            <w:shd w:val="clear" w:color="auto" w:fill="auto"/>
            <w:vAlign w:val="center"/>
          </w:tcPr>
          <w:p w14:paraId="55A56CB4" w14:textId="06786286" w:rsidR="00D92A0D" w:rsidRPr="00D64181" w:rsidRDefault="00FB7B09" w:rsidP="00FB7B09">
            <w:pPr>
              <w:spacing w:before="60" w:after="60"/>
              <w:ind w:left="-82"/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Hayır</w:t>
            </w:r>
            <w:r w:rsidR="00D92A0D" w:rsidRPr="00D64181">
              <w:rPr>
                <w:bCs/>
                <w:sz w:val="18"/>
              </w:rPr>
              <w:t xml:space="preserve"> </w:t>
            </w:r>
            <w:r w:rsidR="00D92A0D" w:rsidRPr="00D64181">
              <w:rPr>
                <w:bCs/>
                <w:sz w:val="18"/>
              </w:rPr>
              <w:fldChar w:fldCharType="begin">
                <w:ffData>
                  <w:name w:val="Onay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Onay4"/>
            <w:r w:rsidR="00D92A0D" w:rsidRPr="00D64181">
              <w:rPr>
                <w:bCs/>
                <w:sz w:val="18"/>
              </w:rPr>
              <w:instrText xml:space="preserve"> FORMCHECKBOX </w:instrText>
            </w:r>
            <w:r w:rsidR="00D92A0D" w:rsidRPr="00D64181">
              <w:rPr>
                <w:bCs/>
                <w:sz w:val="18"/>
              </w:rPr>
            </w:r>
            <w:r w:rsidR="00D92A0D" w:rsidRPr="00D64181">
              <w:rPr>
                <w:bCs/>
                <w:sz w:val="18"/>
              </w:rPr>
              <w:fldChar w:fldCharType="separate"/>
            </w:r>
            <w:r w:rsidR="00D92A0D" w:rsidRPr="00D64181">
              <w:rPr>
                <w:bCs/>
                <w:sz w:val="18"/>
              </w:rPr>
              <w:fldChar w:fldCharType="end"/>
            </w:r>
            <w:bookmarkEnd w:id="2"/>
          </w:p>
        </w:tc>
      </w:tr>
      <w:tr w:rsidR="00D92A0D" w:rsidRPr="00EA6EFB" w14:paraId="469EA6AD" w14:textId="77777777" w:rsidTr="00BA0887">
        <w:trPr>
          <w:trHeight w:val="622"/>
        </w:trPr>
        <w:tc>
          <w:tcPr>
            <w:tcW w:w="749" w:type="dxa"/>
            <w:shd w:val="clear" w:color="auto" w:fill="auto"/>
            <w:vAlign w:val="center"/>
          </w:tcPr>
          <w:p w14:paraId="59CCEA71" w14:textId="2735BEE0" w:rsidR="00D92A0D" w:rsidRPr="00D64181" w:rsidRDefault="007E025E" w:rsidP="00C1089C">
            <w:pPr>
              <w:spacing w:before="60" w:after="60"/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6</w:t>
            </w:r>
          </w:p>
        </w:tc>
        <w:tc>
          <w:tcPr>
            <w:tcW w:w="3642" w:type="dxa"/>
            <w:shd w:val="clear" w:color="auto" w:fill="auto"/>
            <w:vAlign w:val="center"/>
          </w:tcPr>
          <w:p w14:paraId="254AE737" w14:textId="77777777" w:rsidR="00D92A0D" w:rsidRPr="00D64181" w:rsidRDefault="00D92A0D" w:rsidP="00C1089C">
            <w:pPr>
              <w:spacing w:before="60" w:after="60"/>
              <w:rPr>
                <w:bCs/>
                <w:sz w:val="18"/>
              </w:rPr>
            </w:pPr>
            <w:r w:rsidRPr="00D64181">
              <w:rPr>
                <w:bCs/>
                <w:sz w:val="18"/>
              </w:rPr>
              <w:t xml:space="preserve">Diğer Belge[varsa] </w:t>
            </w:r>
          </w:p>
          <w:p w14:paraId="4594ED9D" w14:textId="77777777" w:rsidR="00D92A0D" w:rsidRPr="00D64181" w:rsidRDefault="00D92A0D" w:rsidP="00C1089C">
            <w:pPr>
              <w:spacing w:before="60" w:after="60"/>
              <w:rPr>
                <w:bCs/>
                <w:sz w:val="18"/>
              </w:rPr>
            </w:pPr>
            <w:r w:rsidRPr="00D64181">
              <w:rPr>
                <w:bCs/>
                <w:sz w:val="18"/>
              </w:rPr>
              <w:t>Belge Adı:</w:t>
            </w:r>
          </w:p>
        </w:tc>
        <w:tc>
          <w:tcPr>
            <w:tcW w:w="1705" w:type="dxa"/>
            <w:shd w:val="clear" w:color="auto" w:fill="auto"/>
            <w:vAlign w:val="center"/>
          </w:tcPr>
          <w:p w14:paraId="7D6C888F" w14:textId="77777777" w:rsidR="00D92A0D" w:rsidRPr="00D64181" w:rsidRDefault="00D92A0D" w:rsidP="00C1089C">
            <w:pPr>
              <w:spacing w:before="60" w:after="60"/>
              <w:rPr>
                <w:bCs/>
                <w:sz w:val="18"/>
              </w:rPr>
            </w:pPr>
          </w:p>
          <w:p w14:paraId="47BFBEB3" w14:textId="77777777" w:rsidR="00D92A0D" w:rsidRPr="00D64181" w:rsidRDefault="00D92A0D" w:rsidP="00C1089C">
            <w:pPr>
              <w:spacing w:before="60" w:after="60"/>
              <w:rPr>
                <w:bCs/>
                <w:sz w:val="18"/>
              </w:rPr>
            </w:pPr>
            <w:r w:rsidRPr="00D64181">
              <w:rPr>
                <w:bCs/>
                <w:sz w:val="18"/>
              </w:rPr>
              <w:t>( … Adet )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203B079" w14:textId="77777777" w:rsidR="00D92A0D" w:rsidRPr="00D64181" w:rsidRDefault="00D92A0D" w:rsidP="00C1089C">
            <w:pPr>
              <w:spacing w:before="60" w:after="60"/>
              <w:jc w:val="center"/>
              <w:rPr>
                <w:bCs/>
                <w:sz w:val="18"/>
              </w:rPr>
            </w:pPr>
            <w:r w:rsidRPr="00D64181">
              <w:rPr>
                <w:bCs/>
                <w:sz w:val="18"/>
              </w:rPr>
              <w:t xml:space="preserve">Var </w:t>
            </w:r>
            <w:r w:rsidRPr="00D64181">
              <w:rPr>
                <w:bCs/>
                <w:sz w:val="18"/>
              </w:rPr>
              <w:fldChar w:fldCharType="begin">
                <w:ffData>
                  <w:name w:val="Onay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64181">
              <w:rPr>
                <w:bCs/>
                <w:sz w:val="18"/>
              </w:rPr>
              <w:instrText xml:space="preserve"> FORMCHECKBOX </w:instrText>
            </w:r>
            <w:r w:rsidRPr="00D64181">
              <w:rPr>
                <w:bCs/>
                <w:sz w:val="18"/>
              </w:rPr>
            </w:r>
            <w:r w:rsidRPr="00D64181">
              <w:rPr>
                <w:bCs/>
                <w:sz w:val="18"/>
              </w:rPr>
              <w:fldChar w:fldCharType="separate"/>
            </w:r>
            <w:r w:rsidRPr="00D64181">
              <w:rPr>
                <w:bCs/>
                <w:sz w:val="18"/>
              </w:rPr>
              <w:fldChar w:fldCharType="end"/>
            </w:r>
          </w:p>
        </w:tc>
        <w:tc>
          <w:tcPr>
            <w:tcW w:w="1587" w:type="dxa"/>
            <w:shd w:val="clear" w:color="auto" w:fill="auto"/>
            <w:vAlign w:val="center"/>
          </w:tcPr>
          <w:p w14:paraId="0295C476" w14:textId="77777777" w:rsidR="00D92A0D" w:rsidRPr="00D64181" w:rsidRDefault="00D92A0D" w:rsidP="00C1089C">
            <w:pPr>
              <w:spacing w:before="60" w:after="60"/>
              <w:jc w:val="center"/>
              <w:rPr>
                <w:bCs/>
                <w:sz w:val="18"/>
              </w:rPr>
            </w:pPr>
            <w:r w:rsidRPr="00D64181">
              <w:rPr>
                <w:bCs/>
                <w:sz w:val="18"/>
              </w:rPr>
              <w:t xml:space="preserve">Yok </w:t>
            </w:r>
            <w:r w:rsidRPr="00D64181">
              <w:rPr>
                <w:bCs/>
                <w:sz w:val="18"/>
              </w:rPr>
              <w:fldChar w:fldCharType="begin">
                <w:ffData>
                  <w:name w:val="Onay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64181">
              <w:rPr>
                <w:bCs/>
                <w:sz w:val="18"/>
              </w:rPr>
              <w:instrText xml:space="preserve"> FORMCHECKBOX </w:instrText>
            </w:r>
            <w:r w:rsidRPr="00D64181">
              <w:rPr>
                <w:bCs/>
                <w:sz w:val="18"/>
              </w:rPr>
            </w:r>
            <w:r w:rsidRPr="00D64181">
              <w:rPr>
                <w:bCs/>
                <w:sz w:val="18"/>
              </w:rPr>
              <w:fldChar w:fldCharType="separate"/>
            </w:r>
            <w:r w:rsidRPr="00D64181">
              <w:rPr>
                <w:bCs/>
                <w:sz w:val="18"/>
              </w:rPr>
              <w:fldChar w:fldCharType="end"/>
            </w:r>
          </w:p>
        </w:tc>
      </w:tr>
    </w:tbl>
    <w:p w14:paraId="4F6D2373" w14:textId="77777777" w:rsidR="00D92A0D" w:rsidRDefault="00D92A0D" w:rsidP="00D92A0D">
      <w:pPr>
        <w:ind w:left="567"/>
        <w:rPr>
          <w:bCs/>
          <w:sz w:val="24"/>
        </w:rPr>
      </w:pPr>
      <w:r>
        <w:rPr>
          <w:bCs/>
          <w:sz w:val="24"/>
        </w:rPr>
        <w:t>Adres:</w:t>
      </w:r>
    </w:p>
    <w:p w14:paraId="28F5D323" w14:textId="77777777" w:rsidR="00D92A0D" w:rsidRDefault="00D92A0D" w:rsidP="00D92A0D">
      <w:pPr>
        <w:ind w:left="567"/>
        <w:rPr>
          <w:bCs/>
          <w:sz w:val="24"/>
        </w:rPr>
      </w:pPr>
    </w:p>
    <w:p w14:paraId="79B1AFD1" w14:textId="77777777" w:rsidR="00D92A0D" w:rsidRDefault="00D92A0D" w:rsidP="00D92A0D">
      <w:pPr>
        <w:ind w:left="567"/>
        <w:rPr>
          <w:bCs/>
          <w:sz w:val="24"/>
        </w:rPr>
      </w:pPr>
    </w:p>
    <w:p w14:paraId="30B2D76B" w14:textId="77777777" w:rsidR="00D92A0D" w:rsidRDefault="00D92A0D" w:rsidP="00D92A0D">
      <w:pPr>
        <w:ind w:left="567"/>
        <w:rPr>
          <w:bCs/>
          <w:sz w:val="24"/>
        </w:rPr>
      </w:pPr>
      <w:r>
        <w:rPr>
          <w:bCs/>
          <w:sz w:val="24"/>
        </w:rPr>
        <w:t>Cep Telefonu:</w:t>
      </w:r>
    </w:p>
    <w:p w14:paraId="57FEEC53" w14:textId="77777777" w:rsidR="00D92A0D" w:rsidRDefault="00D92A0D" w:rsidP="00D92A0D">
      <w:pPr>
        <w:ind w:left="567"/>
        <w:rPr>
          <w:bCs/>
          <w:sz w:val="24"/>
        </w:rPr>
      </w:pPr>
    </w:p>
    <w:p w14:paraId="69BD1ECA" w14:textId="77777777" w:rsidR="00D92A0D" w:rsidRDefault="00D92A0D" w:rsidP="00D92A0D">
      <w:pPr>
        <w:ind w:left="567"/>
        <w:rPr>
          <w:bCs/>
          <w:sz w:val="24"/>
        </w:rPr>
      </w:pPr>
      <w:r>
        <w:rPr>
          <w:bCs/>
          <w:sz w:val="24"/>
        </w:rPr>
        <w:t>E-posta:</w:t>
      </w:r>
    </w:p>
    <w:p w14:paraId="17532824" w14:textId="77777777" w:rsidR="00D92A0D" w:rsidRDefault="00D92A0D" w:rsidP="00A76EE3">
      <w:pPr>
        <w:rPr>
          <w:b/>
          <w:noProof/>
          <w:kern w:val="36"/>
          <w:sz w:val="22"/>
          <w:szCs w:val="22"/>
          <w:lang w:eastAsia="tr-TR"/>
        </w:rPr>
      </w:pPr>
    </w:p>
    <w:p w14:paraId="6C37B11C" w14:textId="77777777" w:rsidR="00D92A0D" w:rsidRDefault="00D92A0D" w:rsidP="00A76EE3">
      <w:pPr>
        <w:rPr>
          <w:b/>
          <w:noProof/>
          <w:kern w:val="36"/>
          <w:sz w:val="22"/>
          <w:szCs w:val="22"/>
          <w:lang w:eastAsia="tr-TR"/>
        </w:rPr>
      </w:pPr>
    </w:p>
    <w:p w14:paraId="2F927CAE" w14:textId="77777777" w:rsidR="00D92A0D" w:rsidRDefault="00D92A0D" w:rsidP="00A76EE3">
      <w:pPr>
        <w:rPr>
          <w:b/>
          <w:noProof/>
          <w:kern w:val="36"/>
          <w:sz w:val="22"/>
          <w:szCs w:val="22"/>
          <w:lang w:eastAsia="tr-TR"/>
        </w:rPr>
      </w:pPr>
    </w:p>
    <w:p w14:paraId="21C5DC48" w14:textId="77777777" w:rsidR="00D92A0D" w:rsidRDefault="00D92A0D" w:rsidP="00A76EE3">
      <w:pPr>
        <w:rPr>
          <w:b/>
          <w:noProof/>
          <w:kern w:val="36"/>
          <w:sz w:val="22"/>
          <w:szCs w:val="22"/>
          <w:lang w:eastAsia="tr-TR"/>
        </w:rPr>
      </w:pPr>
    </w:p>
    <w:p w14:paraId="3EA06B0E" w14:textId="77777777" w:rsidR="00D92A0D" w:rsidRDefault="00D92A0D" w:rsidP="00A76EE3">
      <w:pPr>
        <w:rPr>
          <w:b/>
          <w:noProof/>
          <w:kern w:val="36"/>
          <w:sz w:val="22"/>
          <w:szCs w:val="22"/>
          <w:lang w:eastAsia="tr-TR"/>
        </w:rPr>
      </w:pPr>
    </w:p>
    <w:p w14:paraId="2B37DB11" w14:textId="10D90558" w:rsidR="00D92A0D" w:rsidRDefault="00D92A0D" w:rsidP="00A76EE3">
      <w:pPr>
        <w:rPr>
          <w:b/>
          <w:noProof/>
          <w:kern w:val="36"/>
          <w:sz w:val="22"/>
          <w:szCs w:val="22"/>
          <w:lang w:eastAsia="tr-TR"/>
        </w:rPr>
      </w:pPr>
    </w:p>
    <w:p w14:paraId="70AEAEF9" w14:textId="787B7486" w:rsidR="00E840D0" w:rsidRDefault="00E840D0" w:rsidP="00A76EE3">
      <w:pPr>
        <w:rPr>
          <w:b/>
          <w:noProof/>
          <w:kern w:val="36"/>
          <w:sz w:val="22"/>
          <w:szCs w:val="22"/>
          <w:lang w:eastAsia="tr-TR"/>
        </w:rPr>
      </w:pPr>
    </w:p>
    <w:p w14:paraId="33323270" w14:textId="27C5D2F9" w:rsidR="00E840D0" w:rsidRDefault="00E840D0" w:rsidP="00A76EE3">
      <w:pPr>
        <w:rPr>
          <w:b/>
          <w:noProof/>
          <w:kern w:val="36"/>
          <w:sz w:val="22"/>
          <w:szCs w:val="22"/>
          <w:lang w:eastAsia="tr-TR"/>
        </w:rPr>
      </w:pPr>
    </w:p>
    <w:p w14:paraId="6B3B5D97" w14:textId="5F826077" w:rsidR="00E840D0" w:rsidRDefault="00E840D0" w:rsidP="00A76EE3">
      <w:pPr>
        <w:rPr>
          <w:b/>
          <w:noProof/>
          <w:kern w:val="36"/>
          <w:sz w:val="22"/>
          <w:szCs w:val="22"/>
          <w:lang w:eastAsia="tr-TR"/>
        </w:rPr>
      </w:pPr>
    </w:p>
    <w:p w14:paraId="27BBA3C0" w14:textId="6485D384" w:rsidR="00E840D0" w:rsidRDefault="00E840D0" w:rsidP="00A76EE3">
      <w:pPr>
        <w:rPr>
          <w:b/>
          <w:noProof/>
          <w:kern w:val="36"/>
          <w:sz w:val="22"/>
          <w:szCs w:val="22"/>
          <w:lang w:eastAsia="tr-TR"/>
        </w:rPr>
      </w:pPr>
    </w:p>
    <w:p w14:paraId="7D1055D4" w14:textId="76B98EEA" w:rsidR="00E840D0" w:rsidRDefault="00E840D0" w:rsidP="00A76EE3">
      <w:pPr>
        <w:rPr>
          <w:b/>
          <w:noProof/>
          <w:kern w:val="36"/>
          <w:sz w:val="22"/>
          <w:szCs w:val="22"/>
          <w:lang w:eastAsia="tr-TR"/>
        </w:rPr>
      </w:pPr>
    </w:p>
    <w:p w14:paraId="47AC8C3C" w14:textId="79CB64B1" w:rsidR="00E840D0" w:rsidRDefault="00E840D0" w:rsidP="00A76EE3">
      <w:pPr>
        <w:rPr>
          <w:b/>
          <w:noProof/>
          <w:kern w:val="36"/>
          <w:sz w:val="22"/>
          <w:szCs w:val="22"/>
          <w:lang w:eastAsia="tr-TR"/>
        </w:rPr>
      </w:pPr>
    </w:p>
    <w:p w14:paraId="0AE2C441" w14:textId="388F9F18" w:rsidR="00E840D0" w:rsidRDefault="00E840D0" w:rsidP="00A76EE3">
      <w:pPr>
        <w:rPr>
          <w:b/>
          <w:noProof/>
          <w:kern w:val="36"/>
          <w:sz w:val="22"/>
          <w:szCs w:val="22"/>
          <w:lang w:eastAsia="tr-TR"/>
        </w:rPr>
      </w:pPr>
    </w:p>
    <w:sectPr w:rsidR="00E840D0" w:rsidSect="0056656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pos w:val="beneathText"/>
      </w:footnotePr>
      <w:pgSz w:w="11905" w:h="16837"/>
      <w:pgMar w:top="709" w:right="706" w:bottom="851" w:left="851" w:header="709" w:footer="708" w:gutter="0"/>
      <w:pgBorders w:offsetFrom="page">
        <w:top w:val="single" w:sz="8" w:space="24" w:color="auto" w:shadow="1"/>
        <w:left w:val="single" w:sz="8" w:space="24" w:color="auto" w:shadow="1"/>
        <w:bottom w:val="single" w:sz="8" w:space="24" w:color="auto" w:shadow="1"/>
        <w:right w:val="single" w:sz="8" w:space="24" w:color="auto" w:shadow="1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EF2EC7" w14:textId="77777777" w:rsidR="005A03FD" w:rsidRDefault="005A03FD">
      <w:r>
        <w:separator/>
      </w:r>
    </w:p>
  </w:endnote>
  <w:endnote w:type="continuationSeparator" w:id="0">
    <w:p w14:paraId="673D96A5" w14:textId="77777777" w:rsidR="005A03FD" w:rsidRDefault="005A03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tarSymbol">
    <w:altName w:val="Segoe UI Symbol"/>
    <w:charset w:val="02"/>
    <w:family w:val="auto"/>
    <w:pitch w:val="default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A60A5A" w14:textId="77777777" w:rsidR="008A5317" w:rsidRDefault="008A5317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FF7CE0" w14:textId="77777777" w:rsidR="00BE1E51" w:rsidRDefault="00BE1E51">
    <w:pPr>
      <w:pStyle w:val="Altbilgi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8B4F0C">
      <w:rPr>
        <w:noProof/>
      </w:rPr>
      <w:t>1</w:t>
    </w:r>
    <w:r w:rsidR="008B4F0C">
      <w:rPr>
        <w:noProof/>
      </w:rPr>
      <w:t>0</w:t>
    </w:r>
    <w:r>
      <w:fldChar w:fldCharType="end"/>
    </w:r>
  </w:p>
  <w:p w14:paraId="2B669A0F" w14:textId="77777777" w:rsidR="00BE1E51" w:rsidRDefault="00BE1E51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79F62E" w14:textId="77777777" w:rsidR="008A5317" w:rsidRDefault="008A5317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5BFBD5" w14:textId="77777777" w:rsidR="005A03FD" w:rsidRDefault="005A03FD">
      <w:r>
        <w:separator/>
      </w:r>
    </w:p>
  </w:footnote>
  <w:footnote w:type="continuationSeparator" w:id="0">
    <w:p w14:paraId="42948E43" w14:textId="77777777" w:rsidR="005A03FD" w:rsidRDefault="005A03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A7FC84" w14:textId="77777777" w:rsidR="008A5317" w:rsidRDefault="00000000">
    <w:pPr>
      <w:pStyle w:val="stbilgi"/>
    </w:pPr>
    <w:r>
      <w:rPr>
        <w:noProof/>
      </w:rPr>
      <w:pict w14:anchorId="4A1DE70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30706813" o:spid="_x0000_s1045" type="#_x0000_t75" style="position:absolute;margin-left:0;margin-top:0;width:416.7pt;height:416.7pt;z-index:-251658752;mso-position-horizontal:center;mso-position-horizontal-relative:margin;mso-position-vertical:center;mso-position-vertical-relative:margin" o:allowincell="f">
          <v:imagedata r:id="rId1" o:title="logo1yuvarlak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3049B0" w14:textId="77777777" w:rsidR="008A5317" w:rsidRDefault="00000000">
    <w:pPr>
      <w:pStyle w:val="stbilgi"/>
    </w:pPr>
    <w:r>
      <w:rPr>
        <w:noProof/>
      </w:rPr>
      <w:pict w14:anchorId="7834F80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30706814" o:spid="_x0000_s1046" type="#_x0000_t75" style="position:absolute;margin-left:0;margin-top:0;width:416.7pt;height:416.7pt;z-index:-251657728;mso-position-horizontal:center;mso-position-horizontal-relative:margin;mso-position-vertical:center;mso-position-vertical-relative:margin" o:allowincell="f">
          <v:imagedata r:id="rId1" o:title="logo1yuvarlak" gain="19661f" blacklevel="22938f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3B1937" w14:textId="77777777" w:rsidR="008A5317" w:rsidRDefault="00000000">
    <w:pPr>
      <w:pStyle w:val="stbilgi"/>
    </w:pPr>
    <w:r>
      <w:rPr>
        <w:noProof/>
      </w:rPr>
      <w:pict w14:anchorId="231CAB8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30706812" o:spid="_x0000_s1044" type="#_x0000_t75" style="position:absolute;margin-left:0;margin-top:0;width:416.7pt;height:416.7pt;z-index:-251659776;mso-position-horizontal:center;mso-position-horizontal-relative:margin;mso-position-vertical:center;mso-position-vertical-relative:margin" o:allowincell="f">
          <v:imagedata r:id="rId1" o:title="logo1yuvarlak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Balk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Balk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Balk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Balk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Balk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multilevel"/>
    <w:tmpl w:val="00000002"/>
    <w:name w:val="WW8Num1"/>
    <w:lvl w:ilvl="0">
      <w:start w:val="3"/>
      <w:numFmt w:val="decimal"/>
      <w:lvlText w:val="%1"/>
      <w:lvlJc w:val="left"/>
      <w:pPr>
        <w:tabs>
          <w:tab w:val="num" w:pos="840"/>
        </w:tabs>
        <w:ind w:left="840" w:hanging="840"/>
      </w:pPr>
    </w:lvl>
    <w:lvl w:ilvl="1">
      <w:start w:val="2"/>
      <w:numFmt w:val="decimal"/>
      <w:lvlText w:val="%1.%2"/>
      <w:lvlJc w:val="left"/>
      <w:pPr>
        <w:tabs>
          <w:tab w:val="num" w:pos="840"/>
        </w:tabs>
        <w:ind w:left="840" w:hanging="840"/>
      </w:pPr>
    </w:lvl>
    <w:lvl w:ilvl="2">
      <w:start w:val="6"/>
      <w:numFmt w:val="decimal"/>
      <w:lvlText w:val="%1.%2.%3"/>
      <w:lvlJc w:val="left"/>
      <w:pPr>
        <w:tabs>
          <w:tab w:val="num" w:pos="840"/>
        </w:tabs>
        <w:ind w:left="840" w:hanging="840"/>
      </w:pPr>
    </w:lvl>
    <w:lvl w:ilvl="3">
      <w:start w:val="1"/>
      <w:numFmt w:val="decimal"/>
      <w:lvlText w:val="%1.%2.%3.%4"/>
      <w:lvlJc w:val="left"/>
      <w:pPr>
        <w:tabs>
          <w:tab w:val="num" w:pos="840"/>
        </w:tabs>
        <w:ind w:left="840" w:hanging="84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2" w15:restartNumberingAfterBreak="0">
    <w:nsid w:val="00000003"/>
    <w:multiLevelType w:val="multilevel"/>
    <w:tmpl w:val="00000003"/>
    <w:name w:val="WW8Num2"/>
    <w:lvl w:ilvl="0">
      <w:start w:val="3"/>
      <w:numFmt w:val="decimal"/>
      <w:lvlText w:val="%1"/>
      <w:lvlJc w:val="left"/>
      <w:pPr>
        <w:tabs>
          <w:tab w:val="num" w:pos="840"/>
        </w:tabs>
        <w:ind w:left="840" w:hanging="840"/>
      </w:pPr>
    </w:lvl>
    <w:lvl w:ilvl="1">
      <w:start w:val="7"/>
      <w:numFmt w:val="decimal"/>
      <w:lvlText w:val="%1.%2"/>
      <w:lvlJc w:val="left"/>
      <w:pPr>
        <w:tabs>
          <w:tab w:val="num" w:pos="840"/>
        </w:tabs>
        <w:ind w:left="840" w:hanging="840"/>
      </w:pPr>
    </w:lvl>
    <w:lvl w:ilvl="2">
      <w:start w:val="1"/>
      <w:numFmt w:val="decimal"/>
      <w:lvlText w:val="%1.%2.%3"/>
      <w:lvlJc w:val="left"/>
      <w:pPr>
        <w:tabs>
          <w:tab w:val="num" w:pos="840"/>
        </w:tabs>
        <w:ind w:left="840" w:hanging="840"/>
      </w:pPr>
    </w:lvl>
    <w:lvl w:ilvl="3">
      <w:start w:val="1"/>
      <w:numFmt w:val="decimal"/>
      <w:lvlText w:val="%1.%2.%3.%4"/>
      <w:lvlJc w:val="left"/>
      <w:pPr>
        <w:tabs>
          <w:tab w:val="num" w:pos="840"/>
        </w:tabs>
        <w:ind w:left="840" w:hanging="84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3" w15:restartNumberingAfterBreak="0">
    <w:nsid w:val="00000004"/>
    <w:multiLevelType w:val="singleLevel"/>
    <w:tmpl w:val="00000004"/>
    <w:name w:val="WW8Num7"/>
    <w:lvl w:ilvl="0">
      <w:start w:val="3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/>
      </w:rPr>
    </w:lvl>
  </w:abstractNum>
  <w:abstractNum w:abstractNumId="4" w15:restartNumberingAfterBreak="0">
    <w:nsid w:val="00000005"/>
    <w:multiLevelType w:val="singleLevel"/>
    <w:tmpl w:val="00000005"/>
    <w:name w:val="WW8Num8"/>
    <w:lvl w:ilvl="0">
      <w:start w:val="2"/>
      <w:numFmt w:val="decimal"/>
      <w:lvlText w:val="2.%1. "/>
      <w:lvlJc w:val="left"/>
      <w:pPr>
        <w:tabs>
          <w:tab w:val="num" w:pos="283"/>
        </w:tabs>
        <w:ind w:left="283" w:hanging="283"/>
      </w:pPr>
      <w:rPr>
        <w:b/>
        <w:i w:val="0"/>
        <w:sz w:val="24"/>
      </w:rPr>
    </w:lvl>
  </w:abstractNum>
  <w:abstractNum w:abstractNumId="5" w15:restartNumberingAfterBreak="0">
    <w:nsid w:val="00000006"/>
    <w:multiLevelType w:val="singleLevel"/>
    <w:tmpl w:val="00000006"/>
    <w:name w:val="WW8Num9"/>
    <w:lvl w:ilvl="0">
      <w:start w:val="1"/>
      <w:numFmt w:val="decimal"/>
      <w:lvlText w:val="1.%1. "/>
      <w:lvlJc w:val="left"/>
      <w:pPr>
        <w:tabs>
          <w:tab w:val="num" w:pos="283"/>
        </w:tabs>
        <w:ind w:left="283" w:hanging="283"/>
      </w:pPr>
      <w:rPr>
        <w:b/>
        <w:i w:val="0"/>
        <w:sz w:val="20"/>
      </w:rPr>
    </w:lvl>
  </w:abstractNum>
  <w:abstractNum w:abstractNumId="6" w15:restartNumberingAfterBreak="0">
    <w:nsid w:val="00000007"/>
    <w:multiLevelType w:val="multilevel"/>
    <w:tmpl w:val="00000007"/>
    <w:name w:val="WW8Num1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4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7" w15:restartNumberingAfterBreak="0">
    <w:nsid w:val="00000008"/>
    <w:multiLevelType w:val="singleLevel"/>
    <w:tmpl w:val="00000008"/>
    <w:name w:val="WW8Num14"/>
    <w:lvl w:ilvl="0">
      <w:start w:val="2"/>
      <w:numFmt w:val="decimal"/>
      <w:lvlText w:val="1.%1. "/>
      <w:lvlJc w:val="left"/>
      <w:pPr>
        <w:tabs>
          <w:tab w:val="num" w:pos="283"/>
        </w:tabs>
        <w:ind w:left="283" w:hanging="283"/>
      </w:pPr>
      <w:rPr>
        <w:b/>
        <w:i w:val="0"/>
        <w:sz w:val="20"/>
      </w:rPr>
    </w:lvl>
  </w:abstractNum>
  <w:abstractNum w:abstractNumId="8" w15:restartNumberingAfterBreak="0">
    <w:nsid w:val="00000009"/>
    <w:multiLevelType w:val="multilevel"/>
    <w:tmpl w:val="00000009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9" w15:restartNumberingAfterBreak="0">
    <w:nsid w:val="04E73BB6"/>
    <w:multiLevelType w:val="hybridMultilevel"/>
    <w:tmpl w:val="CD26C66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C3A4E47"/>
    <w:multiLevelType w:val="multilevel"/>
    <w:tmpl w:val="955A071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 w15:restartNumberingAfterBreak="0">
    <w:nsid w:val="0D330083"/>
    <w:multiLevelType w:val="multilevel"/>
    <w:tmpl w:val="BB1A61AA"/>
    <w:lvl w:ilvl="0">
      <w:start w:val="3"/>
      <w:numFmt w:val="decimalZero"/>
      <w:lvlText w:val="%1"/>
      <w:lvlJc w:val="left"/>
      <w:pPr>
        <w:tabs>
          <w:tab w:val="num" w:pos="1200"/>
        </w:tabs>
        <w:ind w:left="1200" w:hanging="120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200"/>
        </w:tabs>
        <w:ind w:left="1200" w:hanging="1200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200"/>
        </w:tabs>
        <w:ind w:left="1200" w:hanging="1200"/>
      </w:pPr>
      <w:rPr>
        <w:rFonts w:hint="default"/>
      </w:rPr>
    </w:lvl>
    <w:lvl w:ilvl="3">
      <w:start w:val="1"/>
      <w:numFmt w:val="decimalZero"/>
      <w:lvlText w:val="%1.%2.%3.%4"/>
      <w:lvlJc w:val="left"/>
      <w:pPr>
        <w:tabs>
          <w:tab w:val="num" w:pos="1200"/>
        </w:tabs>
        <w:ind w:left="1200" w:hanging="120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200"/>
        </w:tabs>
        <w:ind w:left="1200" w:hanging="120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200"/>
        </w:tabs>
        <w:ind w:left="1200" w:hanging="12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00"/>
        </w:tabs>
        <w:ind w:left="1200" w:hanging="12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139F755E"/>
    <w:multiLevelType w:val="hybridMultilevel"/>
    <w:tmpl w:val="26108392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8966E2D"/>
    <w:multiLevelType w:val="multilevel"/>
    <w:tmpl w:val="3FCAA74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 w15:restartNumberingAfterBreak="0">
    <w:nsid w:val="1ABD0004"/>
    <w:multiLevelType w:val="multilevel"/>
    <w:tmpl w:val="AF0A902A"/>
    <w:lvl w:ilvl="0">
      <w:start w:val="3"/>
      <w:numFmt w:val="decimalZero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5" w15:restartNumberingAfterBreak="0">
    <w:nsid w:val="1F327A57"/>
    <w:multiLevelType w:val="multilevel"/>
    <w:tmpl w:val="436E3FF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34FF5C23"/>
    <w:multiLevelType w:val="multilevel"/>
    <w:tmpl w:val="7232580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4D18651B"/>
    <w:multiLevelType w:val="hybridMultilevel"/>
    <w:tmpl w:val="F30E2240"/>
    <w:lvl w:ilvl="0" w:tplc="2E4C66A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381562"/>
    <w:multiLevelType w:val="hybridMultilevel"/>
    <w:tmpl w:val="E368ABA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08F252A"/>
    <w:multiLevelType w:val="multilevel"/>
    <w:tmpl w:val="0DB8C0BE"/>
    <w:lvl w:ilvl="0">
      <w:start w:val="3"/>
      <w:numFmt w:val="decimalZero"/>
      <w:lvlText w:val="%1."/>
      <w:lvlJc w:val="left"/>
      <w:pPr>
        <w:tabs>
          <w:tab w:val="num" w:pos="408"/>
        </w:tabs>
        <w:ind w:left="408" w:hanging="408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408"/>
        </w:tabs>
        <w:ind w:left="408" w:hanging="408"/>
      </w:pPr>
      <w:rPr>
        <w:rFonts w:hint="default"/>
      </w:rPr>
    </w:lvl>
    <w:lvl w:ilvl="2">
      <w:start w:val="1"/>
      <w:numFmt w:val="lowerLetter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0" w15:restartNumberingAfterBreak="0">
    <w:nsid w:val="682B12F7"/>
    <w:multiLevelType w:val="multilevel"/>
    <w:tmpl w:val="810AF42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i w:val="0"/>
        <w:iCs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1" w15:restartNumberingAfterBreak="0">
    <w:nsid w:val="774C66F8"/>
    <w:multiLevelType w:val="multilevel"/>
    <w:tmpl w:val="3FCAA74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 w16cid:durableId="1386299639">
    <w:abstractNumId w:val="0"/>
  </w:num>
  <w:num w:numId="2" w16cid:durableId="877350154">
    <w:abstractNumId w:val="1"/>
  </w:num>
  <w:num w:numId="3" w16cid:durableId="1448693693">
    <w:abstractNumId w:val="2"/>
  </w:num>
  <w:num w:numId="4" w16cid:durableId="1759672440">
    <w:abstractNumId w:val="3"/>
  </w:num>
  <w:num w:numId="5" w16cid:durableId="829517532">
    <w:abstractNumId w:val="4"/>
  </w:num>
  <w:num w:numId="6" w16cid:durableId="1481337845">
    <w:abstractNumId w:val="5"/>
  </w:num>
  <w:num w:numId="7" w16cid:durableId="1947082306">
    <w:abstractNumId w:val="6"/>
  </w:num>
  <w:num w:numId="8" w16cid:durableId="1657029776">
    <w:abstractNumId w:val="7"/>
  </w:num>
  <w:num w:numId="9" w16cid:durableId="1215968453">
    <w:abstractNumId w:val="8"/>
  </w:num>
  <w:num w:numId="10" w16cid:durableId="1773743394">
    <w:abstractNumId w:val="17"/>
  </w:num>
  <w:num w:numId="11" w16cid:durableId="1549493943">
    <w:abstractNumId w:val="11"/>
  </w:num>
  <w:num w:numId="12" w16cid:durableId="1116370608">
    <w:abstractNumId w:val="14"/>
  </w:num>
  <w:num w:numId="13" w16cid:durableId="357313163">
    <w:abstractNumId w:val="20"/>
  </w:num>
  <w:num w:numId="14" w16cid:durableId="1940671978">
    <w:abstractNumId w:val="10"/>
  </w:num>
  <w:num w:numId="15" w16cid:durableId="1738942017">
    <w:abstractNumId w:val="19"/>
  </w:num>
  <w:num w:numId="16" w16cid:durableId="1788936733">
    <w:abstractNumId w:val="12"/>
  </w:num>
  <w:num w:numId="17" w16cid:durableId="2056351212">
    <w:abstractNumId w:val="15"/>
  </w:num>
  <w:num w:numId="18" w16cid:durableId="1768960558">
    <w:abstractNumId w:val="18"/>
  </w:num>
  <w:num w:numId="19" w16cid:durableId="410660782">
    <w:abstractNumId w:val="16"/>
  </w:num>
  <w:num w:numId="20" w16cid:durableId="1652712093">
    <w:abstractNumId w:val="13"/>
  </w:num>
  <w:num w:numId="21" w16cid:durableId="25252102">
    <w:abstractNumId w:val="9"/>
  </w:num>
  <w:num w:numId="22" w16cid:durableId="1793479399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708C"/>
    <w:rsid w:val="00003D3F"/>
    <w:rsid w:val="00003F2F"/>
    <w:rsid w:val="0001196C"/>
    <w:rsid w:val="000131BA"/>
    <w:rsid w:val="000344DB"/>
    <w:rsid w:val="00035AB7"/>
    <w:rsid w:val="000400CA"/>
    <w:rsid w:val="000565BA"/>
    <w:rsid w:val="000617A7"/>
    <w:rsid w:val="000675CE"/>
    <w:rsid w:val="00067BC5"/>
    <w:rsid w:val="000705EF"/>
    <w:rsid w:val="00071165"/>
    <w:rsid w:val="00085269"/>
    <w:rsid w:val="000925C8"/>
    <w:rsid w:val="000A3D77"/>
    <w:rsid w:val="000A4C69"/>
    <w:rsid w:val="000B0267"/>
    <w:rsid w:val="000B0E17"/>
    <w:rsid w:val="000B3954"/>
    <w:rsid w:val="000B649E"/>
    <w:rsid w:val="000C0893"/>
    <w:rsid w:val="000C3DB4"/>
    <w:rsid w:val="000D5A82"/>
    <w:rsid w:val="000D5A9E"/>
    <w:rsid w:val="000E2E82"/>
    <w:rsid w:val="000E36C8"/>
    <w:rsid w:val="000E3DA6"/>
    <w:rsid w:val="000E44CD"/>
    <w:rsid w:val="000E745C"/>
    <w:rsid w:val="000F1D89"/>
    <w:rsid w:val="00101BFE"/>
    <w:rsid w:val="00102AB9"/>
    <w:rsid w:val="0010648E"/>
    <w:rsid w:val="001070CE"/>
    <w:rsid w:val="00113526"/>
    <w:rsid w:val="00116C59"/>
    <w:rsid w:val="001212B6"/>
    <w:rsid w:val="00143494"/>
    <w:rsid w:val="00150596"/>
    <w:rsid w:val="00155D82"/>
    <w:rsid w:val="00163E97"/>
    <w:rsid w:val="001653DF"/>
    <w:rsid w:val="00167904"/>
    <w:rsid w:val="00171928"/>
    <w:rsid w:val="00173D7B"/>
    <w:rsid w:val="00177BFC"/>
    <w:rsid w:val="001800C9"/>
    <w:rsid w:val="00180A57"/>
    <w:rsid w:val="001A10AF"/>
    <w:rsid w:val="001A21C5"/>
    <w:rsid w:val="001B2530"/>
    <w:rsid w:val="001B2EAA"/>
    <w:rsid w:val="001B42B7"/>
    <w:rsid w:val="001B6EE4"/>
    <w:rsid w:val="001D2DA7"/>
    <w:rsid w:val="001D4FD9"/>
    <w:rsid w:val="001E1FE2"/>
    <w:rsid w:val="001E6781"/>
    <w:rsid w:val="001F1E78"/>
    <w:rsid w:val="001F408F"/>
    <w:rsid w:val="00204647"/>
    <w:rsid w:val="00204C4F"/>
    <w:rsid w:val="00205C54"/>
    <w:rsid w:val="002241C6"/>
    <w:rsid w:val="002400BE"/>
    <w:rsid w:val="00240413"/>
    <w:rsid w:val="0025000F"/>
    <w:rsid w:val="002515AC"/>
    <w:rsid w:val="00251D01"/>
    <w:rsid w:val="00251D39"/>
    <w:rsid w:val="00253CB0"/>
    <w:rsid w:val="0026048E"/>
    <w:rsid w:val="0026195D"/>
    <w:rsid w:val="00262D32"/>
    <w:rsid w:val="00266E72"/>
    <w:rsid w:val="00282090"/>
    <w:rsid w:val="00287074"/>
    <w:rsid w:val="0029240F"/>
    <w:rsid w:val="002962F9"/>
    <w:rsid w:val="002A5725"/>
    <w:rsid w:val="002B1CC1"/>
    <w:rsid w:val="002B79DA"/>
    <w:rsid w:val="002E3561"/>
    <w:rsid w:val="002F3DE6"/>
    <w:rsid w:val="002F777A"/>
    <w:rsid w:val="00307F1D"/>
    <w:rsid w:val="00312DF9"/>
    <w:rsid w:val="00312F42"/>
    <w:rsid w:val="00314E64"/>
    <w:rsid w:val="003157AE"/>
    <w:rsid w:val="00316A92"/>
    <w:rsid w:val="00323BC5"/>
    <w:rsid w:val="00323E93"/>
    <w:rsid w:val="0034001E"/>
    <w:rsid w:val="0034244C"/>
    <w:rsid w:val="00345A76"/>
    <w:rsid w:val="003471E6"/>
    <w:rsid w:val="003510AF"/>
    <w:rsid w:val="00360795"/>
    <w:rsid w:val="00360C3B"/>
    <w:rsid w:val="00361A3A"/>
    <w:rsid w:val="00365749"/>
    <w:rsid w:val="00366D23"/>
    <w:rsid w:val="00370D49"/>
    <w:rsid w:val="00372AA6"/>
    <w:rsid w:val="00385375"/>
    <w:rsid w:val="0039161E"/>
    <w:rsid w:val="003923D3"/>
    <w:rsid w:val="0039475A"/>
    <w:rsid w:val="00395182"/>
    <w:rsid w:val="003A3761"/>
    <w:rsid w:val="003A5CCD"/>
    <w:rsid w:val="003B1294"/>
    <w:rsid w:val="003B3CCB"/>
    <w:rsid w:val="003D1001"/>
    <w:rsid w:val="003E03C4"/>
    <w:rsid w:val="003E28E5"/>
    <w:rsid w:val="003E50F1"/>
    <w:rsid w:val="003F1C56"/>
    <w:rsid w:val="00400C34"/>
    <w:rsid w:val="00407DE8"/>
    <w:rsid w:val="00424AE6"/>
    <w:rsid w:val="00430F34"/>
    <w:rsid w:val="00434989"/>
    <w:rsid w:val="00436604"/>
    <w:rsid w:val="004370EB"/>
    <w:rsid w:val="00442108"/>
    <w:rsid w:val="00450892"/>
    <w:rsid w:val="00456A1C"/>
    <w:rsid w:val="004603C2"/>
    <w:rsid w:val="00460EFF"/>
    <w:rsid w:val="00474C20"/>
    <w:rsid w:val="004833FB"/>
    <w:rsid w:val="004834EF"/>
    <w:rsid w:val="00484755"/>
    <w:rsid w:val="00492F14"/>
    <w:rsid w:val="00494DBF"/>
    <w:rsid w:val="00495275"/>
    <w:rsid w:val="004C137F"/>
    <w:rsid w:val="004C5D1D"/>
    <w:rsid w:val="004C5D79"/>
    <w:rsid w:val="004D0DD6"/>
    <w:rsid w:val="004D5E2B"/>
    <w:rsid w:val="004E1001"/>
    <w:rsid w:val="004E5A8A"/>
    <w:rsid w:val="004E6F19"/>
    <w:rsid w:val="004F4494"/>
    <w:rsid w:val="004F6F53"/>
    <w:rsid w:val="00500159"/>
    <w:rsid w:val="00503737"/>
    <w:rsid w:val="00510516"/>
    <w:rsid w:val="00523BF0"/>
    <w:rsid w:val="00526794"/>
    <w:rsid w:val="005271E3"/>
    <w:rsid w:val="00537C3E"/>
    <w:rsid w:val="005404B6"/>
    <w:rsid w:val="0054126E"/>
    <w:rsid w:val="00544CEB"/>
    <w:rsid w:val="005460E8"/>
    <w:rsid w:val="00546DBC"/>
    <w:rsid w:val="00547A39"/>
    <w:rsid w:val="005527E9"/>
    <w:rsid w:val="005533BF"/>
    <w:rsid w:val="0055428F"/>
    <w:rsid w:val="00560324"/>
    <w:rsid w:val="00563859"/>
    <w:rsid w:val="00566563"/>
    <w:rsid w:val="00571082"/>
    <w:rsid w:val="005867E7"/>
    <w:rsid w:val="00590016"/>
    <w:rsid w:val="005A03FD"/>
    <w:rsid w:val="005A1A68"/>
    <w:rsid w:val="005A2872"/>
    <w:rsid w:val="005A708C"/>
    <w:rsid w:val="005B4B06"/>
    <w:rsid w:val="005B5749"/>
    <w:rsid w:val="005C10CA"/>
    <w:rsid w:val="005D0DE1"/>
    <w:rsid w:val="005D2859"/>
    <w:rsid w:val="005D38DD"/>
    <w:rsid w:val="005E48BD"/>
    <w:rsid w:val="005E7CD5"/>
    <w:rsid w:val="005F30D0"/>
    <w:rsid w:val="006037FB"/>
    <w:rsid w:val="00604553"/>
    <w:rsid w:val="00615678"/>
    <w:rsid w:val="0062212E"/>
    <w:rsid w:val="006271FB"/>
    <w:rsid w:val="00631379"/>
    <w:rsid w:val="00632021"/>
    <w:rsid w:val="00637782"/>
    <w:rsid w:val="006474FE"/>
    <w:rsid w:val="006520F9"/>
    <w:rsid w:val="00661D48"/>
    <w:rsid w:val="006708D3"/>
    <w:rsid w:val="00671BC9"/>
    <w:rsid w:val="00671C83"/>
    <w:rsid w:val="00676979"/>
    <w:rsid w:val="006774AC"/>
    <w:rsid w:val="00680AFF"/>
    <w:rsid w:val="006948B4"/>
    <w:rsid w:val="006C0609"/>
    <w:rsid w:val="006C35D5"/>
    <w:rsid w:val="006C7108"/>
    <w:rsid w:val="006D39E4"/>
    <w:rsid w:val="006D4138"/>
    <w:rsid w:val="006D4EA1"/>
    <w:rsid w:val="006D785F"/>
    <w:rsid w:val="006E0F5F"/>
    <w:rsid w:val="006E6854"/>
    <w:rsid w:val="006E77A2"/>
    <w:rsid w:val="006F2247"/>
    <w:rsid w:val="006F23DF"/>
    <w:rsid w:val="006F61FB"/>
    <w:rsid w:val="0070228A"/>
    <w:rsid w:val="00702C6C"/>
    <w:rsid w:val="00710738"/>
    <w:rsid w:val="00712E09"/>
    <w:rsid w:val="0071351D"/>
    <w:rsid w:val="007151DA"/>
    <w:rsid w:val="007167CD"/>
    <w:rsid w:val="00717629"/>
    <w:rsid w:val="00723E2F"/>
    <w:rsid w:val="00724D26"/>
    <w:rsid w:val="00744B0C"/>
    <w:rsid w:val="00745ADF"/>
    <w:rsid w:val="00750620"/>
    <w:rsid w:val="00750EA1"/>
    <w:rsid w:val="007526AA"/>
    <w:rsid w:val="00762600"/>
    <w:rsid w:val="00762C89"/>
    <w:rsid w:val="00763F2C"/>
    <w:rsid w:val="0077490D"/>
    <w:rsid w:val="00775136"/>
    <w:rsid w:val="00775C7C"/>
    <w:rsid w:val="0077632E"/>
    <w:rsid w:val="00777AF4"/>
    <w:rsid w:val="007847E4"/>
    <w:rsid w:val="00795D9D"/>
    <w:rsid w:val="00796171"/>
    <w:rsid w:val="007A1DF5"/>
    <w:rsid w:val="007A1FC0"/>
    <w:rsid w:val="007A695B"/>
    <w:rsid w:val="007A7120"/>
    <w:rsid w:val="007C4B98"/>
    <w:rsid w:val="007D1A1D"/>
    <w:rsid w:val="007D6041"/>
    <w:rsid w:val="007E025E"/>
    <w:rsid w:val="007E42E1"/>
    <w:rsid w:val="007E667E"/>
    <w:rsid w:val="00800D60"/>
    <w:rsid w:val="008035B1"/>
    <w:rsid w:val="00806279"/>
    <w:rsid w:val="00813DC4"/>
    <w:rsid w:val="00817FE3"/>
    <w:rsid w:val="00821960"/>
    <w:rsid w:val="00826421"/>
    <w:rsid w:val="00830DC9"/>
    <w:rsid w:val="00833F87"/>
    <w:rsid w:val="00834F1D"/>
    <w:rsid w:val="0085555C"/>
    <w:rsid w:val="00864BEE"/>
    <w:rsid w:val="00874BC1"/>
    <w:rsid w:val="008805B7"/>
    <w:rsid w:val="00881EF1"/>
    <w:rsid w:val="00881F81"/>
    <w:rsid w:val="0088518D"/>
    <w:rsid w:val="008851BE"/>
    <w:rsid w:val="00892BC5"/>
    <w:rsid w:val="008A20E3"/>
    <w:rsid w:val="008A2E9E"/>
    <w:rsid w:val="008A3B7F"/>
    <w:rsid w:val="008A5317"/>
    <w:rsid w:val="008B2652"/>
    <w:rsid w:val="008B3967"/>
    <w:rsid w:val="008B4F0C"/>
    <w:rsid w:val="008B50AA"/>
    <w:rsid w:val="008B6BAA"/>
    <w:rsid w:val="008B718F"/>
    <w:rsid w:val="008B7321"/>
    <w:rsid w:val="008C3246"/>
    <w:rsid w:val="008D70E5"/>
    <w:rsid w:val="008E3ECE"/>
    <w:rsid w:val="008F0326"/>
    <w:rsid w:val="00901637"/>
    <w:rsid w:val="009064DF"/>
    <w:rsid w:val="00907A8E"/>
    <w:rsid w:val="009132A3"/>
    <w:rsid w:val="00914748"/>
    <w:rsid w:val="00917411"/>
    <w:rsid w:val="009178C2"/>
    <w:rsid w:val="009326E5"/>
    <w:rsid w:val="00936271"/>
    <w:rsid w:val="009414BF"/>
    <w:rsid w:val="00944A55"/>
    <w:rsid w:val="00953BBB"/>
    <w:rsid w:val="00960F82"/>
    <w:rsid w:val="009618D2"/>
    <w:rsid w:val="00962A63"/>
    <w:rsid w:val="00966F88"/>
    <w:rsid w:val="00974CDD"/>
    <w:rsid w:val="00974F35"/>
    <w:rsid w:val="00975082"/>
    <w:rsid w:val="00976841"/>
    <w:rsid w:val="00986D85"/>
    <w:rsid w:val="00991037"/>
    <w:rsid w:val="0099341D"/>
    <w:rsid w:val="00993977"/>
    <w:rsid w:val="009A1AB5"/>
    <w:rsid w:val="009A2BC2"/>
    <w:rsid w:val="009A4072"/>
    <w:rsid w:val="009A51F7"/>
    <w:rsid w:val="009A6EA8"/>
    <w:rsid w:val="009B73BC"/>
    <w:rsid w:val="009C1278"/>
    <w:rsid w:val="009D15C7"/>
    <w:rsid w:val="009E6BC2"/>
    <w:rsid w:val="00A1342E"/>
    <w:rsid w:val="00A1347B"/>
    <w:rsid w:val="00A205D1"/>
    <w:rsid w:val="00A20632"/>
    <w:rsid w:val="00A20754"/>
    <w:rsid w:val="00A21E4D"/>
    <w:rsid w:val="00A3204E"/>
    <w:rsid w:val="00A42099"/>
    <w:rsid w:val="00A434B7"/>
    <w:rsid w:val="00A4590D"/>
    <w:rsid w:val="00A47DDE"/>
    <w:rsid w:val="00A50078"/>
    <w:rsid w:val="00A603DD"/>
    <w:rsid w:val="00A60574"/>
    <w:rsid w:val="00A62DFB"/>
    <w:rsid w:val="00A73303"/>
    <w:rsid w:val="00A76EE3"/>
    <w:rsid w:val="00A80779"/>
    <w:rsid w:val="00A81DCD"/>
    <w:rsid w:val="00A8229A"/>
    <w:rsid w:val="00A901B7"/>
    <w:rsid w:val="00A903A5"/>
    <w:rsid w:val="00A92B2D"/>
    <w:rsid w:val="00AA3A15"/>
    <w:rsid w:val="00AA5602"/>
    <w:rsid w:val="00AB07E2"/>
    <w:rsid w:val="00AB7DCB"/>
    <w:rsid w:val="00AC49FB"/>
    <w:rsid w:val="00AC5B7B"/>
    <w:rsid w:val="00AD0762"/>
    <w:rsid w:val="00AD35FB"/>
    <w:rsid w:val="00AD379B"/>
    <w:rsid w:val="00AE5251"/>
    <w:rsid w:val="00AF4184"/>
    <w:rsid w:val="00B02098"/>
    <w:rsid w:val="00B03912"/>
    <w:rsid w:val="00B05D9B"/>
    <w:rsid w:val="00B134A3"/>
    <w:rsid w:val="00B145DD"/>
    <w:rsid w:val="00B16BFD"/>
    <w:rsid w:val="00B27939"/>
    <w:rsid w:val="00B354B7"/>
    <w:rsid w:val="00B3700F"/>
    <w:rsid w:val="00B404E6"/>
    <w:rsid w:val="00B42714"/>
    <w:rsid w:val="00B46DEE"/>
    <w:rsid w:val="00B47CCE"/>
    <w:rsid w:val="00B6209A"/>
    <w:rsid w:val="00B62177"/>
    <w:rsid w:val="00B64735"/>
    <w:rsid w:val="00B741EF"/>
    <w:rsid w:val="00B754D3"/>
    <w:rsid w:val="00B7788D"/>
    <w:rsid w:val="00B81945"/>
    <w:rsid w:val="00B85C35"/>
    <w:rsid w:val="00B96BB4"/>
    <w:rsid w:val="00BA0887"/>
    <w:rsid w:val="00BA2234"/>
    <w:rsid w:val="00BC6081"/>
    <w:rsid w:val="00BE1E51"/>
    <w:rsid w:val="00BE5370"/>
    <w:rsid w:val="00BE6CB8"/>
    <w:rsid w:val="00BF5318"/>
    <w:rsid w:val="00BF7276"/>
    <w:rsid w:val="00C00F5F"/>
    <w:rsid w:val="00C10549"/>
    <w:rsid w:val="00C1089C"/>
    <w:rsid w:val="00C1311D"/>
    <w:rsid w:val="00C16A27"/>
    <w:rsid w:val="00C177F0"/>
    <w:rsid w:val="00C23009"/>
    <w:rsid w:val="00C23EE5"/>
    <w:rsid w:val="00C24297"/>
    <w:rsid w:val="00C2499F"/>
    <w:rsid w:val="00C2665B"/>
    <w:rsid w:val="00C35C4B"/>
    <w:rsid w:val="00C36210"/>
    <w:rsid w:val="00C575B1"/>
    <w:rsid w:val="00C57B1E"/>
    <w:rsid w:val="00C758D2"/>
    <w:rsid w:val="00C822C0"/>
    <w:rsid w:val="00C864CD"/>
    <w:rsid w:val="00CA1CEF"/>
    <w:rsid w:val="00CA58F1"/>
    <w:rsid w:val="00CA5921"/>
    <w:rsid w:val="00CB1F9D"/>
    <w:rsid w:val="00CE21B5"/>
    <w:rsid w:val="00D00691"/>
    <w:rsid w:val="00D009D8"/>
    <w:rsid w:val="00D01977"/>
    <w:rsid w:val="00D11243"/>
    <w:rsid w:val="00D20732"/>
    <w:rsid w:val="00D263F0"/>
    <w:rsid w:val="00D31E05"/>
    <w:rsid w:val="00D32427"/>
    <w:rsid w:val="00D47287"/>
    <w:rsid w:val="00D563AC"/>
    <w:rsid w:val="00D65D89"/>
    <w:rsid w:val="00D70782"/>
    <w:rsid w:val="00D70F45"/>
    <w:rsid w:val="00D855F8"/>
    <w:rsid w:val="00D86204"/>
    <w:rsid w:val="00D9161B"/>
    <w:rsid w:val="00D92A0D"/>
    <w:rsid w:val="00D943BF"/>
    <w:rsid w:val="00DA5C3D"/>
    <w:rsid w:val="00DA7997"/>
    <w:rsid w:val="00DC3BF6"/>
    <w:rsid w:val="00DC4F9B"/>
    <w:rsid w:val="00DD17C0"/>
    <w:rsid w:val="00DD1A1C"/>
    <w:rsid w:val="00DD2D67"/>
    <w:rsid w:val="00DE1FE4"/>
    <w:rsid w:val="00DE5576"/>
    <w:rsid w:val="00DE5C2E"/>
    <w:rsid w:val="00DF50A3"/>
    <w:rsid w:val="00E07052"/>
    <w:rsid w:val="00E10A55"/>
    <w:rsid w:val="00E22CB3"/>
    <w:rsid w:val="00E24B5B"/>
    <w:rsid w:val="00E25EDC"/>
    <w:rsid w:val="00E26DD1"/>
    <w:rsid w:val="00E369EC"/>
    <w:rsid w:val="00E4079E"/>
    <w:rsid w:val="00E42B9F"/>
    <w:rsid w:val="00E45652"/>
    <w:rsid w:val="00E57DF4"/>
    <w:rsid w:val="00E61428"/>
    <w:rsid w:val="00E62039"/>
    <w:rsid w:val="00E6248B"/>
    <w:rsid w:val="00E647E9"/>
    <w:rsid w:val="00E64A6D"/>
    <w:rsid w:val="00E71E61"/>
    <w:rsid w:val="00E7287A"/>
    <w:rsid w:val="00E832B6"/>
    <w:rsid w:val="00E840D0"/>
    <w:rsid w:val="00E91048"/>
    <w:rsid w:val="00E91BD3"/>
    <w:rsid w:val="00EA0829"/>
    <w:rsid w:val="00EA29E5"/>
    <w:rsid w:val="00EA5C12"/>
    <w:rsid w:val="00EB1A20"/>
    <w:rsid w:val="00EC057D"/>
    <w:rsid w:val="00EC6FBA"/>
    <w:rsid w:val="00ED1FC8"/>
    <w:rsid w:val="00ED434C"/>
    <w:rsid w:val="00EE5E9F"/>
    <w:rsid w:val="00F014FA"/>
    <w:rsid w:val="00F070D8"/>
    <w:rsid w:val="00F12CF3"/>
    <w:rsid w:val="00F140ED"/>
    <w:rsid w:val="00F21021"/>
    <w:rsid w:val="00F21705"/>
    <w:rsid w:val="00F3544F"/>
    <w:rsid w:val="00F37707"/>
    <w:rsid w:val="00F51DAA"/>
    <w:rsid w:val="00F657A7"/>
    <w:rsid w:val="00F7335B"/>
    <w:rsid w:val="00F84863"/>
    <w:rsid w:val="00F856E5"/>
    <w:rsid w:val="00F86EFC"/>
    <w:rsid w:val="00F93C99"/>
    <w:rsid w:val="00F97054"/>
    <w:rsid w:val="00F97BAC"/>
    <w:rsid w:val="00FA742C"/>
    <w:rsid w:val="00FB2304"/>
    <w:rsid w:val="00FB7B09"/>
    <w:rsid w:val="00FC264F"/>
    <w:rsid w:val="00FC3902"/>
    <w:rsid w:val="00FD0DBD"/>
    <w:rsid w:val="00FD546A"/>
    <w:rsid w:val="00FD5929"/>
    <w:rsid w:val="00FD7EF3"/>
    <w:rsid w:val="00FE456F"/>
    <w:rsid w:val="00FE6E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674AE2"/>
  <w15:chartTrackingRefBased/>
  <w15:docId w15:val="{0C6A6DF7-4869-48CC-91ED-364934C364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Cite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uppressAutoHyphens/>
      <w:overflowPunct w:val="0"/>
      <w:autoSpaceDE w:val="0"/>
      <w:textAlignment w:val="baseline"/>
    </w:pPr>
    <w:rPr>
      <w:lang w:eastAsia="ar-SA"/>
    </w:rPr>
  </w:style>
  <w:style w:type="paragraph" w:styleId="Balk1">
    <w:name w:val="heading 1"/>
    <w:basedOn w:val="Normal"/>
    <w:next w:val="Normal"/>
    <w:qFormat/>
    <w:pPr>
      <w:keepNext/>
      <w:numPr>
        <w:numId w:val="1"/>
      </w:numPr>
      <w:outlineLvl w:val="0"/>
    </w:pPr>
    <w:rPr>
      <w:b/>
    </w:rPr>
  </w:style>
  <w:style w:type="paragraph" w:styleId="Balk2">
    <w:name w:val="heading 2"/>
    <w:basedOn w:val="Normal"/>
    <w:next w:val="Normal"/>
    <w:qFormat/>
    <w:pPr>
      <w:keepNext/>
      <w:numPr>
        <w:ilvl w:val="1"/>
        <w:numId w:val="1"/>
      </w:numPr>
      <w:jc w:val="center"/>
      <w:outlineLvl w:val="1"/>
    </w:pPr>
    <w:rPr>
      <w:b/>
    </w:rPr>
  </w:style>
  <w:style w:type="paragraph" w:styleId="Balk3">
    <w:name w:val="heading 3"/>
    <w:basedOn w:val="Normal"/>
    <w:next w:val="Normal"/>
    <w:qFormat/>
    <w:pPr>
      <w:keepNext/>
      <w:numPr>
        <w:ilvl w:val="2"/>
        <w:numId w:val="1"/>
      </w:numPr>
      <w:tabs>
        <w:tab w:val="left" w:pos="284"/>
      </w:tabs>
      <w:ind w:right="-574"/>
      <w:jc w:val="center"/>
      <w:outlineLvl w:val="2"/>
    </w:pPr>
    <w:rPr>
      <w:b/>
    </w:rPr>
  </w:style>
  <w:style w:type="paragraph" w:styleId="Balk4">
    <w:name w:val="heading 4"/>
    <w:basedOn w:val="Normal"/>
    <w:next w:val="Normal"/>
    <w:qFormat/>
    <w:pPr>
      <w:keepNext/>
      <w:numPr>
        <w:ilvl w:val="3"/>
        <w:numId w:val="1"/>
      </w:numPr>
      <w:jc w:val="center"/>
      <w:outlineLvl w:val="3"/>
    </w:pPr>
    <w:rPr>
      <w:sz w:val="24"/>
    </w:rPr>
  </w:style>
  <w:style w:type="paragraph" w:styleId="Balk5">
    <w:name w:val="heading 5"/>
    <w:basedOn w:val="Normal"/>
    <w:next w:val="Normal"/>
    <w:qFormat/>
    <w:pPr>
      <w:keepNext/>
      <w:numPr>
        <w:ilvl w:val="4"/>
        <w:numId w:val="1"/>
      </w:numPr>
      <w:jc w:val="center"/>
      <w:outlineLvl w:val="4"/>
    </w:pPr>
    <w:rPr>
      <w:b/>
      <w:bCs/>
      <w:sz w:val="24"/>
    </w:rPr>
  </w:style>
  <w:style w:type="paragraph" w:styleId="Balk8">
    <w:name w:val="heading 8"/>
    <w:basedOn w:val="Normal"/>
    <w:next w:val="Normal"/>
    <w:link w:val="Balk8Char"/>
    <w:unhideWhenUsed/>
    <w:qFormat/>
    <w:rsid w:val="001F1E78"/>
    <w:pPr>
      <w:spacing w:before="240" w:after="60"/>
      <w:outlineLvl w:val="7"/>
    </w:pPr>
    <w:rPr>
      <w:rFonts w:ascii="Calibri" w:hAnsi="Calibri"/>
      <w:i/>
      <w:iCs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WW8Num7z0">
    <w:name w:val="WW8Num7z0"/>
    <w:rPr>
      <w:rFonts w:ascii="Symbol" w:eastAsia="Times New Roman" w:hAnsi="Symbol" w:cs="Times New Roman"/>
    </w:rPr>
  </w:style>
  <w:style w:type="character" w:customStyle="1" w:styleId="WW8Num7z1">
    <w:name w:val="WW8Num7z1"/>
    <w:rPr>
      <w:rFonts w:ascii="Courier New" w:hAnsi="Courier New"/>
    </w:rPr>
  </w:style>
  <w:style w:type="character" w:customStyle="1" w:styleId="WW8Num7z2">
    <w:name w:val="WW8Num7z2"/>
    <w:rPr>
      <w:rFonts w:ascii="Wingdings" w:hAnsi="Wingdings"/>
    </w:rPr>
  </w:style>
  <w:style w:type="character" w:customStyle="1" w:styleId="WW8Num7z3">
    <w:name w:val="WW8Num7z3"/>
    <w:rPr>
      <w:rFonts w:ascii="Symbol" w:hAnsi="Symbol"/>
    </w:rPr>
  </w:style>
  <w:style w:type="character" w:customStyle="1" w:styleId="WW8Num8z0">
    <w:name w:val="WW8Num8z0"/>
    <w:rPr>
      <w:b/>
      <w:i w:val="0"/>
      <w:sz w:val="24"/>
    </w:rPr>
  </w:style>
  <w:style w:type="character" w:customStyle="1" w:styleId="WW8Num9z0">
    <w:name w:val="WW8Num9z0"/>
    <w:rPr>
      <w:b/>
      <w:i w:val="0"/>
      <w:sz w:val="20"/>
    </w:rPr>
  </w:style>
  <w:style w:type="character" w:customStyle="1" w:styleId="WW8Num14z0">
    <w:name w:val="WW8Num14z0"/>
    <w:rPr>
      <w:b/>
      <w:i w:val="0"/>
      <w:sz w:val="20"/>
    </w:rPr>
  </w:style>
  <w:style w:type="character" w:customStyle="1" w:styleId="VarsaylanParagrafYazTipi1">
    <w:name w:val="Varsayılan Paragraf Yazı Tipi1"/>
  </w:style>
  <w:style w:type="character" w:styleId="SayfaNumaras">
    <w:name w:val="page number"/>
    <w:basedOn w:val="VarsaylanParagrafYazTipi1"/>
  </w:style>
  <w:style w:type="character" w:customStyle="1" w:styleId="Maddemleri">
    <w:name w:val="Madde İmleri"/>
    <w:rPr>
      <w:rFonts w:ascii="StarSymbol" w:eastAsia="StarSymbol" w:hAnsi="StarSymbol" w:cs="StarSymbol"/>
      <w:sz w:val="18"/>
      <w:szCs w:val="18"/>
    </w:rPr>
  </w:style>
  <w:style w:type="character" w:customStyle="1" w:styleId="NumaralamaSimgeleri">
    <w:name w:val="Numaralama Simgeleri"/>
  </w:style>
  <w:style w:type="paragraph" w:customStyle="1" w:styleId="Balk">
    <w:name w:val="Başlık"/>
    <w:basedOn w:val="Normal"/>
    <w:next w:val="GvdeMetni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GvdeMetni">
    <w:name w:val="Body Text"/>
    <w:basedOn w:val="Normal"/>
    <w:pPr>
      <w:tabs>
        <w:tab w:val="left" w:pos="284"/>
      </w:tabs>
      <w:ind w:right="-574"/>
      <w:jc w:val="center"/>
    </w:pPr>
    <w:rPr>
      <w:sz w:val="18"/>
    </w:rPr>
  </w:style>
  <w:style w:type="paragraph" w:styleId="Liste">
    <w:name w:val="List"/>
    <w:basedOn w:val="GvdeMetni"/>
    <w:rPr>
      <w:rFonts w:cs="Tahoma"/>
    </w:rPr>
  </w:style>
  <w:style w:type="paragraph" w:customStyle="1" w:styleId="ResimYazs1">
    <w:name w:val="Resim Yazısı1"/>
    <w:basedOn w:val="Normal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Dizin">
    <w:name w:val="Dizin"/>
    <w:basedOn w:val="Normal"/>
    <w:pPr>
      <w:suppressLineNumbers/>
    </w:pPr>
    <w:rPr>
      <w:rFonts w:cs="Tahoma"/>
    </w:rPr>
  </w:style>
  <w:style w:type="paragraph" w:customStyle="1" w:styleId="stbilgi">
    <w:name w:val="Üstbilgi"/>
    <w:basedOn w:val="Normal"/>
    <w:link w:val="stbilgiChar"/>
    <w:uiPriority w:val="99"/>
    <w:pPr>
      <w:tabs>
        <w:tab w:val="center" w:pos="4536"/>
        <w:tab w:val="right" w:pos="9072"/>
      </w:tabs>
    </w:pPr>
  </w:style>
  <w:style w:type="paragraph" w:customStyle="1" w:styleId="GvdeMetni21">
    <w:name w:val="Gövde Metni 21"/>
    <w:basedOn w:val="Normal"/>
    <w:pPr>
      <w:tabs>
        <w:tab w:val="left" w:pos="284"/>
      </w:tabs>
      <w:ind w:right="-574"/>
    </w:pPr>
  </w:style>
  <w:style w:type="paragraph" w:customStyle="1" w:styleId="GvdeMetni31">
    <w:name w:val="Gövde Metni 31"/>
    <w:basedOn w:val="Normal"/>
    <w:pPr>
      <w:tabs>
        <w:tab w:val="left" w:pos="284"/>
      </w:tabs>
      <w:ind w:right="-574"/>
      <w:jc w:val="both"/>
    </w:pPr>
    <w:rPr>
      <w:sz w:val="16"/>
    </w:rPr>
  </w:style>
  <w:style w:type="paragraph" w:customStyle="1" w:styleId="WW-BodyText2">
    <w:name w:val="WW-Body Text 2"/>
    <w:basedOn w:val="Normal"/>
    <w:rPr>
      <w:sz w:val="24"/>
    </w:rPr>
  </w:style>
  <w:style w:type="paragraph" w:customStyle="1" w:styleId="WW-BodyText21">
    <w:name w:val="WW-Body Text 21"/>
    <w:basedOn w:val="Normal"/>
    <w:pPr>
      <w:ind w:right="-2"/>
      <w:jc w:val="both"/>
    </w:pPr>
    <w:rPr>
      <w:sz w:val="24"/>
    </w:rPr>
  </w:style>
  <w:style w:type="paragraph" w:customStyle="1" w:styleId="Altbilgi">
    <w:name w:val="Altbilgi"/>
    <w:basedOn w:val="Normal"/>
    <w:link w:val="AltbilgiChar"/>
    <w:uiPriority w:val="99"/>
    <w:pPr>
      <w:tabs>
        <w:tab w:val="center" w:pos="4703"/>
        <w:tab w:val="right" w:pos="9406"/>
      </w:tabs>
    </w:pPr>
    <w:rPr>
      <w:lang w:val="x-none"/>
    </w:rPr>
  </w:style>
  <w:style w:type="paragraph" w:customStyle="1" w:styleId="GvdeMetni310">
    <w:name w:val="Gövde Metni 31"/>
    <w:basedOn w:val="Normal"/>
    <w:pPr>
      <w:spacing w:after="120"/>
    </w:pPr>
    <w:rPr>
      <w:sz w:val="16"/>
      <w:szCs w:val="16"/>
    </w:rPr>
  </w:style>
  <w:style w:type="paragraph" w:customStyle="1" w:styleId="GvdeMetniGirintisi31">
    <w:name w:val="Gövde Metni Girintisi 31"/>
    <w:basedOn w:val="Normal"/>
    <w:pPr>
      <w:spacing w:after="120"/>
      <w:ind w:left="283"/>
    </w:pPr>
    <w:rPr>
      <w:sz w:val="16"/>
      <w:szCs w:val="16"/>
    </w:rPr>
  </w:style>
  <w:style w:type="paragraph" w:customStyle="1" w:styleId="Tabloerii">
    <w:name w:val="Tablo İçeriği"/>
    <w:basedOn w:val="Normal"/>
    <w:pPr>
      <w:suppressLineNumbers/>
    </w:pPr>
  </w:style>
  <w:style w:type="paragraph" w:customStyle="1" w:styleId="TabloBal">
    <w:name w:val="Tablo Başlığı"/>
    <w:basedOn w:val="Tabloerii"/>
    <w:pPr>
      <w:jc w:val="center"/>
    </w:pPr>
    <w:rPr>
      <w:b/>
      <w:bCs/>
      <w:i/>
      <w:iCs/>
    </w:rPr>
  </w:style>
  <w:style w:type="paragraph" w:customStyle="1" w:styleId="ereveierii">
    <w:name w:val="Çerçeve içeriği"/>
    <w:basedOn w:val="GvdeMetni"/>
  </w:style>
  <w:style w:type="paragraph" w:styleId="GvdeMetniGirintisi3">
    <w:name w:val="Body Text Indent 3"/>
    <w:basedOn w:val="Normal"/>
    <w:rsid w:val="00724D26"/>
    <w:pPr>
      <w:spacing w:after="120"/>
      <w:ind w:left="283"/>
    </w:pPr>
    <w:rPr>
      <w:sz w:val="16"/>
      <w:szCs w:val="16"/>
    </w:rPr>
  </w:style>
  <w:style w:type="paragraph" w:styleId="GvdeMetni3">
    <w:name w:val="Body Text 3"/>
    <w:basedOn w:val="Normal"/>
    <w:rsid w:val="00724D26"/>
    <w:pPr>
      <w:spacing w:after="120"/>
    </w:pPr>
    <w:rPr>
      <w:sz w:val="16"/>
      <w:szCs w:val="16"/>
    </w:rPr>
  </w:style>
  <w:style w:type="character" w:styleId="Kpr">
    <w:name w:val="Hyperlink"/>
    <w:rsid w:val="00724D26"/>
    <w:rPr>
      <w:color w:val="0000FF"/>
      <w:u w:val="single"/>
    </w:rPr>
  </w:style>
  <w:style w:type="table" w:styleId="TabloKlavuzu">
    <w:name w:val="Table Grid"/>
    <w:basedOn w:val="NormalTablo"/>
    <w:rsid w:val="00B354B7"/>
    <w:pPr>
      <w:suppressAutoHyphens/>
      <w:overflowPunct w:val="0"/>
      <w:autoSpaceDE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W-NormalWeb1">
    <w:name w:val="WW-Normal (Web)1"/>
    <w:basedOn w:val="Normal"/>
    <w:rsid w:val="00E45652"/>
    <w:pPr>
      <w:suppressAutoHyphens w:val="0"/>
      <w:overflowPunct/>
      <w:autoSpaceDE/>
      <w:spacing w:before="280" w:after="119"/>
      <w:textAlignment w:val="auto"/>
    </w:pPr>
    <w:rPr>
      <w:sz w:val="24"/>
      <w:szCs w:val="24"/>
    </w:rPr>
  </w:style>
  <w:style w:type="paragraph" w:styleId="BalonMetni">
    <w:name w:val="Balloon Text"/>
    <w:basedOn w:val="Normal"/>
    <w:semiHidden/>
    <w:rsid w:val="00632021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qFormat/>
    <w:rsid w:val="00E647E9"/>
    <w:pPr>
      <w:suppressAutoHyphens w:val="0"/>
      <w:overflowPunct/>
      <w:autoSpaceDE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type="character" w:styleId="Gl">
    <w:name w:val="Strong"/>
    <w:qFormat/>
    <w:rsid w:val="00ED1FC8"/>
    <w:rPr>
      <w:b/>
      <w:bCs/>
    </w:rPr>
  </w:style>
  <w:style w:type="character" w:styleId="HTMLCite">
    <w:name w:val="HTML Cite"/>
    <w:uiPriority w:val="99"/>
    <w:unhideWhenUsed/>
    <w:rsid w:val="006948B4"/>
    <w:rPr>
      <w:i/>
      <w:iCs/>
    </w:rPr>
  </w:style>
  <w:style w:type="paragraph" w:styleId="GvdeMetniGirintisi">
    <w:name w:val="Body Text Indent"/>
    <w:basedOn w:val="Normal"/>
    <w:link w:val="GvdeMetniGirintisiChar"/>
    <w:rsid w:val="008B7321"/>
    <w:pPr>
      <w:spacing w:after="120"/>
      <w:ind w:left="283"/>
    </w:pPr>
    <w:rPr>
      <w:lang w:val="x-none"/>
    </w:rPr>
  </w:style>
  <w:style w:type="character" w:customStyle="1" w:styleId="GvdeMetniGirintisiChar">
    <w:name w:val="Gövde Metni Girintisi Char"/>
    <w:link w:val="GvdeMetniGirintisi"/>
    <w:rsid w:val="008B7321"/>
    <w:rPr>
      <w:lang w:eastAsia="ar-SA"/>
    </w:rPr>
  </w:style>
  <w:style w:type="character" w:customStyle="1" w:styleId="AltbilgiChar">
    <w:name w:val="Altbilgi Char"/>
    <w:link w:val="Altbilgi"/>
    <w:uiPriority w:val="99"/>
    <w:rsid w:val="00BE1E51"/>
    <w:rPr>
      <w:lang w:eastAsia="ar-SA"/>
    </w:rPr>
  </w:style>
  <w:style w:type="character" w:customStyle="1" w:styleId="stbilgiChar">
    <w:name w:val="Üstbilgi Char"/>
    <w:link w:val="stbilgi"/>
    <w:uiPriority w:val="99"/>
    <w:rsid w:val="00D92A0D"/>
    <w:rPr>
      <w:lang w:eastAsia="ar-SA"/>
    </w:rPr>
  </w:style>
  <w:style w:type="character" w:customStyle="1" w:styleId="Balk8Char">
    <w:name w:val="Başlık 8 Char"/>
    <w:link w:val="Balk8"/>
    <w:rsid w:val="001F1E78"/>
    <w:rPr>
      <w:rFonts w:ascii="Calibri" w:eastAsia="Times New Roman" w:hAnsi="Calibri" w:cs="Times New Roman"/>
      <w:i/>
      <w:iCs/>
      <w:sz w:val="24"/>
      <w:szCs w:val="24"/>
      <w:lang w:eastAsia="ar-SA"/>
    </w:rPr>
  </w:style>
  <w:style w:type="paragraph" w:styleId="DipnotMetni">
    <w:name w:val="footnote text"/>
    <w:basedOn w:val="Normal"/>
    <w:link w:val="DipnotMetniChar"/>
    <w:rsid w:val="001F1E78"/>
    <w:pPr>
      <w:suppressAutoHyphens w:val="0"/>
      <w:overflowPunct/>
      <w:autoSpaceDE/>
      <w:jc w:val="both"/>
      <w:textAlignment w:val="auto"/>
    </w:pPr>
    <w:rPr>
      <w:lang w:eastAsia="tr-TR"/>
    </w:rPr>
  </w:style>
  <w:style w:type="character" w:customStyle="1" w:styleId="DipnotMetniChar">
    <w:name w:val="Dipnot Metni Char"/>
    <w:basedOn w:val="VarsaylanParagrafYazTipi"/>
    <w:link w:val="DipnotMetni"/>
    <w:rsid w:val="001F1E78"/>
  </w:style>
  <w:style w:type="character" w:styleId="YerTutucuMetni">
    <w:name w:val="Placeholder Text"/>
    <w:basedOn w:val="VarsaylanParagrafYazTipi"/>
    <w:uiPriority w:val="99"/>
    <w:semiHidden/>
    <w:rsid w:val="007847E4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206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2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63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707D69-CE4F-444F-93ED-CEEED795FC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162</Words>
  <Characters>930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K.T.U.</Company>
  <LinksUpToDate>false</LinksUpToDate>
  <CharactersWithSpaces>1090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D_tipi_proje_başvuru_formu</dc:title>
  <dc:subject/>
  <dc:creator>ODUBAP</dc:creator>
  <cp:keywords/>
  <cp:lastModifiedBy>Yusuf Mürsel KAHVECİ</cp:lastModifiedBy>
  <cp:revision>2</cp:revision>
  <cp:lastPrinted>2021-05-25T09:01:00Z</cp:lastPrinted>
  <dcterms:created xsi:type="dcterms:W3CDTF">2025-07-17T07:54:00Z</dcterms:created>
  <dcterms:modified xsi:type="dcterms:W3CDTF">2025-07-17T07:54:00Z</dcterms:modified>
</cp:coreProperties>
</file>