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2F2F2"/>
  <w:body>
    <w:p w14:paraId="312937DD" w14:textId="77777777" w:rsidR="00D92A0D" w:rsidRDefault="00D92A0D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1550E1F8" w14:textId="77777777" w:rsidR="00D92A0D" w:rsidRDefault="00D92A0D" w:rsidP="00D92A0D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T.C. </w:t>
      </w:r>
    </w:p>
    <w:p w14:paraId="5AF9A1E9" w14:textId="77777777" w:rsidR="00D92A0D" w:rsidRDefault="00D92A0D" w:rsidP="00D92A0D">
      <w:pPr>
        <w:jc w:val="center"/>
        <w:rPr>
          <w:b/>
          <w:bCs/>
          <w:sz w:val="24"/>
        </w:rPr>
      </w:pPr>
      <w:r w:rsidRPr="004F4759">
        <w:rPr>
          <w:b/>
          <w:bCs/>
          <w:sz w:val="24"/>
        </w:rPr>
        <w:t>ORDU ÜNİVERSİTESİ</w:t>
      </w:r>
    </w:p>
    <w:p w14:paraId="35C5580A" w14:textId="77777777" w:rsidR="00D92A0D" w:rsidRDefault="00D92A0D" w:rsidP="00D92A0D">
      <w:pPr>
        <w:jc w:val="center"/>
        <w:rPr>
          <w:b/>
          <w:bCs/>
          <w:sz w:val="24"/>
        </w:rPr>
      </w:pPr>
      <w:r w:rsidRPr="004F4759">
        <w:rPr>
          <w:b/>
          <w:bCs/>
          <w:sz w:val="24"/>
        </w:rPr>
        <w:t>BİLİMSEL ARAŞTIRMA PROJELERİ KOORDİNASYON BİRİMİ</w:t>
      </w:r>
      <w:r>
        <w:rPr>
          <w:b/>
          <w:bCs/>
          <w:sz w:val="24"/>
        </w:rPr>
        <w:t>’</w:t>
      </w:r>
      <w:r w:rsidRPr="004F4759">
        <w:rPr>
          <w:b/>
          <w:bCs/>
          <w:sz w:val="24"/>
        </w:rPr>
        <w:t>NE</w:t>
      </w:r>
    </w:p>
    <w:p w14:paraId="6ECF3CCA" w14:textId="77777777" w:rsidR="00D92A0D" w:rsidRDefault="00D92A0D" w:rsidP="00D92A0D">
      <w:pPr>
        <w:jc w:val="center"/>
        <w:rPr>
          <w:bCs/>
          <w:sz w:val="24"/>
        </w:rPr>
      </w:pPr>
    </w:p>
    <w:p w14:paraId="1F5C0453" w14:textId="77777777" w:rsidR="00D92A0D" w:rsidRPr="00D37D5D" w:rsidRDefault="00D92A0D" w:rsidP="00D92A0D">
      <w:pPr>
        <w:jc w:val="center"/>
        <w:rPr>
          <w:bCs/>
          <w:sz w:val="24"/>
        </w:rPr>
      </w:pPr>
    </w:p>
    <w:p w14:paraId="281EB035" w14:textId="77777777" w:rsidR="00D92A0D" w:rsidRDefault="00D92A0D" w:rsidP="00D92A0D">
      <w:pPr>
        <w:ind w:left="567" w:right="709"/>
        <w:rPr>
          <w:bCs/>
          <w:sz w:val="24"/>
        </w:rPr>
      </w:pPr>
      <w:r w:rsidRPr="00D30450">
        <w:rPr>
          <w:bCs/>
          <w:sz w:val="24"/>
        </w:rPr>
        <w:t xml:space="preserve">Konu: </w:t>
      </w:r>
      <w:r w:rsidR="00163E97">
        <w:rPr>
          <w:bCs/>
          <w:sz w:val="24"/>
        </w:rPr>
        <w:t xml:space="preserve">B Tipi </w:t>
      </w:r>
      <w:r w:rsidRPr="00D30450">
        <w:rPr>
          <w:bCs/>
          <w:sz w:val="24"/>
        </w:rPr>
        <w:t>Proje Başvuru</w:t>
      </w:r>
      <w:r>
        <w:rPr>
          <w:bCs/>
          <w:sz w:val="24"/>
        </w:rPr>
        <w:t>su</w:t>
      </w:r>
      <w:r w:rsidRPr="00D30450">
        <w:rPr>
          <w:bCs/>
          <w:sz w:val="24"/>
        </w:rPr>
        <w:t xml:space="preserve"> </w:t>
      </w:r>
    </w:p>
    <w:p w14:paraId="3C5AA2BE" w14:textId="77777777" w:rsidR="00D92A0D" w:rsidRDefault="00D92A0D" w:rsidP="00D92A0D">
      <w:pPr>
        <w:ind w:left="567" w:right="709"/>
        <w:rPr>
          <w:bCs/>
        </w:rPr>
      </w:pPr>
    </w:p>
    <w:p w14:paraId="7C22236B" w14:textId="77777777" w:rsidR="00D92A0D" w:rsidRPr="004F4759" w:rsidRDefault="00D92A0D" w:rsidP="00D92A0D">
      <w:pPr>
        <w:ind w:left="567" w:right="709"/>
        <w:rPr>
          <w:bCs/>
        </w:rPr>
      </w:pPr>
    </w:p>
    <w:p w14:paraId="44B5BC41" w14:textId="67118934" w:rsidR="00D92A0D" w:rsidRPr="00CF20AD" w:rsidRDefault="00D92A0D" w:rsidP="00D92A0D">
      <w:pPr>
        <w:pStyle w:val="WW-NormalWeb1"/>
        <w:spacing w:before="60" w:after="60"/>
        <w:ind w:left="567" w:right="709" w:firstLine="708"/>
        <w:jc w:val="both"/>
        <w:rPr>
          <w:bCs/>
        </w:rPr>
      </w:pPr>
      <w:r w:rsidRPr="00CF20AD">
        <w:rPr>
          <w:bCs/>
        </w:rPr>
        <w:t xml:space="preserve">Hazırlamış olduğum </w:t>
      </w:r>
      <w:r w:rsidRPr="00CF20AD">
        <w:rPr>
          <w:b/>
          <w:bCs/>
        </w:rPr>
        <w:t>“</w:t>
      </w:r>
      <w:r w:rsidRPr="00CF20AD">
        <w:rPr>
          <w:b/>
          <w:color w:val="7F7F7F"/>
        </w:rPr>
        <w:t>……………………</w:t>
      </w:r>
      <w:r w:rsidR="002F7A1F" w:rsidRPr="00CF20AD">
        <w:rPr>
          <w:b/>
          <w:color w:val="7F7F7F"/>
        </w:rPr>
        <w:t>……</w:t>
      </w:r>
      <w:r w:rsidRPr="00CF20AD">
        <w:rPr>
          <w:b/>
        </w:rPr>
        <w:t>”</w:t>
      </w:r>
      <w:r w:rsidRPr="00CF20AD">
        <w:t xml:space="preserve"> ba</w:t>
      </w:r>
      <w:r w:rsidRPr="00CF20AD">
        <w:rPr>
          <w:bCs/>
        </w:rPr>
        <w:t>şlıklı B Tipi Araştırma Projesi başvurusu için gerekli evraklar düzenlenerek ekte sunulmuştur.</w:t>
      </w:r>
    </w:p>
    <w:p w14:paraId="0B03D12C" w14:textId="77777777" w:rsidR="00D92A0D" w:rsidRDefault="00D92A0D" w:rsidP="00D92A0D">
      <w:pPr>
        <w:pStyle w:val="WW-NormalWeb1"/>
        <w:spacing w:before="60" w:after="60"/>
        <w:ind w:left="567" w:right="709" w:firstLine="708"/>
        <w:jc w:val="both"/>
        <w:rPr>
          <w:bCs/>
        </w:rPr>
      </w:pPr>
      <w:r w:rsidRPr="004F4759">
        <w:rPr>
          <w:bCs/>
        </w:rPr>
        <w:t xml:space="preserve">Gereğini </w:t>
      </w:r>
      <w:r>
        <w:rPr>
          <w:bCs/>
        </w:rPr>
        <w:t>arz</w:t>
      </w:r>
      <w:r w:rsidRPr="004F4759">
        <w:rPr>
          <w:bCs/>
        </w:rPr>
        <w:t xml:space="preserve"> ederim.</w:t>
      </w:r>
    </w:p>
    <w:tbl>
      <w:tblPr>
        <w:tblW w:w="0" w:type="auto"/>
        <w:tblInd w:w="6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5"/>
      </w:tblGrid>
      <w:tr w:rsidR="00D92A0D" w:rsidRPr="00136189" w14:paraId="373DD9A2" w14:textId="77777777" w:rsidTr="00C1089C">
        <w:tc>
          <w:tcPr>
            <w:tcW w:w="27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7C4A5F" w14:textId="7A0B4159" w:rsidR="00D92A0D" w:rsidRPr="00136189" w:rsidRDefault="00D92A0D" w:rsidP="00D92A0D">
            <w:pPr>
              <w:pStyle w:val="WW-NormalWeb1"/>
              <w:spacing w:before="60" w:after="60" w:line="360" w:lineRule="auto"/>
              <w:ind w:left="567" w:right="65"/>
              <w:jc w:val="center"/>
              <w:rPr>
                <w:bCs/>
              </w:rPr>
            </w:pPr>
            <w:r w:rsidRPr="00136189">
              <w:rPr>
                <w:bCs/>
              </w:rPr>
              <w:t>…/…/</w:t>
            </w:r>
            <w:r w:rsidR="002F7A1F" w:rsidRPr="00136189">
              <w:rPr>
                <w:bCs/>
              </w:rPr>
              <w:t>20...</w:t>
            </w:r>
          </w:p>
        </w:tc>
      </w:tr>
      <w:tr w:rsidR="00D92A0D" w:rsidRPr="00136189" w14:paraId="6637665D" w14:textId="77777777" w:rsidTr="00C1089C">
        <w:tc>
          <w:tcPr>
            <w:tcW w:w="27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D2DB64" w14:textId="5B9EDA45" w:rsidR="00D92A0D" w:rsidRPr="00136189" w:rsidRDefault="00842556" w:rsidP="00D92A0D">
            <w:pPr>
              <w:pStyle w:val="WW-NormalWeb1"/>
              <w:spacing w:before="60" w:after="60" w:line="360" w:lineRule="auto"/>
              <w:ind w:left="567" w:right="65"/>
              <w:jc w:val="center"/>
              <w:rPr>
                <w:bCs/>
              </w:rPr>
            </w:pPr>
            <w:r w:rsidRPr="00136189">
              <w:rPr>
                <w:bCs/>
              </w:rPr>
              <w:t>Unvanı</w:t>
            </w:r>
            <w:r w:rsidR="00D92A0D" w:rsidRPr="00136189">
              <w:rPr>
                <w:bCs/>
              </w:rPr>
              <w:t xml:space="preserve"> Adı Soyadı</w:t>
            </w:r>
          </w:p>
        </w:tc>
      </w:tr>
    </w:tbl>
    <w:p w14:paraId="765EF239" w14:textId="77777777" w:rsidR="00D92A0D" w:rsidRDefault="00D92A0D" w:rsidP="00D92A0D">
      <w:pPr>
        <w:pStyle w:val="WW-NormalWeb1"/>
        <w:spacing w:before="60" w:after="60" w:line="360" w:lineRule="auto"/>
        <w:ind w:left="567" w:right="709"/>
        <w:rPr>
          <w:bCs/>
        </w:rPr>
      </w:pPr>
      <w:r>
        <w:rPr>
          <w:bCs/>
        </w:rPr>
        <w:t>Ekler:</w:t>
      </w:r>
    </w:p>
    <w:tbl>
      <w:tblPr>
        <w:tblW w:w="910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9"/>
        <w:gridCol w:w="3642"/>
        <w:gridCol w:w="1705"/>
        <w:gridCol w:w="1417"/>
        <w:gridCol w:w="1587"/>
      </w:tblGrid>
      <w:tr w:rsidR="00D92A0D" w:rsidRPr="00EA6EFB" w14:paraId="0A328995" w14:textId="77777777" w:rsidTr="000400CA">
        <w:trPr>
          <w:trHeight w:val="593"/>
        </w:trPr>
        <w:tc>
          <w:tcPr>
            <w:tcW w:w="749" w:type="dxa"/>
            <w:shd w:val="clear" w:color="auto" w:fill="D9E2F3"/>
            <w:vAlign w:val="center"/>
          </w:tcPr>
          <w:p w14:paraId="337F58E3" w14:textId="77777777" w:rsidR="00D92A0D" w:rsidRPr="00D64181" w:rsidRDefault="00A903A5" w:rsidP="00C1089C">
            <w:pPr>
              <w:spacing w:before="60" w:after="60"/>
              <w:rPr>
                <w:bCs/>
              </w:rPr>
            </w:pPr>
            <w:r>
              <w:rPr>
                <w:bCs/>
              </w:rPr>
              <w:t>S/N</w:t>
            </w:r>
          </w:p>
        </w:tc>
        <w:tc>
          <w:tcPr>
            <w:tcW w:w="8351" w:type="dxa"/>
            <w:gridSpan w:val="4"/>
            <w:shd w:val="clear" w:color="auto" w:fill="D9E2F3"/>
            <w:vAlign w:val="center"/>
          </w:tcPr>
          <w:p w14:paraId="3781D0C3" w14:textId="77777777" w:rsidR="00D92A0D" w:rsidRPr="00D64181" w:rsidRDefault="00D92A0D" w:rsidP="00C1089C">
            <w:pPr>
              <w:spacing w:before="60" w:after="60"/>
              <w:rPr>
                <w:bCs/>
              </w:rPr>
            </w:pPr>
            <w:r w:rsidRPr="00D64181">
              <w:rPr>
                <w:bCs/>
              </w:rPr>
              <w:t>Evrakın</w:t>
            </w:r>
            <w:r>
              <w:rPr>
                <w:bCs/>
              </w:rPr>
              <w:t xml:space="preserve"> </w:t>
            </w:r>
            <w:r w:rsidRPr="00D64181">
              <w:rPr>
                <w:bCs/>
              </w:rPr>
              <w:t>/</w:t>
            </w:r>
            <w:r>
              <w:rPr>
                <w:bCs/>
              </w:rPr>
              <w:t xml:space="preserve"> </w:t>
            </w:r>
            <w:r w:rsidRPr="00D64181">
              <w:rPr>
                <w:bCs/>
              </w:rPr>
              <w:t xml:space="preserve">İşlemin Adı </w:t>
            </w:r>
            <w:r w:rsidRPr="00D64181">
              <w:rPr>
                <w:bCs/>
                <w:sz w:val="18"/>
              </w:rPr>
              <w:t>(</w:t>
            </w:r>
            <w:r>
              <w:rPr>
                <w:bCs/>
                <w:sz w:val="18"/>
              </w:rPr>
              <w:t>E</w:t>
            </w:r>
            <w:r w:rsidRPr="00D64181">
              <w:rPr>
                <w:bCs/>
                <w:sz w:val="18"/>
              </w:rPr>
              <w:t>klediğiniz belgeleri işaretleyiniz.)</w:t>
            </w:r>
          </w:p>
        </w:tc>
      </w:tr>
      <w:tr w:rsidR="00D92A0D" w:rsidRPr="00EA6EFB" w14:paraId="0026CA70" w14:textId="77777777" w:rsidTr="00BA0887">
        <w:trPr>
          <w:trHeight w:val="332"/>
        </w:trPr>
        <w:tc>
          <w:tcPr>
            <w:tcW w:w="749" w:type="dxa"/>
            <w:shd w:val="clear" w:color="auto" w:fill="auto"/>
            <w:vAlign w:val="center"/>
          </w:tcPr>
          <w:p w14:paraId="4FD4CA35" w14:textId="77777777" w:rsidR="00D92A0D" w:rsidRPr="00D64181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>1</w:t>
            </w:r>
          </w:p>
        </w:tc>
        <w:tc>
          <w:tcPr>
            <w:tcW w:w="5347" w:type="dxa"/>
            <w:gridSpan w:val="2"/>
            <w:shd w:val="clear" w:color="auto" w:fill="auto"/>
            <w:vAlign w:val="center"/>
          </w:tcPr>
          <w:p w14:paraId="315E2C1F" w14:textId="21300126" w:rsidR="00D92A0D" w:rsidRPr="00D64181" w:rsidRDefault="00D92A0D" w:rsidP="00C1089C">
            <w:pPr>
              <w:spacing w:before="60" w:after="60"/>
              <w:rPr>
                <w:bCs/>
                <w:sz w:val="18"/>
              </w:rPr>
            </w:pPr>
            <w:r>
              <w:rPr>
                <w:bCs/>
                <w:sz w:val="18"/>
              </w:rPr>
              <w:t>B</w:t>
            </w:r>
            <w:r w:rsidRPr="00D64181">
              <w:rPr>
                <w:bCs/>
                <w:sz w:val="18"/>
              </w:rPr>
              <w:t xml:space="preserve"> Tipi Araştırma Başvuru Formu </w:t>
            </w:r>
            <w:r w:rsidR="002F7A1F" w:rsidRPr="00D64181">
              <w:rPr>
                <w:bCs/>
                <w:sz w:val="18"/>
              </w:rPr>
              <w:t>(…</w:t>
            </w:r>
            <w:r w:rsidRPr="00D64181">
              <w:rPr>
                <w:bCs/>
                <w:sz w:val="18"/>
              </w:rPr>
              <w:t xml:space="preserve"> </w:t>
            </w:r>
            <w:r w:rsidR="002F7A1F" w:rsidRPr="00D64181">
              <w:rPr>
                <w:bCs/>
                <w:sz w:val="18"/>
              </w:rPr>
              <w:t>Sayfa)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CF6513" w14:textId="77777777" w:rsidR="00D92A0D" w:rsidRPr="00D64181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 xml:space="preserve">Var </w:t>
            </w:r>
            <w:r w:rsidRPr="00D64181">
              <w:rPr>
                <w:bCs/>
                <w:sz w:val="18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Onay2"/>
            <w:r w:rsidRPr="00D64181">
              <w:rPr>
                <w:bCs/>
                <w:sz w:val="18"/>
              </w:rPr>
              <w:instrText xml:space="preserve"> FORMCHECKBOX </w:instrText>
            </w:r>
            <w:r w:rsidRPr="00D64181">
              <w:rPr>
                <w:bCs/>
                <w:sz w:val="18"/>
              </w:rPr>
            </w:r>
            <w:r w:rsidRPr="00D64181">
              <w:rPr>
                <w:bCs/>
                <w:sz w:val="18"/>
              </w:rPr>
              <w:fldChar w:fldCharType="separate"/>
            </w:r>
            <w:r w:rsidRPr="00D64181">
              <w:rPr>
                <w:bCs/>
                <w:sz w:val="18"/>
              </w:rPr>
              <w:fldChar w:fldCharType="end"/>
            </w:r>
            <w:bookmarkEnd w:id="0"/>
          </w:p>
        </w:tc>
        <w:tc>
          <w:tcPr>
            <w:tcW w:w="1587" w:type="dxa"/>
            <w:shd w:val="clear" w:color="auto" w:fill="auto"/>
            <w:vAlign w:val="center"/>
          </w:tcPr>
          <w:p w14:paraId="23654C24" w14:textId="77777777" w:rsidR="00D92A0D" w:rsidRPr="00D64181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 xml:space="preserve">Yok </w:t>
            </w:r>
            <w:r w:rsidRPr="00D64181">
              <w:rPr>
                <w:bCs/>
                <w:sz w:val="18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4181">
              <w:rPr>
                <w:bCs/>
                <w:sz w:val="18"/>
              </w:rPr>
              <w:instrText xml:space="preserve"> FORMCHECKBOX </w:instrText>
            </w:r>
            <w:r w:rsidRPr="00D64181">
              <w:rPr>
                <w:bCs/>
                <w:sz w:val="18"/>
              </w:rPr>
            </w:r>
            <w:r w:rsidRPr="00D64181">
              <w:rPr>
                <w:bCs/>
                <w:sz w:val="18"/>
              </w:rPr>
              <w:fldChar w:fldCharType="separate"/>
            </w:r>
            <w:r w:rsidRPr="00D64181">
              <w:rPr>
                <w:bCs/>
                <w:sz w:val="18"/>
              </w:rPr>
              <w:fldChar w:fldCharType="end"/>
            </w:r>
          </w:p>
        </w:tc>
      </w:tr>
      <w:tr w:rsidR="00BF5318" w:rsidRPr="00EA6EFB" w14:paraId="4B1D8E39" w14:textId="77777777" w:rsidTr="00BA0887">
        <w:trPr>
          <w:trHeight w:val="332"/>
        </w:trPr>
        <w:tc>
          <w:tcPr>
            <w:tcW w:w="749" w:type="dxa"/>
            <w:shd w:val="clear" w:color="auto" w:fill="auto"/>
            <w:vAlign w:val="center"/>
          </w:tcPr>
          <w:p w14:paraId="7F560961" w14:textId="26B3A4E1" w:rsidR="00BF5318" w:rsidRPr="00D64181" w:rsidRDefault="00F50666" w:rsidP="00BF5318">
            <w:pPr>
              <w:spacing w:before="60" w:after="6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5347" w:type="dxa"/>
            <w:gridSpan w:val="2"/>
            <w:shd w:val="clear" w:color="auto" w:fill="auto"/>
            <w:vAlign w:val="center"/>
          </w:tcPr>
          <w:p w14:paraId="22B2C96C" w14:textId="3ACA2BAF" w:rsidR="00BF5318" w:rsidRPr="00D64181" w:rsidRDefault="00BF5318" w:rsidP="00BF5318">
            <w:pPr>
              <w:spacing w:before="60" w:after="60"/>
              <w:rPr>
                <w:bCs/>
                <w:sz w:val="18"/>
              </w:rPr>
            </w:pPr>
            <w:proofErr w:type="spellStart"/>
            <w:r>
              <w:rPr>
                <w:bCs/>
                <w:sz w:val="18"/>
              </w:rPr>
              <w:t>E</w:t>
            </w:r>
            <w:r w:rsidR="00F3544F">
              <w:rPr>
                <w:bCs/>
                <w:sz w:val="18"/>
              </w:rPr>
              <w:t>ns</w:t>
            </w:r>
            <w:proofErr w:type="spellEnd"/>
            <w:r w:rsidR="00F3544F">
              <w:rPr>
                <w:bCs/>
                <w:sz w:val="18"/>
              </w:rPr>
              <w:t>/Fakülte</w:t>
            </w:r>
            <w:r>
              <w:rPr>
                <w:bCs/>
                <w:sz w:val="18"/>
              </w:rPr>
              <w:t xml:space="preserve"> Tez Onay </w:t>
            </w:r>
            <w:r w:rsidR="00DD2D67">
              <w:rPr>
                <w:bCs/>
                <w:sz w:val="18"/>
              </w:rPr>
              <w:t xml:space="preserve">ve Danışman Atama </w:t>
            </w:r>
            <w:r>
              <w:rPr>
                <w:bCs/>
                <w:sz w:val="18"/>
              </w:rPr>
              <w:t xml:space="preserve">Kararı </w:t>
            </w:r>
            <w:r w:rsidR="002F7A1F">
              <w:rPr>
                <w:bCs/>
                <w:sz w:val="18"/>
              </w:rPr>
              <w:t>(…</w:t>
            </w:r>
            <w:r>
              <w:rPr>
                <w:bCs/>
                <w:sz w:val="18"/>
              </w:rPr>
              <w:t xml:space="preserve"> </w:t>
            </w:r>
            <w:r w:rsidR="002F7A1F">
              <w:rPr>
                <w:bCs/>
                <w:sz w:val="18"/>
              </w:rPr>
              <w:t>Sayfa)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E5FF63" w14:textId="77777777" w:rsidR="00BF5318" w:rsidRPr="00D64181" w:rsidRDefault="00BF5318" w:rsidP="00BF5318">
            <w:pPr>
              <w:spacing w:before="60" w:after="60"/>
              <w:jc w:val="center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 xml:space="preserve">Var </w:t>
            </w:r>
            <w:r w:rsidRPr="00D64181">
              <w:rPr>
                <w:bCs/>
                <w:sz w:val="18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4181">
              <w:rPr>
                <w:bCs/>
                <w:sz w:val="18"/>
              </w:rPr>
              <w:instrText xml:space="preserve"> FORMCHECKBOX </w:instrText>
            </w:r>
            <w:r w:rsidRPr="00D64181">
              <w:rPr>
                <w:bCs/>
                <w:sz w:val="18"/>
              </w:rPr>
            </w:r>
            <w:r w:rsidRPr="00D64181">
              <w:rPr>
                <w:bCs/>
                <w:sz w:val="18"/>
              </w:rPr>
              <w:fldChar w:fldCharType="separate"/>
            </w:r>
            <w:r w:rsidRPr="00D64181">
              <w:rPr>
                <w:bCs/>
                <w:sz w:val="18"/>
              </w:rPr>
              <w:fldChar w:fldCharType="end"/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58359EB" w14:textId="77777777" w:rsidR="00BF5318" w:rsidRPr="00D64181" w:rsidRDefault="00BF5318" w:rsidP="00BF5318">
            <w:pPr>
              <w:spacing w:before="60" w:after="60"/>
              <w:jc w:val="center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 xml:space="preserve">Yok </w:t>
            </w:r>
            <w:r w:rsidRPr="00D64181">
              <w:rPr>
                <w:bCs/>
                <w:sz w:val="18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4181">
              <w:rPr>
                <w:bCs/>
                <w:sz w:val="18"/>
              </w:rPr>
              <w:instrText xml:space="preserve"> FORMCHECKBOX </w:instrText>
            </w:r>
            <w:r w:rsidRPr="00D64181">
              <w:rPr>
                <w:bCs/>
                <w:sz w:val="18"/>
              </w:rPr>
            </w:r>
            <w:r w:rsidRPr="00D64181">
              <w:rPr>
                <w:bCs/>
                <w:sz w:val="18"/>
              </w:rPr>
              <w:fldChar w:fldCharType="separate"/>
            </w:r>
            <w:r w:rsidRPr="00D64181">
              <w:rPr>
                <w:bCs/>
                <w:sz w:val="18"/>
              </w:rPr>
              <w:fldChar w:fldCharType="end"/>
            </w:r>
          </w:p>
        </w:tc>
      </w:tr>
      <w:tr w:rsidR="0073312A" w:rsidRPr="00EA6EFB" w14:paraId="701DBFF6" w14:textId="77777777" w:rsidTr="00BA0887">
        <w:trPr>
          <w:trHeight w:val="332"/>
        </w:trPr>
        <w:tc>
          <w:tcPr>
            <w:tcW w:w="749" w:type="dxa"/>
            <w:shd w:val="clear" w:color="auto" w:fill="auto"/>
            <w:vAlign w:val="center"/>
          </w:tcPr>
          <w:p w14:paraId="7D7EC881" w14:textId="1771E9E8" w:rsidR="0073312A" w:rsidRDefault="0073312A" w:rsidP="00BF5318">
            <w:pPr>
              <w:spacing w:before="60" w:after="6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5347" w:type="dxa"/>
            <w:gridSpan w:val="2"/>
            <w:shd w:val="clear" w:color="auto" w:fill="auto"/>
            <w:vAlign w:val="center"/>
          </w:tcPr>
          <w:p w14:paraId="03DEE5D8" w14:textId="503EE206" w:rsidR="0073312A" w:rsidRDefault="0073312A" w:rsidP="00BF5318">
            <w:pPr>
              <w:spacing w:before="60" w:after="60"/>
              <w:rPr>
                <w:bCs/>
                <w:sz w:val="18"/>
              </w:rPr>
            </w:pPr>
            <w:r>
              <w:rPr>
                <w:bCs/>
                <w:sz w:val="18"/>
              </w:rPr>
              <w:t>Araştırmacı Öğrencinin E Devlet ‘den alınmış öğrenci belgesi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242F04" w14:textId="340FD82B" w:rsidR="0073312A" w:rsidRPr="00D64181" w:rsidRDefault="0073312A" w:rsidP="00BF5318">
            <w:pPr>
              <w:spacing w:before="60" w:after="60"/>
              <w:jc w:val="center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 xml:space="preserve">Var </w:t>
            </w:r>
            <w:r w:rsidRPr="00D64181">
              <w:rPr>
                <w:bCs/>
                <w:sz w:val="18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4181">
              <w:rPr>
                <w:bCs/>
                <w:sz w:val="18"/>
              </w:rPr>
              <w:instrText xml:space="preserve"> FORMCHECKBOX </w:instrText>
            </w:r>
            <w:r w:rsidRPr="00D64181">
              <w:rPr>
                <w:bCs/>
                <w:sz w:val="18"/>
              </w:rPr>
            </w:r>
            <w:r w:rsidRPr="00D64181">
              <w:rPr>
                <w:bCs/>
                <w:sz w:val="18"/>
              </w:rPr>
              <w:fldChar w:fldCharType="separate"/>
            </w:r>
            <w:r w:rsidRPr="00D64181">
              <w:rPr>
                <w:bCs/>
                <w:sz w:val="18"/>
              </w:rPr>
              <w:fldChar w:fldCharType="end"/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C2C71FD" w14:textId="25B07AF6" w:rsidR="0073312A" w:rsidRPr="00D64181" w:rsidRDefault="0073312A" w:rsidP="00BF5318">
            <w:pPr>
              <w:spacing w:before="60" w:after="60"/>
              <w:jc w:val="center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 xml:space="preserve">Yok </w:t>
            </w:r>
            <w:r w:rsidRPr="00D64181">
              <w:rPr>
                <w:bCs/>
                <w:sz w:val="18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4181">
              <w:rPr>
                <w:bCs/>
                <w:sz w:val="18"/>
              </w:rPr>
              <w:instrText xml:space="preserve"> FORMCHECKBOX </w:instrText>
            </w:r>
            <w:r w:rsidRPr="00D64181">
              <w:rPr>
                <w:bCs/>
                <w:sz w:val="18"/>
              </w:rPr>
            </w:r>
            <w:r w:rsidRPr="00D64181">
              <w:rPr>
                <w:bCs/>
                <w:sz w:val="18"/>
              </w:rPr>
              <w:fldChar w:fldCharType="separate"/>
            </w:r>
            <w:r w:rsidRPr="00D64181">
              <w:rPr>
                <w:bCs/>
                <w:sz w:val="18"/>
              </w:rPr>
              <w:fldChar w:fldCharType="end"/>
            </w:r>
          </w:p>
        </w:tc>
      </w:tr>
      <w:tr w:rsidR="00D92A0D" w:rsidRPr="00EA6EFB" w14:paraId="3947A468" w14:textId="77777777" w:rsidTr="00BA0887">
        <w:trPr>
          <w:trHeight w:val="332"/>
        </w:trPr>
        <w:tc>
          <w:tcPr>
            <w:tcW w:w="749" w:type="dxa"/>
            <w:shd w:val="clear" w:color="auto" w:fill="auto"/>
            <w:vAlign w:val="center"/>
          </w:tcPr>
          <w:p w14:paraId="47E5F24E" w14:textId="61391C9E" w:rsidR="00D92A0D" w:rsidRPr="00D64181" w:rsidRDefault="0073312A" w:rsidP="00C1089C">
            <w:pPr>
              <w:spacing w:before="60" w:after="6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5347" w:type="dxa"/>
            <w:gridSpan w:val="2"/>
            <w:shd w:val="clear" w:color="auto" w:fill="auto"/>
            <w:vAlign w:val="center"/>
          </w:tcPr>
          <w:p w14:paraId="5B8D6CC1" w14:textId="2CE57D95" w:rsidR="00D92A0D" w:rsidRPr="00D64181" w:rsidRDefault="00D92A0D" w:rsidP="00C1089C">
            <w:pPr>
              <w:spacing w:before="60" w:after="60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 xml:space="preserve">Etik Kurul Onay </w:t>
            </w:r>
            <w:r w:rsidR="002F7A1F" w:rsidRPr="00D64181">
              <w:rPr>
                <w:bCs/>
                <w:sz w:val="18"/>
              </w:rPr>
              <w:t>Belgesi [</w:t>
            </w:r>
            <w:r w:rsidRPr="00D64181">
              <w:rPr>
                <w:bCs/>
                <w:sz w:val="18"/>
              </w:rPr>
              <w:t xml:space="preserve">gerekli hallerde] </w:t>
            </w:r>
            <w:r w:rsidR="002F7A1F" w:rsidRPr="00D64181">
              <w:rPr>
                <w:bCs/>
                <w:sz w:val="18"/>
              </w:rPr>
              <w:t>(…</w:t>
            </w:r>
            <w:r w:rsidRPr="00D64181">
              <w:rPr>
                <w:bCs/>
                <w:sz w:val="18"/>
              </w:rPr>
              <w:t xml:space="preserve"> </w:t>
            </w:r>
            <w:r w:rsidR="002F7A1F" w:rsidRPr="00D64181">
              <w:rPr>
                <w:bCs/>
                <w:sz w:val="18"/>
              </w:rPr>
              <w:t>Sayfa)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9220D2" w14:textId="77777777" w:rsidR="00D92A0D" w:rsidRPr="00D64181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 xml:space="preserve">Var </w:t>
            </w:r>
            <w:r w:rsidRPr="00D64181">
              <w:rPr>
                <w:bCs/>
                <w:sz w:val="18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4181">
              <w:rPr>
                <w:bCs/>
                <w:sz w:val="18"/>
              </w:rPr>
              <w:instrText xml:space="preserve"> FORMCHECKBOX </w:instrText>
            </w:r>
            <w:r w:rsidRPr="00D64181">
              <w:rPr>
                <w:bCs/>
                <w:sz w:val="18"/>
              </w:rPr>
            </w:r>
            <w:r w:rsidRPr="00D64181">
              <w:rPr>
                <w:bCs/>
                <w:sz w:val="18"/>
              </w:rPr>
              <w:fldChar w:fldCharType="separate"/>
            </w:r>
            <w:r w:rsidRPr="00D64181">
              <w:rPr>
                <w:bCs/>
                <w:sz w:val="18"/>
              </w:rPr>
              <w:fldChar w:fldCharType="end"/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0020A09" w14:textId="77777777" w:rsidR="00D92A0D" w:rsidRPr="00D64181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 xml:space="preserve">Yok </w:t>
            </w:r>
            <w:r w:rsidRPr="00D64181">
              <w:rPr>
                <w:bCs/>
                <w:sz w:val="18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4181">
              <w:rPr>
                <w:bCs/>
                <w:sz w:val="18"/>
              </w:rPr>
              <w:instrText xml:space="preserve"> FORMCHECKBOX </w:instrText>
            </w:r>
            <w:r w:rsidRPr="00D64181">
              <w:rPr>
                <w:bCs/>
                <w:sz w:val="18"/>
              </w:rPr>
            </w:r>
            <w:r w:rsidRPr="00D64181">
              <w:rPr>
                <w:bCs/>
                <w:sz w:val="18"/>
              </w:rPr>
              <w:fldChar w:fldCharType="separate"/>
            </w:r>
            <w:r w:rsidRPr="00D64181">
              <w:rPr>
                <w:bCs/>
                <w:sz w:val="18"/>
              </w:rPr>
              <w:fldChar w:fldCharType="end"/>
            </w:r>
          </w:p>
        </w:tc>
      </w:tr>
      <w:tr w:rsidR="00D92A0D" w:rsidRPr="00EA6EFB" w14:paraId="46BEEEBD" w14:textId="77777777" w:rsidTr="00BA0887">
        <w:trPr>
          <w:trHeight w:val="332"/>
        </w:trPr>
        <w:tc>
          <w:tcPr>
            <w:tcW w:w="749" w:type="dxa"/>
            <w:shd w:val="clear" w:color="auto" w:fill="auto"/>
            <w:vAlign w:val="center"/>
          </w:tcPr>
          <w:p w14:paraId="0C7AF8E9" w14:textId="4B51AA02" w:rsidR="00D92A0D" w:rsidRDefault="0073312A" w:rsidP="00C1089C">
            <w:pPr>
              <w:spacing w:before="60" w:after="6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5347" w:type="dxa"/>
            <w:gridSpan w:val="2"/>
            <w:shd w:val="clear" w:color="auto" w:fill="auto"/>
            <w:vAlign w:val="center"/>
          </w:tcPr>
          <w:p w14:paraId="64ABAEED" w14:textId="4F771DCC" w:rsidR="00D92A0D" w:rsidRPr="00D64181" w:rsidRDefault="00D92A0D" w:rsidP="00C1089C">
            <w:pPr>
              <w:spacing w:before="60" w:after="60"/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Merkez Kütüphane Kitap Sorgu </w:t>
            </w:r>
            <w:r w:rsidR="002F7A1F">
              <w:rPr>
                <w:bCs/>
                <w:sz w:val="18"/>
              </w:rPr>
              <w:t>Yazısı [</w:t>
            </w:r>
            <w:r>
              <w:rPr>
                <w:bCs/>
                <w:sz w:val="18"/>
              </w:rPr>
              <w:t>kitap talebi olduğu hallerde]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62A15A" w14:textId="77777777" w:rsidR="00D92A0D" w:rsidRPr="00D64181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 xml:space="preserve">Var </w:t>
            </w:r>
            <w:r w:rsidRPr="00D64181">
              <w:rPr>
                <w:bCs/>
                <w:sz w:val="18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4181">
              <w:rPr>
                <w:bCs/>
                <w:sz w:val="18"/>
              </w:rPr>
              <w:instrText xml:space="preserve"> FORMCHECKBOX </w:instrText>
            </w:r>
            <w:r w:rsidRPr="00D64181">
              <w:rPr>
                <w:bCs/>
                <w:sz w:val="18"/>
              </w:rPr>
            </w:r>
            <w:r w:rsidRPr="00D64181">
              <w:rPr>
                <w:bCs/>
                <w:sz w:val="18"/>
              </w:rPr>
              <w:fldChar w:fldCharType="separate"/>
            </w:r>
            <w:r w:rsidRPr="00D64181">
              <w:rPr>
                <w:bCs/>
                <w:sz w:val="18"/>
              </w:rPr>
              <w:fldChar w:fldCharType="end"/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7D4B8B6" w14:textId="77777777" w:rsidR="00D92A0D" w:rsidRPr="00D64181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 xml:space="preserve">Yok </w:t>
            </w:r>
            <w:r w:rsidRPr="00D64181">
              <w:rPr>
                <w:bCs/>
                <w:sz w:val="18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4181">
              <w:rPr>
                <w:bCs/>
                <w:sz w:val="18"/>
              </w:rPr>
              <w:instrText xml:space="preserve"> FORMCHECKBOX </w:instrText>
            </w:r>
            <w:r w:rsidRPr="00D64181">
              <w:rPr>
                <w:bCs/>
                <w:sz w:val="18"/>
              </w:rPr>
            </w:r>
            <w:r w:rsidRPr="00D64181">
              <w:rPr>
                <w:bCs/>
                <w:sz w:val="18"/>
              </w:rPr>
              <w:fldChar w:fldCharType="separate"/>
            </w:r>
            <w:r w:rsidRPr="00D64181">
              <w:rPr>
                <w:bCs/>
                <w:sz w:val="18"/>
              </w:rPr>
              <w:fldChar w:fldCharType="end"/>
            </w:r>
          </w:p>
        </w:tc>
      </w:tr>
      <w:tr w:rsidR="00D92A0D" w:rsidRPr="00EA6EFB" w14:paraId="0EA34955" w14:textId="77777777" w:rsidTr="00BA0887">
        <w:trPr>
          <w:trHeight w:val="332"/>
        </w:trPr>
        <w:tc>
          <w:tcPr>
            <w:tcW w:w="749" w:type="dxa"/>
            <w:shd w:val="clear" w:color="auto" w:fill="auto"/>
            <w:vAlign w:val="center"/>
          </w:tcPr>
          <w:p w14:paraId="25D9B396" w14:textId="24DD837B" w:rsidR="00D92A0D" w:rsidRDefault="0073312A" w:rsidP="00C1089C">
            <w:pPr>
              <w:spacing w:before="60" w:after="6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</w:t>
            </w:r>
          </w:p>
        </w:tc>
        <w:tc>
          <w:tcPr>
            <w:tcW w:w="5347" w:type="dxa"/>
            <w:gridSpan w:val="2"/>
            <w:shd w:val="clear" w:color="auto" w:fill="auto"/>
            <w:vAlign w:val="center"/>
          </w:tcPr>
          <w:p w14:paraId="2BCB3CB0" w14:textId="77777777" w:rsidR="00D92A0D" w:rsidRDefault="00D70F45" w:rsidP="00C1089C">
            <w:pPr>
              <w:spacing w:before="60" w:after="60"/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Analiz ve İstatistik </w:t>
            </w:r>
            <w:r w:rsidR="00D92A0D">
              <w:rPr>
                <w:bCs/>
                <w:sz w:val="18"/>
              </w:rPr>
              <w:t>Hizmetin</w:t>
            </w:r>
            <w:r>
              <w:rPr>
                <w:bCs/>
                <w:sz w:val="18"/>
              </w:rPr>
              <w:t>in</w:t>
            </w:r>
            <w:r w:rsidR="00D92A0D">
              <w:rPr>
                <w:bCs/>
                <w:sz w:val="18"/>
              </w:rPr>
              <w:t xml:space="preserve"> Üniversitemizde Yapılamadığına Dair Yazı [Dışardan hizmet alımı </w:t>
            </w:r>
            <w:r>
              <w:rPr>
                <w:bCs/>
                <w:sz w:val="18"/>
              </w:rPr>
              <w:t>öngörülen</w:t>
            </w:r>
            <w:r w:rsidR="00D92A0D">
              <w:rPr>
                <w:bCs/>
                <w:sz w:val="18"/>
              </w:rPr>
              <w:t xml:space="preserve"> hallerde]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E3F272" w14:textId="77777777" w:rsidR="00D92A0D" w:rsidRPr="00D64181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 xml:space="preserve">Var </w:t>
            </w:r>
            <w:r w:rsidRPr="00D64181">
              <w:rPr>
                <w:bCs/>
                <w:sz w:val="18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4181">
              <w:rPr>
                <w:bCs/>
                <w:sz w:val="18"/>
              </w:rPr>
              <w:instrText xml:space="preserve"> FORMCHECKBOX </w:instrText>
            </w:r>
            <w:r w:rsidRPr="00D64181">
              <w:rPr>
                <w:bCs/>
                <w:sz w:val="18"/>
              </w:rPr>
            </w:r>
            <w:r w:rsidRPr="00D64181">
              <w:rPr>
                <w:bCs/>
                <w:sz w:val="18"/>
              </w:rPr>
              <w:fldChar w:fldCharType="separate"/>
            </w:r>
            <w:r w:rsidRPr="00D64181">
              <w:rPr>
                <w:bCs/>
                <w:sz w:val="18"/>
              </w:rPr>
              <w:fldChar w:fldCharType="end"/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9D8D654" w14:textId="77777777" w:rsidR="00D92A0D" w:rsidRPr="00D64181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 xml:space="preserve">Yok </w:t>
            </w:r>
            <w:r w:rsidRPr="00D64181">
              <w:rPr>
                <w:bCs/>
                <w:sz w:val="18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4181">
              <w:rPr>
                <w:bCs/>
                <w:sz w:val="18"/>
              </w:rPr>
              <w:instrText xml:space="preserve"> FORMCHECKBOX </w:instrText>
            </w:r>
            <w:r w:rsidRPr="00D64181">
              <w:rPr>
                <w:bCs/>
                <w:sz w:val="18"/>
              </w:rPr>
            </w:r>
            <w:r w:rsidRPr="00D64181">
              <w:rPr>
                <w:bCs/>
                <w:sz w:val="18"/>
              </w:rPr>
              <w:fldChar w:fldCharType="separate"/>
            </w:r>
            <w:r w:rsidRPr="00D64181">
              <w:rPr>
                <w:bCs/>
                <w:sz w:val="18"/>
              </w:rPr>
              <w:fldChar w:fldCharType="end"/>
            </w:r>
          </w:p>
        </w:tc>
      </w:tr>
      <w:tr w:rsidR="00D92A0D" w:rsidRPr="00EA6EFB" w14:paraId="73915A8A" w14:textId="77777777" w:rsidTr="00BA0887">
        <w:trPr>
          <w:trHeight w:val="332"/>
        </w:trPr>
        <w:tc>
          <w:tcPr>
            <w:tcW w:w="749" w:type="dxa"/>
            <w:shd w:val="clear" w:color="auto" w:fill="auto"/>
            <w:vAlign w:val="center"/>
          </w:tcPr>
          <w:p w14:paraId="4256D779" w14:textId="504466B5" w:rsidR="00D92A0D" w:rsidRPr="00D64181" w:rsidRDefault="0073312A" w:rsidP="00C1089C">
            <w:pPr>
              <w:spacing w:before="60" w:after="6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</w:t>
            </w:r>
          </w:p>
        </w:tc>
        <w:tc>
          <w:tcPr>
            <w:tcW w:w="5347" w:type="dxa"/>
            <w:gridSpan w:val="2"/>
            <w:shd w:val="clear" w:color="auto" w:fill="auto"/>
            <w:vAlign w:val="center"/>
          </w:tcPr>
          <w:p w14:paraId="189515AD" w14:textId="77777777" w:rsidR="00D92A0D" w:rsidRPr="00D64181" w:rsidRDefault="00D92A0D" w:rsidP="00C1089C">
            <w:pPr>
              <w:spacing w:before="60" w:after="60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>Başvurunun EBAP Sistemi Üzerinden Yüklenmesi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6D43B9" w14:textId="44AC6FFF" w:rsidR="00D92A0D" w:rsidRPr="00D64181" w:rsidRDefault="00374B9B" w:rsidP="00374B9B">
            <w:pPr>
              <w:spacing w:before="60" w:after="60"/>
              <w:ind w:left="-77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Evet</w:t>
            </w:r>
            <w:r w:rsidR="00D92A0D" w:rsidRPr="00D64181">
              <w:rPr>
                <w:bCs/>
                <w:sz w:val="18"/>
              </w:rPr>
              <w:t xml:space="preserve"> </w:t>
            </w:r>
            <w:r w:rsidR="00D92A0D" w:rsidRPr="00D64181">
              <w:rPr>
                <w:bCs/>
                <w:sz w:val="18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3"/>
            <w:r w:rsidR="00D92A0D" w:rsidRPr="00D64181">
              <w:rPr>
                <w:bCs/>
                <w:sz w:val="18"/>
              </w:rPr>
              <w:instrText xml:space="preserve"> FORMCHECKBOX </w:instrText>
            </w:r>
            <w:r w:rsidR="00D92A0D" w:rsidRPr="00D64181">
              <w:rPr>
                <w:bCs/>
                <w:sz w:val="18"/>
              </w:rPr>
            </w:r>
            <w:r w:rsidR="00D92A0D" w:rsidRPr="00D64181">
              <w:rPr>
                <w:bCs/>
                <w:sz w:val="18"/>
              </w:rPr>
              <w:fldChar w:fldCharType="separate"/>
            </w:r>
            <w:r w:rsidR="00D92A0D" w:rsidRPr="00D64181">
              <w:rPr>
                <w:bCs/>
                <w:sz w:val="18"/>
              </w:rPr>
              <w:fldChar w:fldCharType="end"/>
            </w:r>
            <w:bookmarkEnd w:id="1"/>
          </w:p>
        </w:tc>
        <w:tc>
          <w:tcPr>
            <w:tcW w:w="1587" w:type="dxa"/>
            <w:shd w:val="clear" w:color="auto" w:fill="auto"/>
            <w:vAlign w:val="center"/>
          </w:tcPr>
          <w:p w14:paraId="3CCBDAB0" w14:textId="6B17B9F5" w:rsidR="00D92A0D" w:rsidRPr="00D64181" w:rsidRDefault="00374B9B" w:rsidP="00374B9B">
            <w:pPr>
              <w:spacing w:before="60" w:after="60"/>
              <w:ind w:left="-82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Hayır</w:t>
            </w:r>
            <w:r w:rsidR="00D92A0D" w:rsidRPr="00D64181">
              <w:rPr>
                <w:bCs/>
                <w:sz w:val="18"/>
              </w:rPr>
              <w:t xml:space="preserve"> </w:t>
            </w:r>
            <w:r w:rsidR="00D92A0D" w:rsidRPr="00D64181">
              <w:rPr>
                <w:bCs/>
                <w:sz w:val="18"/>
              </w:rPr>
              <w:fldChar w:fldCharType="begin">
                <w:ffData>
                  <w:name w:val="Onay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4"/>
            <w:r w:rsidR="00D92A0D" w:rsidRPr="00D64181">
              <w:rPr>
                <w:bCs/>
                <w:sz w:val="18"/>
              </w:rPr>
              <w:instrText xml:space="preserve"> FORMCHECKBOX </w:instrText>
            </w:r>
            <w:r w:rsidR="00D92A0D" w:rsidRPr="00D64181">
              <w:rPr>
                <w:bCs/>
                <w:sz w:val="18"/>
              </w:rPr>
            </w:r>
            <w:r w:rsidR="00D92A0D" w:rsidRPr="00D64181">
              <w:rPr>
                <w:bCs/>
                <w:sz w:val="18"/>
              </w:rPr>
              <w:fldChar w:fldCharType="separate"/>
            </w:r>
            <w:r w:rsidR="00D92A0D" w:rsidRPr="00D64181">
              <w:rPr>
                <w:bCs/>
                <w:sz w:val="18"/>
              </w:rPr>
              <w:fldChar w:fldCharType="end"/>
            </w:r>
            <w:bookmarkEnd w:id="2"/>
          </w:p>
        </w:tc>
      </w:tr>
      <w:tr w:rsidR="00D92A0D" w:rsidRPr="00EA6EFB" w14:paraId="7D27FF13" w14:textId="77777777" w:rsidTr="00BA0887">
        <w:trPr>
          <w:trHeight w:val="622"/>
        </w:trPr>
        <w:tc>
          <w:tcPr>
            <w:tcW w:w="749" w:type="dxa"/>
            <w:shd w:val="clear" w:color="auto" w:fill="auto"/>
            <w:vAlign w:val="center"/>
          </w:tcPr>
          <w:p w14:paraId="2A4B60B6" w14:textId="08C62B31" w:rsidR="00D92A0D" w:rsidRPr="00D64181" w:rsidRDefault="0073312A" w:rsidP="00C1089C">
            <w:pPr>
              <w:spacing w:before="60" w:after="6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3642" w:type="dxa"/>
            <w:shd w:val="clear" w:color="auto" w:fill="auto"/>
            <w:vAlign w:val="center"/>
          </w:tcPr>
          <w:p w14:paraId="28C9F445" w14:textId="77777777" w:rsidR="00D92A0D" w:rsidRPr="00D64181" w:rsidRDefault="00D92A0D" w:rsidP="00C1089C">
            <w:pPr>
              <w:spacing w:before="60" w:after="60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 xml:space="preserve">Diğer Belge[varsa] </w:t>
            </w:r>
          </w:p>
          <w:p w14:paraId="66ACBFD9" w14:textId="77777777" w:rsidR="00D92A0D" w:rsidRPr="00D64181" w:rsidRDefault="00D92A0D" w:rsidP="00C1089C">
            <w:pPr>
              <w:spacing w:before="60" w:after="60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>Belge Adı: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C48DE4C" w14:textId="77777777" w:rsidR="00D92A0D" w:rsidRPr="00D64181" w:rsidRDefault="00D92A0D" w:rsidP="00C1089C">
            <w:pPr>
              <w:spacing w:before="60" w:after="60"/>
              <w:rPr>
                <w:bCs/>
                <w:sz w:val="18"/>
              </w:rPr>
            </w:pPr>
          </w:p>
          <w:p w14:paraId="6284C3C0" w14:textId="6A9F50E9" w:rsidR="00D92A0D" w:rsidRPr="00D64181" w:rsidRDefault="002F7A1F" w:rsidP="00C1089C">
            <w:pPr>
              <w:spacing w:before="60" w:after="60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>(…</w:t>
            </w:r>
            <w:r w:rsidR="00D92A0D" w:rsidRPr="00D64181">
              <w:rPr>
                <w:bCs/>
                <w:sz w:val="18"/>
              </w:rPr>
              <w:t xml:space="preserve"> </w:t>
            </w:r>
            <w:r w:rsidRPr="00D64181">
              <w:rPr>
                <w:bCs/>
                <w:sz w:val="18"/>
              </w:rPr>
              <w:t>Adet)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569B28" w14:textId="77777777" w:rsidR="00D92A0D" w:rsidRPr="00D64181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 xml:space="preserve">Var </w:t>
            </w:r>
            <w:r w:rsidRPr="00D64181">
              <w:rPr>
                <w:bCs/>
                <w:sz w:val="18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4181">
              <w:rPr>
                <w:bCs/>
                <w:sz w:val="18"/>
              </w:rPr>
              <w:instrText xml:space="preserve"> FORMCHECKBOX </w:instrText>
            </w:r>
            <w:r w:rsidRPr="00D64181">
              <w:rPr>
                <w:bCs/>
                <w:sz w:val="18"/>
              </w:rPr>
            </w:r>
            <w:r w:rsidRPr="00D64181">
              <w:rPr>
                <w:bCs/>
                <w:sz w:val="18"/>
              </w:rPr>
              <w:fldChar w:fldCharType="separate"/>
            </w:r>
            <w:r w:rsidRPr="00D64181">
              <w:rPr>
                <w:bCs/>
                <w:sz w:val="18"/>
              </w:rPr>
              <w:fldChar w:fldCharType="end"/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78B116C" w14:textId="77777777" w:rsidR="00D92A0D" w:rsidRPr="00D64181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 xml:space="preserve">Yok </w:t>
            </w:r>
            <w:r w:rsidRPr="00D64181">
              <w:rPr>
                <w:bCs/>
                <w:sz w:val="18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4181">
              <w:rPr>
                <w:bCs/>
                <w:sz w:val="18"/>
              </w:rPr>
              <w:instrText xml:space="preserve"> FORMCHECKBOX </w:instrText>
            </w:r>
            <w:r w:rsidRPr="00D64181">
              <w:rPr>
                <w:bCs/>
                <w:sz w:val="18"/>
              </w:rPr>
            </w:r>
            <w:r w:rsidRPr="00D64181">
              <w:rPr>
                <w:bCs/>
                <w:sz w:val="18"/>
              </w:rPr>
              <w:fldChar w:fldCharType="separate"/>
            </w:r>
            <w:r w:rsidRPr="00D64181">
              <w:rPr>
                <w:bCs/>
                <w:sz w:val="18"/>
              </w:rPr>
              <w:fldChar w:fldCharType="end"/>
            </w:r>
          </w:p>
        </w:tc>
      </w:tr>
    </w:tbl>
    <w:p w14:paraId="02716781" w14:textId="77777777" w:rsidR="00D92A0D" w:rsidRDefault="00D92A0D" w:rsidP="00D92A0D">
      <w:pPr>
        <w:ind w:left="567"/>
        <w:rPr>
          <w:bCs/>
          <w:sz w:val="24"/>
        </w:rPr>
      </w:pPr>
      <w:r>
        <w:rPr>
          <w:bCs/>
          <w:sz w:val="24"/>
        </w:rPr>
        <w:t>Adres:</w:t>
      </w:r>
    </w:p>
    <w:p w14:paraId="539C6D0B" w14:textId="77777777" w:rsidR="00D92A0D" w:rsidRDefault="00D92A0D" w:rsidP="00D92A0D">
      <w:pPr>
        <w:ind w:left="567"/>
        <w:rPr>
          <w:bCs/>
          <w:sz w:val="24"/>
        </w:rPr>
      </w:pPr>
    </w:p>
    <w:p w14:paraId="33102D25" w14:textId="77777777" w:rsidR="00D92A0D" w:rsidRDefault="00D92A0D" w:rsidP="00D92A0D">
      <w:pPr>
        <w:ind w:left="567"/>
        <w:rPr>
          <w:bCs/>
          <w:sz w:val="24"/>
        </w:rPr>
      </w:pPr>
    </w:p>
    <w:p w14:paraId="0EA0AF5F" w14:textId="77777777" w:rsidR="00D92A0D" w:rsidRDefault="00D92A0D" w:rsidP="00D92A0D">
      <w:pPr>
        <w:ind w:left="567"/>
        <w:rPr>
          <w:bCs/>
          <w:sz w:val="24"/>
        </w:rPr>
      </w:pPr>
      <w:r>
        <w:rPr>
          <w:bCs/>
          <w:sz w:val="24"/>
        </w:rPr>
        <w:t>Cep Telefonu:</w:t>
      </w:r>
    </w:p>
    <w:p w14:paraId="45749B90" w14:textId="77777777" w:rsidR="00D92A0D" w:rsidRDefault="00D92A0D" w:rsidP="00D92A0D">
      <w:pPr>
        <w:ind w:left="567"/>
        <w:rPr>
          <w:bCs/>
          <w:sz w:val="24"/>
        </w:rPr>
      </w:pPr>
    </w:p>
    <w:p w14:paraId="2580CB2A" w14:textId="77777777" w:rsidR="00D92A0D" w:rsidRDefault="00D92A0D" w:rsidP="00D92A0D">
      <w:pPr>
        <w:ind w:left="567"/>
        <w:rPr>
          <w:bCs/>
          <w:sz w:val="24"/>
        </w:rPr>
      </w:pPr>
      <w:r>
        <w:rPr>
          <w:bCs/>
          <w:sz w:val="24"/>
        </w:rPr>
        <w:t>E-posta:</w:t>
      </w:r>
    </w:p>
    <w:p w14:paraId="58FEDAA8" w14:textId="77777777" w:rsidR="00D92A0D" w:rsidRDefault="00D92A0D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4417350D" w14:textId="77777777" w:rsidR="00D92A0D" w:rsidRDefault="00D92A0D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495AFB47" w14:textId="6E724BF6" w:rsidR="00D92A0D" w:rsidRDefault="00D92A0D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31D90D36" w14:textId="6EDC995F" w:rsidR="00F50666" w:rsidRDefault="00F50666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1FF4B9AA" w14:textId="0A8374D2" w:rsidR="00F50666" w:rsidRDefault="00F50666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70254965" w14:textId="617D8EDE" w:rsidR="00F50666" w:rsidRDefault="00F50666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28DEB922" w14:textId="03712911" w:rsidR="00F50666" w:rsidRDefault="00F50666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2741313E" w14:textId="0B0AD69E" w:rsidR="00F50666" w:rsidRDefault="00F50666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39D81CA1" w14:textId="32CF0CEE" w:rsidR="00F50666" w:rsidRDefault="00F50666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4C2FC207" w14:textId="5F336FE4" w:rsidR="00F50666" w:rsidRDefault="00F50666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53586681" w14:textId="01613331" w:rsidR="00F50666" w:rsidRDefault="00F50666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08F5877E" w14:textId="77777777" w:rsidR="00F50666" w:rsidRDefault="00F50666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4266BE8A" w14:textId="77777777" w:rsidR="00D92A0D" w:rsidRDefault="00D92A0D" w:rsidP="00A76EE3">
      <w:pPr>
        <w:rPr>
          <w:b/>
          <w:noProof/>
          <w:kern w:val="36"/>
          <w:sz w:val="22"/>
          <w:szCs w:val="22"/>
          <w:lang w:eastAsia="tr-TR"/>
        </w:rPr>
      </w:pPr>
    </w:p>
    <w:sectPr w:rsidR="00D92A0D" w:rsidSect="00307CD7">
      <w:footnotePr>
        <w:pos w:val="beneathText"/>
      </w:footnotePr>
      <w:pgSz w:w="11905" w:h="16837"/>
      <w:pgMar w:top="709" w:right="706" w:bottom="851" w:left="851" w:header="709" w:footer="708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11629" w14:textId="77777777" w:rsidR="005553D0" w:rsidRDefault="005553D0">
      <w:r>
        <w:separator/>
      </w:r>
    </w:p>
  </w:endnote>
  <w:endnote w:type="continuationSeparator" w:id="0">
    <w:p w14:paraId="522EEA9E" w14:textId="77777777" w:rsidR="005553D0" w:rsidRDefault="00555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AA304" w14:textId="77777777" w:rsidR="005553D0" w:rsidRDefault="005553D0">
      <w:r>
        <w:separator/>
      </w:r>
    </w:p>
  </w:footnote>
  <w:footnote w:type="continuationSeparator" w:id="0">
    <w:p w14:paraId="6BB945FF" w14:textId="77777777" w:rsidR="005553D0" w:rsidRDefault="005553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al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al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al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al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al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3"/>
      <w:numFmt w:val="decimal"/>
      <w:lvlText w:val="%1"/>
      <w:lvlJc w:val="left"/>
      <w:pPr>
        <w:tabs>
          <w:tab w:val="num" w:pos="840"/>
        </w:tabs>
        <w:ind w:left="840" w:hanging="840"/>
      </w:p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840"/>
      </w:pPr>
    </w:lvl>
    <w:lvl w:ilvl="2">
      <w:start w:val="6"/>
      <w:numFmt w:val="decimal"/>
      <w:lvlText w:val="%1.%2.%3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3"/>
      <w:numFmt w:val="decimal"/>
      <w:lvlText w:val="%1"/>
      <w:lvlJc w:val="left"/>
      <w:pPr>
        <w:tabs>
          <w:tab w:val="num" w:pos="840"/>
        </w:tabs>
        <w:ind w:left="840" w:hanging="840"/>
      </w:pPr>
    </w:lvl>
    <w:lvl w:ilvl="1">
      <w:start w:val="7"/>
      <w:numFmt w:val="decimal"/>
      <w:lvlText w:val="%1.%2"/>
      <w:lvlJc w:val="left"/>
      <w:pPr>
        <w:tabs>
          <w:tab w:val="num" w:pos="840"/>
        </w:tabs>
        <w:ind w:left="840" w:hanging="840"/>
      </w:p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4" w15:restartNumberingAfterBreak="0">
    <w:nsid w:val="00000005"/>
    <w:multiLevelType w:val="singleLevel"/>
    <w:tmpl w:val="00000005"/>
    <w:name w:val="WW8Num8"/>
    <w:lvl w:ilvl="0">
      <w:start w:val="2"/>
      <w:numFmt w:val="decimal"/>
      <w:lvlText w:val="2.%1. "/>
      <w:lvlJc w:val="left"/>
      <w:pPr>
        <w:tabs>
          <w:tab w:val="num" w:pos="283"/>
        </w:tabs>
        <w:ind w:left="283" w:hanging="283"/>
      </w:pPr>
      <w:rPr>
        <w:b/>
        <w:i w:val="0"/>
        <w:sz w:val="24"/>
      </w:rPr>
    </w:lvl>
  </w:abstractNum>
  <w:abstractNum w:abstractNumId="5" w15:restartNumberingAfterBreak="0">
    <w:nsid w:val="00000006"/>
    <w:multiLevelType w:val="singleLevel"/>
    <w:tmpl w:val="00000006"/>
    <w:name w:val="WW8Num9"/>
    <w:lvl w:ilvl="0">
      <w:start w:val="1"/>
      <w:numFmt w:val="decimal"/>
      <w:lvlText w:val="1.%1. "/>
      <w:lvlJc w:val="left"/>
      <w:pPr>
        <w:tabs>
          <w:tab w:val="num" w:pos="283"/>
        </w:tabs>
        <w:ind w:left="283" w:hanging="283"/>
      </w:pPr>
      <w:rPr>
        <w:b/>
        <w:i w:val="0"/>
        <w:sz w:val="20"/>
      </w:rPr>
    </w:lvl>
  </w:abstractNum>
  <w:abstractNum w:abstractNumId="6" w15:restartNumberingAfterBreak="0">
    <w:nsid w:val="00000007"/>
    <w:multiLevelType w:val="multilevel"/>
    <w:tmpl w:val="00000007"/>
    <w:name w:val="WW8Num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00000008"/>
    <w:multiLevelType w:val="singleLevel"/>
    <w:tmpl w:val="00000008"/>
    <w:name w:val="WW8Num14"/>
    <w:lvl w:ilvl="0">
      <w:start w:val="2"/>
      <w:numFmt w:val="decimal"/>
      <w:lvlText w:val="1.%1. "/>
      <w:lvlJc w:val="left"/>
      <w:pPr>
        <w:tabs>
          <w:tab w:val="num" w:pos="283"/>
        </w:tabs>
        <w:ind w:left="283" w:hanging="283"/>
      </w:pPr>
      <w:rPr>
        <w:b/>
        <w:i w:val="0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9" w15:restartNumberingAfterBreak="0">
    <w:nsid w:val="04E73BB6"/>
    <w:multiLevelType w:val="hybridMultilevel"/>
    <w:tmpl w:val="CD26C6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3A4E47"/>
    <w:multiLevelType w:val="multilevel"/>
    <w:tmpl w:val="955A07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D330083"/>
    <w:multiLevelType w:val="multilevel"/>
    <w:tmpl w:val="BB1A61AA"/>
    <w:lvl w:ilvl="0">
      <w:start w:val="3"/>
      <w:numFmt w:val="decimalZero"/>
      <w:lvlText w:val="%1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139F755E"/>
    <w:multiLevelType w:val="hybridMultilevel"/>
    <w:tmpl w:val="261083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966E2D"/>
    <w:multiLevelType w:val="multilevel"/>
    <w:tmpl w:val="3FCAA7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ABD0004"/>
    <w:multiLevelType w:val="multilevel"/>
    <w:tmpl w:val="AF0A902A"/>
    <w:lvl w:ilvl="0">
      <w:start w:val="3"/>
      <w:numFmt w:val="decimalZero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1F327A57"/>
    <w:multiLevelType w:val="multilevel"/>
    <w:tmpl w:val="436E3F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4FF5C23"/>
    <w:multiLevelType w:val="multilevel"/>
    <w:tmpl w:val="7232580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4D18651B"/>
    <w:multiLevelType w:val="hybridMultilevel"/>
    <w:tmpl w:val="F30E2240"/>
    <w:lvl w:ilvl="0" w:tplc="2E4C6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381562"/>
    <w:multiLevelType w:val="hybridMultilevel"/>
    <w:tmpl w:val="E368AB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8F252A"/>
    <w:multiLevelType w:val="multilevel"/>
    <w:tmpl w:val="0DB8C0BE"/>
    <w:lvl w:ilvl="0">
      <w:start w:val="3"/>
      <w:numFmt w:val="decimalZero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82B12F7"/>
    <w:multiLevelType w:val="multilevel"/>
    <w:tmpl w:val="810AF4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774C66F8"/>
    <w:multiLevelType w:val="multilevel"/>
    <w:tmpl w:val="3FCAA7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513495587">
    <w:abstractNumId w:val="0"/>
  </w:num>
  <w:num w:numId="2" w16cid:durableId="2042434299">
    <w:abstractNumId w:val="1"/>
  </w:num>
  <w:num w:numId="3" w16cid:durableId="1912232927">
    <w:abstractNumId w:val="2"/>
  </w:num>
  <w:num w:numId="4" w16cid:durableId="1473400233">
    <w:abstractNumId w:val="3"/>
  </w:num>
  <w:num w:numId="5" w16cid:durableId="174005852">
    <w:abstractNumId w:val="4"/>
  </w:num>
  <w:num w:numId="6" w16cid:durableId="317997705">
    <w:abstractNumId w:val="5"/>
  </w:num>
  <w:num w:numId="7" w16cid:durableId="409431066">
    <w:abstractNumId w:val="6"/>
  </w:num>
  <w:num w:numId="8" w16cid:durableId="1408574907">
    <w:abstractNumId w:val="7"/>
  </w:num>
  <w:num w:numId="9" w16cid:durableId="273055035">
    <w:abstractNumId w:val="8"/>
  </w:num>
  <w:num w:numId="10" w16cid:durableId="1920288708">
    <w:abstractNumId w:val="17"/>
  </w:num>
  <w:num w:numId="11" w16cid:durableId="556210695">
    <w:abstractNumId w:val="11"/>
  </w:num>
  <w:num w:numId="12" w16cid:durableId="228729499">
    <w:abstractNumId w:val="14"/>
  </w:num>
  <w:num w:numId="13" w16cid:durableId="1726685260">
    <w:abstractNumId w:val="20"/>
  </w:num>
  <w:num w:numId="14" w16cid:durableId="1550266191">
    <w:abstractNumId w:val="10"/>
  </w:num>
  <w:num w:numId="15" w16cid:durableId="1903103383">
    <w:abstractNumId w:val="19"/>
  </w:num>
  <w:num w:numId="16" w16cid:durableId="161434405">
    <w:abstractNumId w:val="12"/>
  </w:num>
  <w:num w:numId="17" w16cid:durableId="1476021181">
    <w:abstractNumId w:val="15"/>
  </w:num>
  <w:num w:numId="18" w16cid:durableId="1589775944">
    <w:abstractNumId w:val="18"/>
  </w:num>
  <w:num w:numId="19" w16cid:durableId="1090276397">
    <w:abstractNumId w:val="16"/>
  </w:num>
  <w:num w:numId="20" w16cid:durableId="2053260405">
    <w:abstractNumId w:val="13"/>
  </w:num>
  <w:num w:numId="21" w16cid:durableId="1432890874">
    <w:abstractNumId w:val="9"/>
  </w:num>
  <w:num w:numId="22" w16cid:durableId="7034968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08C"/>
    <w:rsid w:val="00003D3F"/>
    <w:rsid w:val="00003F2F"/>
    <w:rsid w:val="0001196C"/>
    <w:rsid w:val="000131BA"/>
    <w:rsid w:val="0002010C"/>
    <w:rsid w:val="00035AB7"/>
    <w:rsid w:val="000400CA"/>
    <w:rsid w:val="00043E11"/>
    <w:rsid w:val="000565BA"/>
    <w:rsid w:val="000617A7"/>
    <w:rsid w:val="000675CE"/>
    <w:rsid w:val="00067BC5"/>
    <w:rsid w:val="00071165"/>
    <w:rsid w:val="00083916"/>
    <w:rsid w:val="00085269"/>
    <w:rsid w:val="000925C8"/>
    <w:rsid w:val="000A3D77"/>
    <w:rsid w:val="000A4C69"/>
    <w:rsid w:val="000B0267"/>
    <w:rsid w:val="000B0E17"/>
    <w:rsid w:val="000B3954"/>
    <w:rsid w:val="000C0893"/>
    <w:rsid w:val="000D5A82"/>
    <w:rsid w:val="000D5A9E"/>
    <w:rsid w:val="000E2E82"/>
    <w:rsid w:val="000E36C8"/>
    <w:rsid w:val="000E3DA6"/>
    <w:rsid w:val="000E44CD"/>
    <w:rsid w:val="000E745C"/>
    <w:rsid w:val="000F1D89"/>
    <w:rsid w:val="000F773A"/>
    <w:rsid w:val="00101BFE"/>
    <w:rsid w:val="00102AB9"/>
    <w:rsid w:val="0010648E"/>
    <w:rsid w:val="001070CE"/>
    <w:rsid w:val="00113526"/>
    <w:rsid w:val="00116C59"/>
    <w:rsid w:val="001212B6"/>
    <w:rsid w:val="001421D3"/>
    <w:rsid w:val="00143494"/>
    <w:rsid w:val="001442CA"/>
    <w:rsid w:val="00150596"/>
    <w:rsid w:val="00155D82"/>
    <w:rsid w:val="00163E97"/>
    <w:rsid w:val="001653DF"/>
    <w:rsid w:val="001674DA"/>
    <w:rsid w:val="00167904"/>
    <w:rsid w:val="00173D7B"/>
    <w:rsid w:val="00177BFC"/>
    <w:rsid w:val="001800C9"/>
    <w:rsid w:val="00180A57"/>
    <w:rsid w:val="00186857"/>
    <w:rsid w:val="001A21C5"/>
    <w:rsid w:val="001B2530"/>
    <w:rsid w:val="001B2EAA"/>
    <w:rsid w:val="001B42B7"/>
    <w:rsid w:val="001B6EE4"/>
    <w:rsid w:val="001D2DA7"/>
    <w:rsid w:val="001D4FD9"/>
    <w:rsid w:val="001E6781"/>
    <w:rsid w:val="001E6EED"/>
    <w:rsid w:val="001F1E78"/>
    <w:rsid w:val="001F408F"/>
    <w:rsid w:val="002017B8"/>
    <w:rsid w:val="00204647"/>
    <w:rsid w:val="00204C4F"/>
    <w:rsid w:val="00205C54"/>
    <w:rsid w:val="002241C6"/>
    <w:rsid w:val="00225829"/>
    <w:rsid w:val="002400BE"/>
    <w:rsid w:val="00240413"/>
    <w:rsid w:val="0025000F"/>
    <w:rsid w:val="002515AC"/>
    <w:rsid w:val="00251D39"/>
    <w:rsid w:val="00252D55"/>
    <w:rsid w:val="00253CB0"/>
    <w:rsid w:val="0026048E"/>
    <w:rsid w:val="0026195D"/>
    <w:rsid w:val="00262D32"/>
    <w:rsid w:val="00266E72"/>
    <w:rsid w:val="00282090"/>
    <w:rsid w:val="00287074"/>
    <w:rsid w:val="0029240F"/>
    <w:rsid w:val="002962F9"/>
    <w:rsid w:val="002A5725"/>
    <w:rsid w:val="002B1CC1"/>
    <w:rsid w:val="002B79DA"/>
    <w:rsid w:val="002E3561"/>
    <w:rsid w:val="002F3DE6"/>
    <w:rsid w:val="002F777A"/>
    <w:rsid w:val="002F7A1F"/>
    <w:rsid w:val="00307CD7"/>
    <w:rsid w:val="00307F1D"/>
    <w:rsid w:val="003113A9"/>
    <w:rsid w:val="00312DF9"/>
    <w:rsid w:val="00312F42"/>
    <w:rsid w:val="00314E64"/>
    <w:rsid w:val="003157AE"/>
    <w:rsid w:val="00316A92"/>
    <w:rsid w:val="00323BC5"/>
    <w:rsid w:val="00331980"/>
    <w:rsid w:val="0034001E"/>
    <w:rsid w:val="0034244C"/>
    <w:rsid w:val="00345A76"/>
    <w:rsid w:val="003471E6"/>
    <w:rsid w:val="003510AF"/>
    <w:rsid w:val="00360795"/>
    <w:rsid w:val="00360C3B"/>
    <w:rsid w:val="00361A3A"/>
    <w:rsid w:val="00365749"/>
    <w:rsid w:val="00366D23"/>
    <w:rsid w:val="00372AA6"/>
    <w:rsid w:val="00374B9B"/>
    <w:rsid w:val="00375DC4"/>
    <w:rsid w:val="003761E6"/>
    <w:rsid w:val="00385375"/>
    <w:rsid w:val="0039161E"/>
    <w:rsid w:val="0039475A"/>
    <w:rsid w:val="00395182"/>
    <w:rsid w:val="003A3761"/>
    <w:rsid w:val="003A5CCD"/>
    <w:rsid w:val="003B1294"/>
    <w:rsid w:val="003B3CCB"/>
    <w:rsid w:val="003D1001"/>
    <w:rsid w:val="003E03C4"/>
    <w:rsid w:val="003E28E5"/>
    <w:rsid w:val="003E50F1"/>
    <w:rsid w:val="003F1C56"/>
    <w:rsid w:val="003F22D8"/>
    <w:rsid w:val="00400C34"/>
    <w:rsid w:val="00407DE8"/>
    <w:rsid w:val="00430F34"/>
    <w:rsid w:val="00434989"/>
    <w:rsid w:val="00436604"/>
    <w:rsid w:val="004370EB"/>
    <w:rsid w:val="00442108"/>
    <w:rsid w:val="00450892"/>
    <w:rsid w:val="00456A1C"/>
    <w:rsid w:val="00460EFF"/>
    <w:rsid w:val="00463FD2"/>
    <w:rsid w:val="004833FB"/>
    <w:rsid w:val="00484755"/>
    <w:rsid w:val="00494DBF"/>
    <w:rsid w:val="00495275"/>
    <w:rsid w:val="004C137F"/>
    <w:rsid w:val="004C4DAA"/>
    <w:rsid w:val="004C5D1D"/>
    <w:rsid w:val="004C5D79"/>
    <w:rsid w:val="004D2A5C"/>
    <w:rsid w:val="004D5E2B"/>
    <w:rsid w:val="004E1001"/>
    <w:rsid w:val="004E5A8A"/>
    <w:rsid w:val="004E6F19"/>
    <w:rsid w:val="004F4494"/>
    <w:rsid w:val="004F6F53"/>
    <w:rsid w:val="00500159"/>
    <w:rsid w:val="00504A0C"/>
    <w:rsid w:val="00510516"/>
    <w:rsid w:val="00526794"/>
    <w:rsid w:val="005271E3"/>
    <w:rsid w:val="00537C3E"/>
    <w:rsid w:val="005404B6"/>
    <w:rsid w:val="0054126E"/>
    <w:rsid w:val="00544CEB"/>
    <w:rsid w:val="005460E8"/>
    <w:rsid w:val="00546DBC"/>
    <w:rsid w:val="00547A39"/>
    <w:rsid w:val="005527E9"/>
    <w:rsid w:val="005533BF"/>
    <w:rsid w:val="005553D0"/>
    <w:rsid w:val="00560324"/>
    <w:rsid w:val="005633EA"/>
    <w:rsid w:val="00563859"/>
    <w:rsid w:val="00565830"/>
    <w:rsid w:val="00571082"/>
    <w:rsid w:val="00581DDE"/>
    <w:rsid w:val="005831B7"/>
    <w:rsid w:val="005867E7"/>
    <w:rsid w:val="00587176"/>
    <w:rsid w:val="00590016"/>
    <w:rsid w:val="005A1A68"/>
    <w:rsid w:val="005A2872"/>
    <w:rsid w:val="005A708C"/>
    <w:rsid w:val="005B4B06"/>
    <w:rsid w:val="005B5749"/>
    <w:rsid w:val="005D2859"/>
    <w:rsid w:val="005D38DD"/>
    <w:rsid w:val="005D4835"/>
    <w:rsid w:val="005E48BD"/>
    <w:rsid w:val="005E7CD5"/>
    <w:rsid w:val="005F30D0"/>
    <w:rsid w:val="006037FB"/>
    <w:rsid w:val="0060452A"/>
    <w:rsid w:val="00604553"/>
    <w:rsid w:val="0061254B"/>
    <w:rsid w:val="00615678"/>
    <w:rsid w:val="006271FB"/>
    <w:rsid w:val="00632021"/>
    <w:rsid w:val="006362C7"/>
    <w:rsid w:val="006365FB"/>
    <w:rsid w:val="00637782"/>
    <w:rsid w:val="006474FE"/>
    <w:rsid w:val="00661D48"/>
    <w:rsid w:val="00662D1C"/>
    <w:rsid w:val="006708D3"/>
    <w:rsid w:val="00671BC9"/>
    <w:rsid w:val="00671C83"/>
    <w:rsid w:val="00676979"/>
    <w:rsid w:val="00680AFF"/>
    <w:rsid w:val="006855B4"/>
    <w:rsid w:val="006948B4"/>
    <w:rsid w:val="006C0609"/>
    <w:rsid w:val="006C35D5"/>
    <w:rsid w:val="006C7108"/>
    <w:rsid w:val="006D4138"/>
    <w:rsid w:val="006D4EA1"/>
    <w:rsid w:val="006D785F"/>
    <w:rsid w:val="006E0F5F"/>
    <w:rsid w:val="006E6854"/>
    <w:rsid w:val="006E77A2"/>
    <w:rsid w:val="006F2247"/>
    <w:rsid w:val="006F23DF"/>
    <w:rsid w:val="006F3E0F"/>
    <w:rsid w:val="006F61FB"/>
    <w:rsid w:val="0070228A"/>
    <w:rsid w:val="00702C6C"/>
    <w:rsid w:val="00710738"/>
    <w:rsid w:val="0071351D"/>
    <w:rsid w:val="007151DA"/>
    <w:rsid w:val="007167CD"/>
    <w:rsid w:val="00717629"/>
    <w:rsid w:val="00723E2F"/>
    <w:rsid w:val="00724D26"/>
    <w:rsid w:val="0073312A"/>
    <w:rsid w:val="00744B0C"/>
    <w:rsid w:val="00745ADF"/>
    <w:rsid w:val="00750620"/>
    <w:rsid w:val="007526AA"/>
    <w:rsid w:val="00760F09"/>
    <w:rsid w:val="00762600"/>
    <w:rsid w:val="00762C89"/>
    <w:rsid w:val="00763F2C"/>
    <w:rsid w:val="0077490D"/>
    <w:rsid w:val="00775136"/>
    <w:rsid w:val="0077632E"/>
    <w:rsid w:val="00777AF4"/>
    <w:rsid w:val="00787A86"/>
    <w:rsid w:val="00795CEE"/>
    <w:rsid w:val="00796171"/>
    <w:rsid w:val="007A695B"/>
    <w:rsid w:val="007A7120"/>
    <w:rsid w:val="007C4B98"/>
    <w:rsid w:val="007D1A1D"/>
    <w:rsid w:val="007D6041"/>
    <w:rsid w:val="007F771E"/>
    <w:rsid w:val="00800D60"/>
    <w:rsid w:val="008121C2"/>
    <w:rsid w:val="00813DC4"/>
    <w:rsid w:val="00817FE3"/>
    <w:rsid w:val="00821960"/>
    <w:rsid w:val="008256A0"/>
    <w:rsid w:val="00826421"/>
    <w:rsid w:val="00830DC9"/>
    <w:rsid w:val="00833F87"/>
    <w:rsid w:val="00834F1D"/>
    <w:rsid w:val="00842556"/>
    <w:rsid w:val="0085555C"/>
    <w:rsid w:val="00864BEE"/>
    <w:rsid w:val="00871869"/>
    <w:rsid w:val="00874BC1"/>
    <w:rsid w:val="008805B7"/>
    <w:rsid w:val="00881EF1"/>
    <w:rsid w:val="00881F81"/>
    <w:rsid w:val="008825A5"/>
    <w:rsid w:val="008851BE"/>
    <w:rsid w:val="00892BC5"/>
    <w:rsid w:val="008A3B7F"/>
    <w:rsid w:val="008A5317"/>
    <w:rsid w:val="008B3967"/>
    <w:rsid w:val="008B4F0C"/>
    <w:rsid w:val="008B50AA"/>
    <w:rsid w:val="008B6BAA"/>
    <w:rsid w:val="008B718F"/>
    <w:rsid w:val="008B7321"/>
    <w:rsid w:val="008C3246"/>
    <w:rsid w:val="008D15AF"/>
    <w:rsid w:val="008D70E5"/>
    <w:rsid w:val="008E3ECE"/>
    <w:rsid w:val="008F0326"/>
    <w:rsid w:val="00901637"/>
    <w:rsid w:val="009064DF"/>
    <w:rsid w:val="00907A8E"/>
    <w:rsid w:val="0091041E"/>
    <w:rsid w:val="009132A3"/>
    <w:rsid w:val="00914748"/>
    <w:rsid w:val="00917411"/>
    <w:rsid w:val="009178C2"/>
    <w:rsid w:val="009202AF"/>
    <w:rsid w:val="009326E5"/>
    <w:rsid w:val="00936271"/>
    <w:rsid w:val="009414BF"/>
    <w:rsid w:val="00944A55"/>
    <w:rsid w:val="00950FF7"/>
    <w:rsid w:val="00953BBB"/>
    <w:rsid w:val="00954B6B"/>
    <w:rsid w:val="00960F82"/>
    <w:rsid w:val="009618D2"/>
    <w:rsid w:val="00962A63"/>
    <w:rsid w:val="00975082"/>
    <w:rsid w:val="00976841"/>
    <w:rsid w:val="00982FEA"/>
    <w:rsid w:val="00984641"/>
    <w:rsid w:val="00986D85"/>
    <w:rsid w:val="00991037"/>
    <w:rsid w:val="0099341D"/>
    <w:rsid w:val="00993977"/>
    <w:rsid w:val="00996E03"/>
    <w:rsid w:val="009A1AB5"/>
    <w:rsid w:val="009A2BC2"/>
    <w:rsid w:val="009A4072"/>
    <w:rsid w:val="009A51F7"/>
    <w:rsid w:val="009A6EA8"/>
    <w:rsid w:val="009B73BC"/>
    <w:rsid w:val="009D15C7"/>
    <w:rsid w:val="00A0106A"/>
    <w:rsid w:val="00A01BE9"/>
    <w:rsid w:val="00A034BD"/>
    <w:rsid w:val="00A1342E"/>
    <w:rsid w:val="00A1347B"/>
    <w:rsid w:val="00A17A89"/>
    <w:rsid w:val="00A205D1"/>
    <w:rsid w:val="00A20632"/>
    <w:rsid w:val="00A20754"/>
    <w:rsid w:val="00A21E4D"/>
    <w:rsid w:val="00A3204E"/>
    <w:rsid w:val="00A34096"/>
    <w:rsid w:val="00A4077D"/>
    <w:rsid w:val="00A42099"/>
    <w:rsid w:val="00A434B7"/>
    <w:rsid w:val="00A4590D"/>
    <w:rsid w:val="00A47DDE"/>
    <w:rsid w:val="00A50078"/>
    <w:rsid w:val="00A603DD"/>
    <w:rsid w:val="00A60574"/>
    <w:rsid w:val="00A62DFB"/>
    <w:rsid w:val="00A73303"/>
    <w:rsid w:val="00A76EE3"/>
    <w:rsid w:val="00A80779"/>
    <w:rsid w:val="00A81DCD"/>
    <w:rsid w:val="00A8229A"/>
    <w:rsid w:val="00A901B7"/>
    <w:rsid w:val="00A903A5"/>
    <w:rsid w:val="00A92B2D"/>
    <w:rsid w:val="00AA0684"/>
    <w:rsid w:val="00AA3A15"/>
    <w:rsid w:val="00AA5602"/>
    <w:rsid w:val="00AB07E2"/>
    <w:rsid w:val="00AB7AE9"/>
    <w:rsid w:val="00AB7DCB"/>
    <w:rsid w:val="00AC49FB"/>
    <w:rsid w:val="00AC5B7B"/>
    <w:rsid w:val="00AD35FB"/>
    <w:rsid w:val="00AD379B"/>
    <w:rsid w:val="00AE5251"/>
    <w:rsid w:val="00AF4184"/>
    <w:rsid w:val="00B02098"/>
    <w:rsid w:val="00B03912"/>
    <w:rsid w:val="00B05D9B"/>
    <w:rsid w:val="00B134A3"/>
    <w:rsid w:val="00B16BFD"/>
    <w:rsid w:val="00B354B7"/>
    <w:rsid w:val="00B35DA2"/>
    <w:rsid w:val="00B3700F"/>
    <w:rsid w:val="00B404E6"/>
    <w:rsid w:val="00B42714"/>
    <w:rsid w:val="00B46DEE"/>
    <w:rsid w:val="00B6209A"/>
    <w:rsid w:val="00B62177"/>
    <w:rsid w:val="00B64735"/>
    <w:rsid w:val="00B741EF"/>
    <w:rsid w:val="00B754D3"/>
    <w:rsid w:val="00B7788D"/>
    <w:rsid w:val="00B80686"/>
    <w:rsid w:val="00B81945"/>
    <w:rsid w:val="00B85C35"/>
    <w:rsid w:val="00B96BB4"/>
    <w:rsid w:val="00BA0887"/>
    <w:rsid w:val="00BA2234"/>
    <w:rsid w:val="00BB3ABB"/>
    <w:rsid w:val="00BC3321"/>
    <w:rsid w:val="00BC6081"/>
    <w:rsid w:val="00BD40CB"/>
    <w:rsid w:val="00BE1E51"/>
    <w:rsid w:val="00BE5370"/>
    <w:rsid w:val="00BE6CB8"/>
    <w:rsid w:val="00BF5318"/>
    <w:rsid w:val="00BF7276"/>
    <w:rsid w:val="00C10549"/>
    <w:rsid w:val="00C105EF"/>
    <w:rsid w:val="00C1089C"/>
    <w:rsid w:val="00C1311D"/>
    <w:rsid w:val="00C16A27"/>
    <w:rsid w:val="00C177F0"/>
    <w:rsid w:val="00C23EE5"/>
    <w:rsid w:val="00C24297"/>
    <w:rsid w:val="00C2499F"/>
    <w:rsid w:val="00C2665B"/>
    <w:rsid w:val="00C36210"/>
    <w:rsid w:val="00C575B1"/>
    <w:rsid w:val="00C57B1E"/>
    <w:rsid w:val="00C758D2"/>
    <w:rsid w:val="00C822C0"/>
    <w:rsid w:val="00C864CD"/>
    <w:rsid w:val="00CA1CEF"/>
    <w:rsid w:val="00CA58F1"/>
    <w:rsid w:val="00CA5921"/>
    <w:rsid w:val="00CB478B"/>
    <w:rsid w:val="00CD5102"/>
    <w:rsid w:val="00CE21B5"/>
    <w:rsid w:val="00CF2714"/>
    <w:rsid w:val="00CF3DA0"/>
    <w:rsid w:val="00CF7418"/>
    <w:rsid w:val="00D00691"/>
    <w:rsid w:val="00D009D8"/>
    <w:rsid w:val="00D01977"/>
    <w:rsid w:val="00D20732"/>
    <w:rsid w:val="00D263F0"/>
    <w:rsid w:val="00D32427"/>
    <w:rsid w:val="00D3388C"/>
    <w:rsid w:val="00D453EB"/>
    <w:rsid w:val="00D47287"/>
    <w:rsid w:val="00D563AC"/>
    <w:rsid w:val="00D65D89"/>
    <w:rsid w:val="00D70782"/>
    <w:rsid w:val="00D70F45"/>
    <w:rsid w:val="00D855F8"/>
    <w:rsid w:val="00D86204"/>
    <w:rsid w:val="00D90CB8"/>
    <w:rsid w:val="00D9161B"/>
    <w:rsid w:val="00D92A0D"/>
    <w:rsid w:val="00D943BF"/>
    <w:rsid w:val="00DA1A89"/>
    <w:rsid w:val="00DA5C3D"/>
    <w:rsid w:val="00DA7997"/>
    <w:rsid w:val="00DC3BF6"/>
    <w:rsid w:val="00DC4F9B"/>
    <w:rsid w:val="00DC66D3"/>
    <w:rsid w:val="00DD17C0"/>
    <w:rsid w:val="00DD1A1C"/>
    <w:rsid w:val="00DD2D67"/>
    <w:rsid w:val="00DE1FE4"/>
    <w:rsid w:val="00DE5576"/>
    <w:rsid w:val="00DE5C2E"/>
    <w:rsid w:val="00E07052"/>
    <w:rsid w:val="00E10A55"/>
    <w:rsid w:val="00E22CB3"/>
    <w:rsid w:val="00E25EDC"/>
    <w:rsid w:val="00E26DD1"/>
    <w:rsid w:val="00E369EC"/>
    <w:rsid w:val="00E42B9F"/>
    <w:rsid w:val="00E45652"/>
    <w:rsid w:val="00E5529F"/>
    <w:rsid w:val="00E61428"/>
    <w:rsid w:val="00E62039"/>
    <w:rsid w:val="00E6248B"/>
    <w:rsid w:val="00E647E9"/>
    <w:rsid w:val="00E64A6D"/>
    <w:rsid w:val="00E71E61"/>
    <w:rsid w:val="00E7287A"/>
    <w:rsid w:val="00E91BD3"/>
    <w:rsid w:val="00E91DEF"/>
    <w:rsid w:val="00E9222B"/>
    <w:rsid w:val="00E93152"/>
    <w:rsid w:val="00EA0829"/>
    <w:rsid w:val="00EA29E5"/>
    <w:rsid w:val="00EA5C12"/>
    <w:rsid w:val="00EA627E"/>
    <w:rsid w:val="00EA642E"/>
    <w:rsid w:val="00EB7853"/>
    <w:rsid w:val="00EC057D"/>
    <w:rsid w:val="00EC6FBA"/>
    <w:rsid w:val="00ED1FC8"/>
    <w:rsid w:val="00ED434C"/>
    <w:rsid w:val="00EE5E9F"/>
    <w:rsid w:val="00F014FA"/>
    <w:rsid w:val="00F0682B"/>
    <w:rsid w:val="00F12CF3"/>
    <w:rsid w:val="00F1531A"/>
    <w:rsid w:val="00F21705"/>
    <w:rsid w:val="00F22492"/>
    <w:rsid w:val="00F3544F"/>
    <w:rsid w:val="00F37707"/>
    <w:rsid w:val="00F4097A"/>
    <w:rsid w:val="00F50666"/>
    <w:rsid w:val="00F657A7"/>
    <w:rsid w:val="00F7335B"/>
    <w:rsid w:val="00F73A52"/>
    <w:rsid w:val="00F84863"/>
    <w:rsid w:val="00F856E5"/>
    <w:rsid w:val="00F86EFC"/>
    <w:rsid w:val="00F93C99"/>
    <w:rsid w:val="00F97054"/>
    <w:rsid w:val="00FA742C"/>
    <w:rsid w:val="00FB2304"/>
    <w:rsid w:val="00FC264F"/>
    <w:rsid w:val="00FC3902"/>
    <w:rsid w:val="00FD546A"/>
    <w:rsid w:val="00FD5929"/>
    <w:rsid w:val="00FD7EF3"/>
    <w:rsid w:val="00FE456F"/>
    <w:rsid w:val="00FE6EAA"/>
    <w:rsid w:val="00FF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C7CAD6"/>
  <w15:chartTrackingRefBased/>
  <w15:docId w15:val="{F44ABCA5-EA82-4B86-9C27-BFFC1621F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  <w:overflowPunct w:val="0"/>
      <w:autoSpaceDE w:val="0"/>
      <w:textAlignment w:val="baseline"/>
    </w:pPr>
    <w:rPr>
      <w:lang w:eastAsia="ar-SA"/>
    </w:rPr>
  </w:style>
  <w:style w:type="paragraph" w:styleId="Balk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</w:rPr>
  </w:style>
  <w:style w:type="paragraph" w:styleId="Balk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Balk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284"/>
      </w:tabs>
      <w:ind w:right="-574"/>
      <w:jc w:val="center"/>
      <w:outlineLvl w:val="2"/>
    </w:pPr>
    <w:rPr>
      <w:b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sz w:val="24"/>
    </w:rPr>
  </w:style>
  <w:style w:type="paragraph" w:styleId="Balk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b/>
      <w:bCs/>
      <w:sz w:val="24"/>
    </w:rPr>
  </w:style>
  <w:style w:type="paragraph" w:styleId="Balk8">
    <w:name w:val="heading 8"/>
    <w:basedOn w:val="Normal"/>
    <w:next w:val="Normal"/>
    <w:link w:val="Balk8Char"/>
    <w:unhideWhenUsed/>
    <w:qFormat/>
    <w:rsid w:val="001F1E78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7z0">
    <w:name w:val="WW8Num7z0"/>
    <w:rPr>
      <w:rFonts w:ascii="Symbol" w:eastAsia="Times New Roman" w:hAnsi="Symbol" w:cs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b/>
      <w:i w:val="0"/>
      <w:sz w:val="24"/>
    </w:rPr>
  </w:style>
  <w:style w:type="character" w:customStyle="1" w:styleId="WW8Num9z0">
    <w:name w:val="WW8Num9z0"/>
    <w:rPr>
      <w:b/>
      <w:i w:val="0"/>
      <w:sz w:val="20"/>
    </w:rPr>
  </w:style>
  <w:style w:type="character" w:customStyle="1" w:styleId="WW8Num14z0">
    <w:name w:val="WW8Num14z0"/>
    <w:rPr>
      <w:b/>
      <w:i w:val="0"/>
      <w:sz w:val="20"/>
    </w:rPr>
  </w:style>
  <w:style w:type="character" w:customStyle="1" w:styleId="VarsaylanParagrafYazTipi1">
    <w:name w:val="Varsayılan Paragraf Yazı Tipi1"/>
  </w:style>
  <w:style w:type="character" w:styleId="SayfaNumaras">
    <w:name w:val="page number"/>
    <w:basedOn w:val="VarsaylanParagrafYazTipi1"/>
  </w:style>
  <w:style w:type="character" w:customStyle="1" w:styleId="Maddemleri">
    <w:name w:val="Madde İmleri"/>
    <w:rPr>
      <w:rFonts w:ascii="StarSymbol" w:eastAsia="StarSymbol" w:hAnsi="StarSymbol" w:cs="StarSymbol"/>
      <w:sz w:val="18"/>
      <w:szCs w:val="18"/>
    </w:rPr>
  </w:style>
  <w:style w:type="character" w:customStyle="1" w:styleId="NumaralamaSimgeleri">
    <w:name w:val="Numaralama Simgeleri"/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GvdeMetni">
    <w:name w:val="Body Text"/>
    <w:basedOn w:val="Normal"/>
    <w:pPr>
      <w:tabs>
        <w:tab w:val="left" w:pos="284"/>
      </w:tabs>
      <w:ind w:right="-574"/>
      <w:jc w:val="center"/>
    </w:pPr>
    <w:rPr>
      <w:sz w:val="18"/>
    </w:rPr>
  </w:style>
  <w:style w:type="paragraph" w:styleId="Liste">
    <w:name w:val="List"/>
    <w:basedOn w:val="GvdeMetni"/>
    <w:rPr>
      <w:rFonts w:cs="Tahoma"/>
    </w:rPr>
  </w:style>
  <w:style w:type="paragraph" w:customStyle="1" w:styleId="ResimYazs1">
    <w:name w:val="Resim Yazısı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izin">
    <w:name w:val="Dizin"/>
    <w:basedOn w:val="Normal"/>
    <w:pPr>
      <w:suppressLineNumbers/>
    </w:pPr>
    <w:rPr>
      <w:rFonts w:cs="Tahoma"/>
    </w:rPr>
  </w:style>
  <w:style w:type="paragraph" w:customStyle="1" w:styleId="stbilgi">
    <w:name w:val="Üstbilgi"/>
    <w:basedOn w:val="Normal"/>
    <w:link w:val="stbilgiChar"/>
    <w:uiPriority w:val="99"/>
    <w:pPr>
      <w:tabs>
        <w:tab w:val="center" w:pos="4536"/>
        <w:tab w:val="right" w:pos="9072"/>
      </w:tabs>
    </w:pPr>
  </w:style>
  <w:style w:type="paragraph" w:customStyle="1" w:styleId="GvdeMetni21">
    <w:name w:val="Gövde Metni 21"/>
    <w:basedOn w:val="Normal"/>
    <w:pPr>
      <w:tabs>
        <w:tab w:val="left" w:pos="284"/>
      </w:tabs>
      <w:ind w:right="-574"/>
    </w:pPr>
  </w:style>
  <w:style w:type="paragraph" w:customStyle="1" w:styleId="GvdeMetni31">
    <w:name w:val="Gövde Metni 31"/>
    <w:basedOn w:val="Normal"/>
    <w:pPr>
      <w:tabs>
        <w:tab w:val="left" w:pos="284"/>
      </w:tabs>
      <w:ind w:right="-574"/>
      <w:jc w:val="both"/>
    </w:pPr>
    <w:rPr>
      <w:sz w:val="16"/>
    </w:rPr>
  </w:style>
  <w:style w:type="paragraph" w:customStyle="1" w:styleId="WW-BodyText2">
    <w:name w:val="WW-Body Text 2"/>
    <w:basedOn w:val="Normal"/>
    <w:rPr>
      <w:sz w:val="24"/>
    </w:rPr>
  </w:style>
  <w:style w:type="paragraph" w:customStyle="1" w:styleId="WW-BodyText21">
    <w:name w:val="WW-Body Text 21"/>
    <w:basedOn w:val="Normal"/>
    <w:pPr>
      <w:ind w:right="-2"/>
      <w:jc w:val="both"/>
    </w:pPr>
    <w:rPr>
      <w:sz w:val="24"/>
    </w:rPr>
  </w:style>
  <w:style w:type="paragraph" w:customStyle="1" w:styleId="Altbilgi">
    <w:name w:val="Altbilgi"/>
    <w:basedOn w:val="Normal"/>
    <w:link w:val="AltbilgiChar"/>
    <w:uiPriority w:val="99"/>
    <w:pPr>
      <w:tabs>
        <w:tab w:val="center" w:pos="4703"/>
        <w:tab w:val="right" w:pos="9406"/>
      </w:tabs>
    </w:pPr>
    <w:rPr>
      <w:lang w:val="x-none"/>
    </w:rPr>
  </w:style>
  <w:style w:type="paragraph" w:customStyle="1" w:styleId="GvdeMetni310">
    <w:name w:val="Gövde Metni 31"/>
    <w:basedOn w:val="Normal"/>
    <w:pPr>
      <w:spacing w:after="120"/>
    </w:pPr>
    <w:rPr>
      <w:sz w:val="16"/>
      <w:szCs w:val="16"/>
    </w:rPr>
  </w:style>
  <w:style w:type="paragraph" w:customStyle="1" w:styleId="GvdeMetniGirintisi31">
    <w:name w:val="Gövde Metni Girintisi 31"/>
    <w:basedOn w:val="Normal"/>
    <w:pPr>
      <w:spacing w:after="120"/>
      <w:ind w:left="283"/>
    </w:pPr>
    <w:rPr>
      <w:sz w:val="16"/>
      <w:szCs w:val="16"/>
    </w:rPr>
  </w:style>
  <w:style w:type="paragraph" w:customStyle="1" w:styleId="Tabloerii">
    <w:name w:val="Tablo İçeriği"/>
    <w:basedOn w:val="Normal"/>
    <w:pPr>
      <w:suppressLineNumbers/>
    </w:pPr>
  </w:style>
  <w:style w:type="paragraph" w:customStyle="1" w:styleId="TabloBal">
    <w:name w:val="Tablo Başlığı"/>
    <w:basedOn w:val="Tabloerii"/>
    <w:pPr>
      <w:jc w:val="center"/>
    </w:pPr>
    <w:rPr>
      <w:b/>
      <w:bCs/>
      <w:i/>
      <w:iCs/>
    </w:rPr>
  </w:style>
  <w:style w:type="paragraph" w:customStyle="1" w:styleId="ereveierii">
    <w:name w:val="Çerçeve içeriği"/>
    <w:basedOn w:val="GvdeMetni"/>
  </w:style>
  <w:style w:type="paragraph" w:styleId="GvdeMetniGirintisi3">
    <w:name w:val="Body Text Indent 3"/>
    <w:basedOn w:val="Normal"/>
    <w:rsid w:val="00724D26"/>
    <w:pPr>
      <w:spacing w:after="120"/>
      <w:ind w:left="283"/>
    </w:pPr>
    <w:rPr>
      <w:sz w:val="16"/>
      <w:szCs w:val="16"/>
    </w:rPr>
  </w:style>
  <w:style w:type="paragraph" w:styleId="GvdeMetni3">
    <w:name w:val="Body Text 3"/>
    <w:basedOn w:val="Normal"/>
    <w:rsid w:val="00724D26"/>
    <w:pPr>
      <w:spacing w:after="120"/>
    </w:pPr>
    <w:rPr>
      <w:sz w:val="16"/>
      <w:szCs w:val="16"/>
    </w:rPr>
  </w:style>
  <w:style w:type="character" w:styleId="Kpr">
    <w:name w:val="Hyperlink"/>
    <w:rsid w:val="00724D26"/>
    <w:rPr>
      <w:color w:val="0000FF"/>
      <w:u w:val="single"/>
    </w:rPr>
  </w:style>
  <w:style w:type="table" w:styleId="TabloKlavuzu">
    <w:name w:val="Table Grid"/>
    <w:basedOn w:val="NormalTablo"/>
    <w:rsid w:val="00B354B7"/>
    <w:pPr>
      <w:suppressAutoHyphens/>
      <w:overflowPunct w:val="0"/>
      <w:autoSpaceDE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NormalWeb1">
    <w:name w:val="WW-Normal (Web)1"/>
    <w:basedOn w:val="Normal"/>
    <w:rsid w:val="00E45652"/>
    <w:pPr>
      <w:suppressAutoHyphens w:val="0"/>
      <w:overflowPunct/>
      <w:autoSpaceDE/>
      <w:spacing w:before="280" w:after="119"/>
      <w:textAlignment w:val="auto"/>
    </w:pPr>
    <w:rPr>
      <w:sz w:val="24"/>
      <w:szCs w:val="24"/>
    </w:rPr>
  </w:style>
  <w:style w:type="paragraph" w:styleId="BalonMetni">
    <w:name w:val="Balloon Text"/>
    <w:basedOn w:val="Normal"/>
    <w:semiHidden/>
    <w:rsid w:val="0063202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E647E9"/>
    <w:pPr>
      <w:suppressAutoHyphens w:val="0"/>
      <w:overflowPunct/>
      <w:autoSpaceDE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qFormat/>
    <w:rsid w:val="00ED1FC8"/>
    <w:rPr>
      <w:b/>
      <w:bCs/>
    </w:rPr>
  </w:style>
  <w:style w:type="character" w:styleId="HTMLCite">
    <w:name w:val="HTML Cite"/>
    <w:uiPriority w:val="99"/>
    <w:unhideWhenUsed/>
    <w:rsid w:val="006948B4"/>
    <w:rPr>
      <w:i/>
      <w:iCs/>
    </w:rPr>
  </w:style>
  <w:style w:type="paragraph" w:styleId="GvdeMetniGirintisi">
    <w:name w:val="Body Text Indent"/>
    <w:basedOn w:val="Normal"/>
    <w:link w:val="GvdeMetniGirintisiChar"/>
    <w:rsid w:val="008B7321"/>
    <w:pPr>
      <w:spacing w:after="120"/>
      <w:ind w:left="283"/>
    </w:pPr>
    <w:rPr>
      <w:lang w:val="x-none"/>
    </w:rPr>
  </w:style>
  <w:style w:type="character" w:customStyle="1" w:styleId="GvdeMetniGirintisiChar">
    <w:name w:val="Gövde Metni Girintisi Char"/>
    <w:link w:val="GvdeMetniGirintisi"/>
    <w:rsid w:val="008B7321"/>
    <w:rPr>
      <w:lang w:eastAsia="ar-SA"/>
    </w:rPr>
  </w:style>
  <w:style w:type="character" w:customStyle="1" w:styleId="AltbilgiChar">
    <w:name w:val="Altbilgi Char"/>
    <w:link w:val="Altbilgi"/>
    <w:uiPriority w:val="99"/>
    <w:rsid w:val="00BE1E51"/>
    <w:rPr>
      <w:lang w:eastAsia="ar-SA"/>
    </w:rPr>
  </w:style>
  <w:style w:type="character" w:customStyle="1" w:styleId="stbilgiChar">
    <w:name w:val="Üstbilgi Char"/>
    <w:link w:val="stbilgi"/>
    <w:uiPriority w:val="99"/>
    <w:rsid w:val="00D92A0D"/>
    <w:rPr>
      <w:lang w:eastAsia="ar-SA"/>
    </w:rPr>
  </w:style>
  <w:style w:type="character" w:customStyle="1" w:styleId="Balk8Char">
    <w:name w:val="Başlık 8 Char"/>
    <w:link w:val="Balk8"/>
    <w:rsid w:val="001F1E78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paragraph" w:styleId="DipnotMetni">
    <w:name w:val="footnote text"/>
    <w:basedOn w:val="Normal"/>
    <w:link w:val="DipnotMetniChar"/>
    <w:rsid w:val="001F1E78"/>
    <w:pPr>
      <w:suppressAutoHyphens w:val="0"/>
      <w:overflowPunct/>
      <w:autoSpaceDE/>
      <w:jc w:val="both"/>
      <w:textAlignment w:val="auto"/>
    </w:pPr>
    <w:rPr>
      <w:lang w:eastAsia="tr-TR"/>
    </w:rPr>
  </w:style>
  <w:style w:type="character" w:customStyle="1" w:styleId="DipnotMetniChar">
    <w:name w:val="Dipnot Metni Char"/>
    <w:basedOn w:val="VarsaylanParagrafYazTipi"/>
    <w:link w:val="DipnotMetni"/>
    <w:rsid w:val="001F1E78"/>
  </w:style>
  <w:style w:type="character" w:styleId="YerTutucuMetni">
    <w:name w:val="Placeholder Text"/>
    <w:basedOn w:val="VarsaylanParagrafYazTipi"/>
    <w:uiPriority w:val="99"/>
    <w:semiHidden/>
    <w:rsid w:val="003761E6"/>
    <w:rPr>
      <w:color w:val="80808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D2A5C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rsid w:val="004D2A5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0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07D69-CE4F-444F-93ED-CEEED795F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K.T.U.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ODUBAP</dc:creator>
  <cp:keywords/>
  <cp:lastModifiedBy>Yusuf Mürsel KAHVECİ</cp:lastModifiedBy>
  <cp:revision>2</cp:revision>
  <cp:lastPrinted>2021-05-25T09:01:00Z</cp:lastPrinted>
  <dcterms:created xsi:type="dcterms:W3CDTF">2025-07-17T07:45:00Z</dcterms:created>
  <dcterms:modified xsi:type="dcterms:W3CDTF">2025-07-17T07:45:00Z</dcterms:modified>
</cp:coreProperties>
</file>