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/>
  <w:body>
    <w:p w14:paraId="388E891C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F2ED030" w14:textId="77777777" w:rsidR="00D92A0D" w:rsidRPr="007B7BDE" w:rsidRDefault="00D92A0D" w:rsidP="00D92A0D">
      <w:pPr>
        <w:jc w:val="center"/>
        <w:rPr>
          <w:b/>
          <w:bCs/>
          <w:sz w:val="24"/>
        </w:rPr>
      </w:pPr>
      <w:r w:rsidRPr="007B7BDE">
        <w:rPr>
          <w:b/>
          <w:bCs/>
          <w:sz w:val="24"/>
        </w:rPr>
        <w:t xml:space="preserve">T.C. </w:t>
      </w:r>
    </w:p>
    <w:p w14:paraId="51F5932F" w14:textId="77777777" w:rsidR="00D92A0D" w:rsidRPr="007B7BDE" w:rsidRDefault="00D92A0D" w:rsidP="00D92A0D">
      <w:pPr>
        <w:jc w:val="center"/>
        <w:rPr>
          <w:b/>
          <w:bCs/>
          <w:sz w:val="24"/>
        </w:rPr>
      </w:pPr>
      <w:r w:rsidRPr="007B7BDE">
        <w:rPr>
          <w:b/>
          <w:bCs/>
          <w:sz w:val="24"/>
        </w:rPr>
        <w:t>ORDU ÜNİVERSİTESİ</w:t>
      </w:r>
    </w:p>
    <w:p w14:paraId="551C526E" w14:textId="77777777" w:rsidR="00D92A0D" w:rsidRPr="007B7BDE" w:rsidRDefault="00D92A0D" w:rsidP="00D92A0D">
      <w:pPr>
        <w:jc w:val="center"/>
        <w:rPr>
          <w:b/>
          <w:bCs/>
          <w:sz w:val="24"/>
        </w:rPr>
      </w:pPr>
      <w:r w:rsidRPr="007B7BDE">
        <w:rPr>
          <w:b/>
          <w:bCs/>
          <w:sz w:val="24"/>
        </w:rPr>
        <w:t>BİLİMSEL ARAŞTIRMA PROJELERİ KOORDİNASYON BİRİMİ’NE</w:t>
      </w:r>
    </w:p>
    <w:p w14:paraId="3A93366E" w14:textId="77777777" w:rsidR="00D92A0D" w:rsidRPr="007B7BDE" w:rsidRDefault="00D92A0D" w:rsidP="00D92A0D">
      <w:pPr>
        <w:jc w:val="center"/>
        <w:rPr>
          <w:bCs/>
          <w:sz w:val="24"/>
        </w:rPr>
      </w:pPr>
    </w:p>
    <w:p w14:paraId="3C9BE617" w14:textId="77777777" w:rsidR="00D92A0D" w:rsidRPr="007B7BDE" w:rsidRDefault="00D92A0D" w:rsidP="00D92A0D">
      <w:pPr>
        <w:jc w:val="center"/>
        <w:rPr>
          <w:bCs/>
          <w:sz w:val="24"/>
        </w:rPr>
      </w:pPr>
    </w:p>
    <w:p w14:paraId="43D6C8D0" w14:textId="17261C70" w:rsidR="00D92A0D" w:rsidRPr="007B7BDE" w:rsidRDefault="00D92A0D" w:rsidP="00D92A0D">
      <w:pPr>
        <w:ind w:left="567" w:right="709"/>
        <w:rPr>
          <w:bCs/>
          <w:sz w:val="24"/>
        </w:rPr>
      </w:pPr>
      <w:r w:rsidRPr="007B7BDE">
        <w:rPr>
          <w:bCs/>
          <w:sz w:val="24"/>
        </w:rPr>
        <w:t xml:space="preserve">Konu: </w:t>
      </w:r>
      <w:r w:rsidR="00DA7ACD">
        <w:rPr>
          <w:bCs/>
          <w:sz w:val="24"/>
        </w:rPr>
        <w:t xml:space="preserve">A Tipi </w:t>
      </w:r>
      <w:r w:rsidRPr="007B7BDE">
        <w:rPr>
          <w:bCs/>
          <w:sz w:val="24"/>
        </w:rPr>
        <w:t xml:space="preserve">Proje Başvurusu </w:t>
      </w:r>
    </w:p>
    <w:p w14:paraId="21E29FD7" w14:textId="77777777" w:rsidR="00D92A0D" w:rsidRPr="007B7BDE" w:rsidRDefault="00D92A0D" w:rsidP="00D92A0D">
      <w:pPr>
        <w:ind w:left="567" w:right="709"/>
        <w:rPr>
          <w:bCs/>
        </w:rPr>
      </w:pPr>
    </w:p>
    <w:p w14:paraId="0E1AD180" w14:textId="77777777" w:rsidR="00D92A0D" w:rsidRPr="007B7BDE" w:rsidRDefault="00D92A0D" w:rsidP="00D92A0D">
      <w:pPr>
        <w:ind w:left="567" w:right="709"/>
        <w:rPr>
          <w:bCs/>
        </w:rPr>
      </w:pPr>
    </w:p>
    <w:p w14:paraId="35E3DF89" w14:textId="75F856D1" w:rsidR="00D92A0D" w:rsidRPr="007B7BDE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7B7BDE">
        <w:rPr>
          <w:bCs/>
        </w:rPr>
        <w:t xml:space="preserve">Hazırlamış olduğum </w:t>
      </w:r>
      <w:r w:rsidRPr="007B7BDE">
        <w:rPr>
          <w:b/>
          <w:bCs/>
        </w:rPr>
        <w:t>“</w:t>
      </w:r>
      <w:r w:rsidRPr="007B7BDE">
        <w:rPr>
          <w:b/>
          <w:color w:val="7F7F7F"/>
        </w:rPr>
        <w:t>……………………</w:t>
      </w:r>
      <w:r w:rsidR="00DA4EEB" w:rsidRPr="007B7BDE">
        <w:rPr>
          <w:b/>
          <w:color w:val="7F7F7F"/>
        </w:rPr>
        <w:t>……</w:t>
      </w:r>
      <w:r w:rsidRPr="007B7BDE">
        <w:rPr>
          <w:b/>
        </w:rPr>
        <w:t>”</w:t>
      </w:r>
      <w:r w:rsidRPr="007B7BDE">
        <w:t xml:space="preserve"> ba</w:t>
      </w:r>
      <w:r w:rsidRPr="007B7BDE">
        <w:rPr>
          <w:bCs/>
        </w:rPr>
        <w:t xml:space="preserve">şlıklı </w:t>
      </w:r>
      <w:r w:rsidR="00DA7ACD">
        <w:rPr>
          <w:bCs/>
        </w:rPr>
        <w:t xml:space="preserve">A Tipi Araştırma </w:t>
      </w:r>
      <w:r w:rsidR="00DA4EEB" w:rsidRPr="007B7BDE">
        <w:rPr>
          <w:bCs/>
        </w:rPr>
        <w:t>Proje</w:t>
      </w:r>
      <w:r w:rsidRPr="007B7BDE">
        <w:rPr>
          <w:bCs/>
        </w:rPr>
        <w:t xml:space="preserve"> başvurusu için gerekli evraklar düzenlenerek ekte sunulmuştur.</w:t>
      </w:r>
    </w:p>
    <w:p w14:paraId="020361EA" w14:textId="77777777" w:rsidR="00D92A0D" w:rsidRPr="007B7BDE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7B7BDE">
        <w:rPr>
          <w:bCs/>
        </w:rPr>
        <w:t>Gereğini arz ederim.</w:t>
      </w:r>
    </w:p>
    <w:tbl>
      <w:tblPr>
        <w:tblW w:w="0" w:type="auto"/>
        <w:tblInd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</w:tblGrid>
      <w:tr w:rsidR="00D92A0D" w:rsidRPr="007B7BDE" w14:paraId="0642D34D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00B00" w14:textId="1C518289" w:rsidR="00D92A0D" w:rsidRPr="007B7BDE" w:rsidRDefault="00D92A0D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7B7BDE">
              <w:rPr>
                <w:bCs/>
              </w:rPr>
              <w:t>…/…/</w:t>
            </w:r>
            <w:r w:rsidR="00DA4EEB" w:rsidRPr="007B7BDE">
              <w:rPr>
                <w:bCs/>
              </w:rPr>
              <w:t>20...</w:t>
            </w:r>
          </w:p>
        </w:tc>
      </w:tr>
      <w:tr w:rsidR="00D92A0D" w:rsidRPr="007B7BDE" w14:paraId="38E86512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B0E25A" w14:textId="5041F140" w:rsidR="00D92A0D" w:rsidRPr="007B7BDE" w:rsidRDefault="00DA4EEB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7B7BDE">
              <w:rPr>
                <w:bCs/>
              </w:rPr>
              <w:t>Unvanı</w:t>
            </w:r>
            <w:r w:rsidR="00D92A0D" w:rsidRPr="007B7BDE">
              <w:rPr>
                <w:bCs/>
              </w:rPr>
              <w:t xml:space="preserve"> Adı Soyadı</w:t>
            </w:r>
          </w:p>
        </w:tc>
      </w:tr>
    </w:tbl>
    <w:p w14:paraId="467A3D3A" w14:textId="77777777" w:rsidR="00D92A0D" w:rsidRPr="007B7BDE" w:rsidRDefault="00D92A0D" w:rsidP="00D92A0D">
      <w:pPr>
        <w:pStyle w:val="WW-NormalWeb1"/>
        <w:spacing w:before="60" w:after="60" w:line="360" w:lineRule="auto"/>
        <w:ind w:left="567" w:right="709"/>
        <w:rPr>
          <w:bCs/>
        </w:rPr>
      </w:pPr>
      <w:r w:rsidRPr="007B7BDE">
        <w:rPr>
          <w:bCs/>
        </w:rPr>
        <w:t>Ekler:</w:t>
      </w:r>
    </w:p>
    <w:tbl>
      <w:tblPr>
        <w:tblW w:w="910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642"/>
        <w:gridCol w:w="1705"/>
        <w:gridCol w:w="1417"/>
        <w:gridCol w:w="1587"/>
      </w:tblGrid>
      <w:tr w:rsidR="00D92A0D" w:rsidRPr="007B7BDE" w14:paraId="52DE9617" w14:textId="77777777" w:rsidTr="000400CA">
        <w:trPr>
          <w:trHeight w:val="593"/>
        </w:trPr>
        <w:tc>
          <w:tcPr>
            <w:tcW w:w="749" w:type="dxa"/>
            <w:shd w:val="clear" w:color="auto" w:fill="D9E2F3"/>
            <w:vAlign w:val="center"/>
          </w:tcPr>
          <w:p w14:paraId="5A8BC42B" w14:textId="77777777" w:rsidR="00D92A0D" w:rsidRPr="007B7BDE" w:rsidRDefault="00A903A5" w:rsidP="00C1089C">
            <w:pPr>
              <w:spacing w:before="60" w:after="60"/>
              <w:rPr>
                <w:bCs/>
              </w:rPr>
            </w:pPr>
            <w:r w:rsidRPr="007B7BDE">
              <w:rPr>
                <w:bCs/>
              </w:rPr>
              <w:t>S/N</w:t>
            </w:r>
          </w:p>
        </w:tc>
        <w:tc>
          <w:tcPr>
            <w:tcW w:w="8351" w:type="dxa"/>
            <w:gridSpan w:val="4"/>
            <w:shd w:val="clear" w:color="auto" w:fill="D9E2F3"/>
            <w:vAlign w:val="center"/>
          </w:tcPr>
          <w:p w14:paraId="3EF18741" w14:textId="77777777" w:rsidR="00D92A0D" w:rsidRPr="007B7BDE" w:rsidRDefault="00D92A0D" w:rsidP="00C1089C">
            <w:pPr>
              <w:spacing w:before="60" w:after="60"/>
              <w:rPr>
                <w:bCs/>
              </w:rPr>
            </w:pPr>
            <w:r w:rsidRPr="007B7BDE">
              <w:rPr>
                <w:bCs/>
              </w:rPr>
              <w:t xml:space="preserve">Evrakın / İşlemin Adı </w:t>
            </w:r>
            <w:r w:rsidRPr="007B7BDE">
              <w:rPr>
                <w:bCs/>
                <w:sz w:val="18"/>
              </w:rPr>
              <w:t>(Eklediğiniz belgeleri işaretleyiniz.)</w:t>
            </w:r>
          </w:p>
        </w:tc>
      </w:tr>
      <w:tr w:rsidR="00D92A0D" w:rsidRPr="007B7BDE" w14:paraId="49B46AD5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4030C327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1</w:t>
            </w:r>
          </w:p>
        </w:tc>
        <w:tc>
          <w:tcPr>
            <w:tcW w:w="5347" w:type="dxa"/>
            <w:gridSpan w:val="2"/>
            <w:vAlign w:val="center"/>
          </w:tcPr>
          <w:p w14:paraId="29BB7DFF" w14:textId="2CDA35E1" w:rsidR="00D92A0D" w:rsidRPr="007B7BDE" w:rsidRDefault="00DA7ACD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>A</w:t>
            </w:r>
            <w:r w:rsidR="00D92A0D" w:rsidRPr="007B7BDE">
              <w:rPr>
                <w:bCs/>
                <w:sz w:val="18"/>
              </w:rPr>
              <w:t xml:space="preserve"> Tipi Araştırma Başvuru Formu ( … Sayfa )</w:t>
            </w:r>
          </w:p>
        </w:tc>
        <w:tc>
          <w:tcPr>
            <w:tcW w:w="1417" w:type="dxa"/>
            <w:vAlign w:val="center"/>
          </w:tcPr>
          <w:p w14:paraId="18DD5669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2"/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  <w:bookmarkEnd w:id="0"/>
          </w:p>
        </w:tc>
        <w:tc>
          <w:tcPr>
            <w:tcW w:w="1587" w:type="dxa"/>
            <w:vAlign w:val="center"/>
          </w:tcPr>
          <w:p w14:paraId="7E48CB83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2C0B384C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3F2E8317" w14:textId="0019D32B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2</w:t>
            </w:r>
          </w:p>
        </w:tc>
        <w:tc>
          <w:tcPr>
            <w:tcW w:w="5347" w:type="dxa"/>
            <w:gridSpan w:val="2"/>
            <w:vAlign w:val="center"/>
          </w:tcPr>
          <w:p w14:paraId="7667D627" w14:textId="4A51C085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Etik Kurul Onay Belgesi</w:t>
            </w:r>
            <w:r w:rsidR="00DA7ACD">
              <w:rPr>
                <w:bCs/>
                <w:sz w:val="18"/>
              </w:rPr>
              <w:t xml:space="preserve"> </w:t>
            </w:r>
            <w:r w:rsidRPr="007B7BDE">
              <w:rPr>
                <w:bCs/>
                <w:sz w:val="18"/>
              </w:rPr>
              <w:t>[gerekli hallerde] ( … Sayfa )</w:t>
            </w:r>
          </w:p>
        </w:tc>
        <w:tc>
          <w:tcPr>
            <w:tcW w:w="1417" w:type="dxa"/>
            <w:vAlign w:val="center"/>
          </w:tcPr>
          <w:p w14:paraId="088F9D58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0893E029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0850A60D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457B8650" w14:textId="5BAD3FF3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3</w:t>
            </w:r>
          </w:p>
        </w:tc>
        <w:tc>
          <w:tcPr>
            <w:tcW w:w="5347" w:type="dxa"/>
            <w:gridSpan w:val="2"/>
            <w:vAlign w:val="center"/>
          </w:tcPr>
          <w:p w14:paraId="2EDC8893" w14:textId="3D53889B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Merkez Kütüphane Kitap Sorgu Yazısı</w:t>
            </w:r>
            <w:r w:rsidR="00DA7ACD">
              <w:rPr>
                <w:bCs/>
                <w:sz w:val="18"/>
              </w:rPr>
              <w:t xml:space="preserve"> </w:t>
            </w:r>
            <w:r w:rsidRPr="007B7BDE">
              <w:rPr>
                <w:bCs/>
                <w:sz w:val="18"/>
              </w:rPr>
              <w:t>[kitap talebi olduğu hallerde]</w:t>
            </w:r>
          </w:p>
        </w:tc>
        <w:tc>
          <w:tcPr>
            <w:tcW w:w="1417" w:type="dxa"/>
            <w:vAlign w:val="center"/>
          </w:tcPr>
          <w:p w14:paraId="5D703D40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35EAB5E3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4DF43DCB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18FEF95F" w14:textId="33AECC7F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4</w:t>
            </w:r>
          </w:p>
        </w:tc>
        <w:tc>
          <w:tcPr>
            <w:tcW w:w="5347" w:type="dxa"/>
            <w:gridSpan w:val="2"/>
            <w:vAlign w:val="center"/>
          </w:tcPr>
          <w:p w14:paraId="08B17148" w14:textId="77777777" w:rsidR="00D92A0D" w:rsidRPr="007B7BDE" w:rsidRDefault="00D70F45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Analiz ve İstatistik </w:t>
            </w:r>
            <w:r w:rsidR="00D92A0D" w:rsidRPr="007B7BDE">
              <w:rPr>
                <w:bCs/>
                <w:sz w:val="18"/>
              </w:rPr>
              <w:t>Hizmetin</w:t>
            </w:r>
            <w:r w:rsidRPr="007B7BDE">
              <w:rPr>
                <w:bCs/>
                <w:sz w:val="18"/>
              </w:rPr>
              <w:t>in</w:t>
            </w:r>
            <w:r w:rsidR="00D92A0D" w:rsidRPr="007B7BDE">
              <w:rPr>
                <w:bCs/>
                <w:sz w:val="18"/>
              </w:rPr>
              <w:t xml:space="preserve"> Üniversitemizde Yapılamadığına Dair Yazı [Dışardan hizmet alımı </w:t>
            </w:r>
            <w:r w:rsidRPr="007B7BDE">
              <w:rPr>
                <w:bCs/>
                <w:sz w:val="18"/>
              </w:rPr>
              <w:t>öngörülen</w:t>
            </w:r>
            <w:r w:rsidR="00D92A0D" w:rsidRPr="007B7BDE">
              <w:rPr>
                <w:bCs/>
                <w:sz w:val="18"/>
              </w:rPr>
              <w:t xml:space="preserve"> hallerde]</w:t>
            </w:r>
          </w:p>
        </w:tc>
        <w:tc>
          <w:tcPr>
            <w:tcW w:w="1417" w:type="dxa"/>
            <w:vAlign w:val="center"/>
          </w:tcPr>
          <w:p w14:paraId="1A537A60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0F8A7697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23529648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5C559677" w14:textId="610E8A81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5</w:t>
            </w:r>
          </w:p>
        </w:tc>
        <w:tc>
          <w:tcPr>
            <w:tcW w:w="5347" w:type="dxa"/>
            <w:gridSpan w:val="2"/>
            <w:vAlign w:val="center"/>
          </w:tcPr>
          <w:p w14:paraId="5A7A3084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Başvurunun EBAP Sistemi Üzerinden Yüklenmesi</w:t>
            </w:r>
          </w:p>
        </w:tc>
        <w:tc>
          <w:tcPr>
            <w:tcW w:w="1417" w:type="dxa"/>
            <w:vAlign w:val="center"/>
          </w:tcPr>
          <w:p w14:paraId="1CA41744" w14:textId="5F3E1226" w:rsidR="00D92A0D" w:rsidRPr="007B7BDE" w:rsidRDefault="00240315" w:rsidP="00240315">
            <w:pPr>
              <w:spacing w:before="60" w:after="60"/>
              <w:ind w:left="-77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Evet</w:t>
            </w:r>
            <w:r w:rsidR="00D92A0D" w:rsidRPr="007B7BDE">
              <w:rPr>
                <w:bCs/>
                <w:sz w:val="18"/>
              </w:rPr>
              <w:t xml:space="preserve"> </w:t>
            </w:r>
            <w:r w:rsidR="00D92A0D" w:rsidRPr="007B7BDE">
              <w:rPr>
                <w:bCs/>
                <w:sz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3"/>
            <w:r w:rsidR="00D92A0D" w:rsidRPr="007B7BDE">
              <w:rPr>
                <w:bCs/>
                <w:sz w:val="18"/>
              </w:rPr>
              <w:instrText xml:space="preserve"> FORMCHECKBOX </w:instrText>
            </w:r>
            <w:r w:rsidR="00D92A0D" w:rsidRPr="007B7BDE">
              <w:rPr>
                <w:bCs/>
                <w:sz w:val="18"/>
              </w:rPr>
            </w:r>
            <w:r w:rsidR="00D92A0D" w:rsidRPr="007B7BDE">
              <w:rPr>
                <w:bCs/>
                <w:sz w:val="18"/>
              </w:rPr>
              <w:fldChar w:fldCharType="separate"/>
            </w:r>
            <w:r w:rsidR="00D92A0D" w:rsidRPr="007B7BDE">
              <w:rPr>
                <w:bCs/>
                <w:sz w:val="18"/>
              </w:rPr>
              <w:fldChar w:fldCharType="end"/>
            </w:r>
            <w:bookmarkEnd w:id="1"/>
          </w:p>
        </w:tc>
        <w:tc>
          <w:tcPr>
            <w:tcW w:w="1587" w:type="dxa"/>
            <w:vAlign w:val="center"/>
          </w:tcPr>
          <w:p w14:paraId="5E1D40FA" w14:textId="3EA1FC48" w:rsidR="00D92A0D" w:rsidRPr="007B7BDE" w:rsidRDefault="00240315" w:rsidP="00240315">
            <w:pPr>
              <w:spacing w:before="60" w:after="60"/>
              <w:ind w:left="-82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Hayır</w:t>
            </w:r>
            <w:r w:rsidR="00D92A0D" w:rsidRPr="007B7BDE">
              <w:rPr>
                <w:bCs/>
                <w:sz w:val="18"/>
              </w:rPr>
              <w:t xml:space="preserve"> </w:t>
            </w:r>
            <w:r w:rsidR="00D92A0D" w:rsidRPr="007B7BDE">
              <w:rPr>
                <w:bCs/>
                <w:sz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4"/>
            <w:r w:rsidR="00D92A0D" w:rsidRPr="007B7BDE">
              <w:rPr>
                <w:bCs/>
                <w:sz w:val="18"/>
              </w:rPr>
              <w:instrText xml:space="preserve"> FORMCHECKBOX </w:instrText>
            </w:r>
            <w:r w:rsidR="00D92A0D" w:rsidRPr="007B7BDE">
              <w:rPr>
                <w:bCs/>
                <w:sz w:val="18"/>
              </w:rPr>
            </w:r>
            <w:r w:rsidR="00D92A0D" w:rsidRPr="007B7BDE">
              <w:rPr>
                <w:bCs/>
                <w:sz w:val="18"/>
              </w:rPr>
              <w:fldChar w:fldCharType="separate"/>
            </w:r>
            <w:r w:rsidR="00D92A0D" w:rsidRPr="007B7BDE">
              <w:rPr>
                <w:bCs/>
                <w:sz w:val="18"/>
              </w:rPr>
              <w:fldChar w:fldCharType="end"/>
            </w:r>
            <w:bookmarkEnd w:id="2"/>
          </w:p>
        </w:tc>
      </w:tr>
      <w:tr w:rsidR="00D92A0D" w:rsidRPr="007B7BDE" w14:paraId="33FEA98C" w14:textId="77777777" w:rsidTr="00BA0887">
        <w:trPr>
          <w:trHeight w:val="622"/>
        </w:trPr>
        <w:tc>
          <w:tcPr>
            <w:tcW w:w="749" w:type="dxa"/>
            <w:vAlign w:val="center"/>
          </w:tcPr>
          <w:p w14:paraId="325C0B5E" w14:textId="1C6684E1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6</w:t>
            </w:r>
          </w:p>
        </w:tc>
        <w:tc>
          <w:tcPr>
            <w:tcW w:w="3642" w:type="dxa"/>
            <w:vAlign w:val="center"/>
          </w:tcPr>
          <w:p w14:paraId="102CEC5E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Diğer Belge[varsa] </w:t>
            </w:r>
          </w:p>
          <w:p w14:paraId="2674961C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Belge Adı:</w:t>
            </w:r>
          </w:p>
        </w:tc>
        <w:tc>
          <w:tcPr>
            <w:tcW w:w="1705" w:type="dxa"/>
            <w:vAlign w:val="center"/>
          </w:tcPr>
          <w:p w14:paraId="61AF8058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</w:p>
          <w:p w14:paraId="24DB9772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( … Adet )</w:t>
            </w:r>
          </w:p>
        </w:tc>
        <w:tc>
          <w:tcPr>
            <w:tcW w:w="1417" w:type="dxa"/>
            <w:vAlign w:val="center"/>
          </w:tcPr>
          <w:p w14:paraId="174DC456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1D71DB81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</w:tbl>
    <w:p w14:paraId="4BBB36DA" w14:textId="77777777" w:rsidR="00D92A0D" w:rsidRPr="007B7BDE" w:rsidRDefault="00D92A0D" w:rsidP="00D92A0D">
      <w:pPr>
        <w:ind w:left="567"/>
        <w:rPr>
          <w:bCs/>
          <w:sz w:val="24"/>
        </w:rPr>
      </w:pPr>
      <w:r w:rsidRPr="007B7BDE">
        <w:rPr>
          <w:bCs/>
          <w:sz w:val="24"/>
        </w:rPr>
        <w:t>Adres:</w:t>
      </w:r>
    </w:p>
    <w:p w14:paraId="68341E9D" w14:textId="77777777" w:rsidR="00D92A0D" w:rsidRPr="007B7BDE" w:rsidRDefault="00D92A0D" w:rsidP="00D92A0D">
      <w:pPr>
        <w:ind w:left="567"/>
        <w:rPr>
          <w:bCs/>
          <w:sz w:val="24"/>
        </w:rPr>
      </w:pPr>
    </w:p>
    <w:p w14:paraId="32874993" w14:textId="77777777" w:rsidR="00D92A0D" w:rsidRPr="007B7BDE" w:rsidRDefault="00D92A0D" w:rsidP="00D92A0D">
      <w:pPr>
        <w:ind w:left="567"/>
        <w:rPr>
          <w:bCs/>
          <w:sz w:val="24"/>
        </w:rPr>
      </w:pPr>
    </w:p>
    <w:p w14:paraId="0B1E4C65" w14:textId="77777777" w:rsidR="00D92A0D" w:rsidRPr="007B7BDE" w:rsidRDefault="00D92A0D" w:rsidP="00D92A0D">
      <w:pPr>
        <w:ind w:left="567"/>
        <w:rPr>
          <w:bCs/>
          <w:sz w:val="24"/>
        </w:rPr>
      </w:pPr>
      <w:r w:rsidRPr="007B7BDE">
        <w:rPr>
          <w:bCs/>
          <w:sz w:val="24"/>
        </w:rPr>
        <w:t>Cep Telefonu:</w:t>
      </w:r>
    </w:p>
    <w:p w14:paraId="246576D1" w14:textId="77777777" w:rsidR="00D92A0D" w:rsidRPr="007B7BDE" w:rsidRDefault="00D92A0D" w:rsidP="00D92A0D">
      <w:pPr>
        <w:ind w:left="567"/>
        <w:rPr>
          <w:bCs/>
          <w:sz w:val="24"/>
        </w:rPr>
      </w:pPr>
    </w:p>
    <w:p w14:paraId="638BE546" w14:textId="77777777" w:rsidR="00D92A0D" w:rsidRPr="007B7BDE" w:rsidRDefault="00D92A0D" w:rsidP="00D92A0D">
      <w:pPr>
        <w:ind w:left="567"/>
        <w:rPr>
          <w:bCs/>
          <w:sz w:val="24"/>
        </w:rPr>
      </w:pPr>
      <w:r w:rsidRPr="007B7BDE">
        <w:rPr>
          <w:bCs/>
          <w:sz w:val="24"/>
        </w:rPr>
        <w:t>E-posta:</w:t>
      </w:r>
    </w:p>
    <w:p w14:paraId="08E794DC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7467B03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5E9F9AF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1C1C6F04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09DBA806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AC9B12A" w14:textId="77777777" w:rsidR="0026705B" w:rsidRPr="007B7BDE" w:rsidRDefault="0026705B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69E80EF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sectPr w:rsidR="00D92A0D" w:rsidRPr="007B7BDE" w:rsidSect="008D2B2E">
      <w:footerReference w:type="first" r:id="rId8"/>
      <w:footnotePr>
        <w:pos w:val="beneathText"/>
      </w:footnotePr>
      <w:pgSz w:w="11905" w:h="16837"/>
      <w:pgMar w:top="709" w:right="706" w:bottom="851" w:left="851" w:header="709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4054E" w14:textId="77777777" w:rsidR="003705A8" w:rsidRDefault="003705A8">
      <w:r>
        <w:separator/>
      </w:r>
    </w:p>
  </w:endnote>
  <w:endnote w:type="continuationSeparator" w:id="0">
    <w:p w14:paraId="49BE3535" w14:textId="77777777" w:rsidR="003705A8" w:rsidRDefault="0037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C299" w14:textId="34C681CE" w:rsidR="00952A63" w:rsidRDefault="00952A63" w:rsidP="00952A63">
    <w:pPr>
      <w:pStyle w:val="AltBilgi0"/>
    </w:pPr>
  </w:p>
  <w:p w14:paraId="555846D1" w14:textId="77777777" w:rsidR="00952A63" w:rsidRDefault="00952A63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37A90" w14:textId="77777777" w:rsidR="003705A8" w:rsidRDefault="003705A8">
      <w:r>
        <w:separator/>
      </w:r>
    </w:p>
  </w:footnote>
  <w:footnote w:type="continuationSeparator" w:id="0">
    <w:p w14:paraId="21177210" w14:textId="77777777" w:rsidR="003705A8" w:rsidRDefault="00370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6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7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2"/>
      <w:numFmt w:val="decimal"/>
      <w:lvlText w:val="2.%1. "/>
      <w:lvlJc w:val="left"/>
      <w:pPr>
        <w:tabs>
          <w:tab w:val="num" w:pos="283"/>
        </w:tabs>
        <w:ind w:left="283" w:hanging="283"/>
      </w:pPr>
      <w:rPr>
        <w:b/>
        <w:i w:val="0"/>
        <w:sz w:val="24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2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2E00477"/>
    <w:multiLevelType w:val="hybridMultilevel"/>
    <w:tmpl w:val="473AD4E4"/>
    <w:lvl w:ilvl="0" w:tplc="9EE07EF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E73BB6"/>
    <w:multiLevelType w:val="hybridMultilevel"/>
    <w:tmpl w:val="CD26C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A4E47"/>
    <w:multiLevelType w:val="multilevel"/>
    <w:tmpl w:val="955A07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D330083"/>
    <w:multiLevelType w:val="multilevel"/>
    <w:tmpl w:val="BB1A61AA"/>
    <w:lvl w:ilvl="0">
      <w:start w:val="3"/>
      <w:numFmt w:val="decimalZero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39F755E"/>
    <w:multiLevelType w:val="hybridMultilevel"/>
    <w:tmpl w:val="261083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66E2D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ABD0004"/>
    <w:multiLevelType w:val="multilevel"/>
    <w:tmpl w:val="AF0A902A"/>
    <w:lvl w:ilvl="0">
      <w:start w:val="3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F327A57"/>
    <w:multiLevelType w:val="multilevel"/>
    <w:tmpl w:val="436E3F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FF5C23"/>
    <w:multiLevelType w:val="multilevel"/>
    <w:tmpl w:val="723258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E2721E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18651B"/>
    <w:multiLevelType w:val="hybridMultilevel"/>
    <w:tmpl w:val="F30E2240"/>
    <w:lvl w:ilvl="0" w:tplc="2E4C6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81562"/>
    <w:multiLevelType w:val="hybridMultilevel"/>
    <w:tmpl w:val="E368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F252A"/>
    <w:multiLevelType w:val="multilevel"/>
    <w:tmpl w:val="0DB8C0BE"/>
    <w:lvl w:ilvl="0">
      <w:start w:val="3"/>
      <w:numFmt w:val="decimalZero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82B12F7"/>
    <w:multiLevelType w:val="multilevel"/>
    <w:tmpl w:val="49CA2E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4C66F8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55249602">
    <w:abstractNumId w:val="0"/>
  </w:num>
  <w:num w:numId="2" w16cid:durableId="359626459">
    <w:abstractNumId w:val="1"/>
  </w:num>
  <w:num w:numId="3" w16cid:durableId="2033648266">
    <w:abstractNumId w:val="2"/>
  </w:num>
  <w:num w:numId="4" w16cid:durableId="1891572625">
    <w:abstractNumId w:val="3"/>
  </w:num>
  <w:num w:numId="5" w16cid:durableId="542789394">
    <w:abstractNumId w:val="4"/>
  </w:num>
  <w:num w:numId="6" w16cid:durableId="1244801754">
    <w:abstractNumId w:val="5"/>
  </w:num>
  <w:num w:numId="7" w16cid:durableId="1123573773">
    <w:abstractNumId w:val="6"/>
  </w:num>
  <w:num w:numId="8" w16cid:durableId="1609970780">
    <w:abstractNumId w:val="7"/>
  </w:num>
  <w:num w:numId="9" w16cid:durableId="1332221923">
    <w:abstractNumId w:val="8"/>
  </w:num>
  <w:num w:numId="10" w16cid:durableId="1700887051">
    <w:abstractNumId w:val="19"/>
  </w:num>
  <w:num w:numId="11" w16cid:durableId="951669951">
    <w:abstractNumId w:val="12"/>
  </w:num>
  <w:num w:numId="12" w16cid:durableId="363334352">
    <w:abstractNumId w:val="15"/>
  </w:num>
  <w:num w:numId="13" w16cid:durableId="2051033045">
    <w:abstractNumId w:val="22"/>
  </w:num>
  <w:num w:numId="14" w16cid:durableId="1593125926">
    <w:abstractNumId w:val="11"/>
  </w:num>
  <w:num w:numId="15" w16cid:durableId="1019937834">
    <w:abstractNumId w:val="21"/>
  </w:num>
  <w:num w:numId="16" w16cid:durableId="1444954924">
    <w:abstractNumId w:val="13"/>
  </w:num>
  <w:num w:numId="17" w16cid:durableId="2036926838">
    <w:abstractNumId w:val="16"/>
  </w:num>
  <w:num w:numId="18" w16cid:durableId="402222308">
    <w:abstractNumId w:val="20"/>
  </w:num>
  <w:num w:numId="19" w16cid:durableId="100034704">
    <w:abstractNumId w:val="17"/>
  </w:num>
  <w:num w:numId="20" w16cid:durableId="133109962">
    <w:abstractNumId w:val="14"/>
  </w:num>
  <w:num w:numId="21" w16cid:durableId="359169214">
    <w:abstractNumId w:val="10"/>
  </w:num>
  <w:num w:numId="22" w16cid:durableId="403069098">
    <w:abstractNumId w:val="23"/>
  </w:num>
  <w:num w:numId="23" w16cid:durableId="559900524">
    <w:abstractNumId w:val="18"/>
  </w:num>
  <w:num w:numId="24" w16cid:durableId="17620665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08C"/>
    <w:rsid w:val="00003D3F"/>
    <w:rsid w:val="00003F2F"/>
    <w:rsid w:val="0001196C"/>
    <w:rsid w:val="000131BA"/>
    <w:rsid w:val="00026825"/>
    <w:rsid w:val="000344DB"/>
    <w:rsid w:val="00035AB7"/>
    <w:rsid w:val="000371C8"/>
    <w:rsid w:val="000400CA"/>
    <w:rsid w:val="00054684"/>
    <w:rsid w:val="000565BA"/>
    <w:rsid w:val="000617A7"/>
    <w:rsid w:val="000671CC"/>
    <w:rsid w:val="000675CE"/>
    <w:rsid w:val="00067BC5"/>
    <w:rsid w:val="00071165"/>
    <w:rsid w:val="000804B4"/>
    <w:rsid w:val="00085269"/>
    <w:rsid w:val="000925C8"/>
    <w:rsid w:val="000A075D"/>
    <w:rsid w:val="000A3D77"/>
    <w:rsid w:val="000A4C69"/>
    <w:rsid w:val="000B0267"/>
    <w:rsid w:val="000B0E17"/>
    <w:rsid w:val="000B3954"/>
    <w:rsid w:val="000C0893"/>
    <w:rsid w:val="000C346C"/>
    <w:rsid w:val="000C4E90"/>
    <w:rsid w:val="000D4AD8"/>
    <w:rsid w:val="000D5A82"/>
    <w:rsid w:val="000D5A9E"/>
    <w:rsid w:val="000E2E82"/>
    <w:rsid w:val="000E36C8"/>
    <w:rsid w:val="000E3DA6"/>
    <w:rsid w:val="000E44CD"/>
    <w:rsid w:val="000E5603"/>
    <w:rsid w:val="000E745C"/>
    <w:rsid w:val="000F1D89"/>
    <w:rsid w:val="000F3DCD"/>
    <w:rsid w:val="00101BFE"/>
    <w:rsid w:val="00102AB9"/>
    <w:rsid w:val="0010648E"/>
    <w:rsid w:val="001070CE"/>
    <w:rsid w:val="00113526"/>
    <w:rsid w:val="00116C59"/>
    <w:rsid w:val="00120258"/>
    <w:rsid w:val="001212B6"/>
    <w:rsid w:val="00125DFD"/>
    <w:rsid w:val="00143494"/>
    <w:rsid w:val="00150596"/>
    <w:rsid w:val="00155D82"/>
    <w:rsid w:val="001563CE"/>
    <w:rsid w:val="00163E97"/>
    <w:rsid w:val="001653DF"/>
    <w:rsid w:val="00167904"/>
    <w:rsid w:val="00173D7B"/>
    <w:rsid w:val="00177BFC"/>
    <w:rsid w:val="001800C9"/>
    <w:rsid w:val="00180A57"/>
    <w:rsid w:val="00185D26"/>
    <w:rsid w:val="0018643F"/>
    <w:rsid w:val="00192E9D"/>
    <w:rsid w:val="001A10AF"/>
    <w:rsid w:val="001A21C5"/>
    <w:rsid w:val="001A26AB"/>
    <w:rsid w:val="001A4582"/>
    <w:rsid w:val="001A5AD8"/>
    <w:rsid w:val="001B2530"/>
    <w:rsid w:val="001B2EAA"/>
    <w:rsid w:val="001B42B7"/>
    <w:rsid w:val="001B6EE4"/>
    <w:rsid w:val="001D2DA7"/>
    <w:rsid w:val="001D3773"/>
    <w:rsid w:val="001D4FD9"/>
    <w:rsid w:val="001E07E9"/>
    <w:rsid w:val="001E404A"/>
    <w:rsid w:val="001E6781"/>
    <w:rsid w:val="001F045B"/>
    <w:rsid w:val="001F1E78"/>
    <w:rsid w:val="001F408F"/>
    <w:rsid w:val="001F47E4"/>
    <w:rsid w:val="001F5EED"/>
    <w:rsid w:val="00201365"/>
    <w:rsid w:val="00201D4D"/>
    <w:rsid w:val="00204647"/>
    <w:rsid w:val="00204C4F"/>
    <w:rsid w:val="00205C54"/>
    <w:rsid w:val="002106DA"/>
    <w:rsid w:val="002241C6"/>
    <w:rsid w:val="00234856"/>
    <w:rsid w:val="002400BE"/>
    <w:rsid w:val="00240315"/>
    <w:rsid w:val="00240413"/>
    <w:rsid w:val="002406F1"/>
    <w:rsid w:val="0025000F"/>
    <w:rsid w:val="002515AC"/>
    <w:rsid w:val="00251D39"/>
    <w:rsid w:val="00253CB0"/>
    <w:rsid w:val="0026048E"/>
    <w:rsid w:val="0026060C"/>
    <w:rsid w:val="0026195D"/>
    <w:rsid w:val="00262D32"/>
    <w:rsid w:val="00263860"/>
    <w:rsid w:val="002652D1"/>
    <w:rsid w:val="00266E72"/>
    <w:rsid w:val="0026705B"/>
    <w:rsid w:val="002704B4"/>
    <w:rsid w:val="00282090"/>
    <w:rsid w:val="00284520"/>
    <w:rsid w:val="00287074"/>
    <w:rsid w:val="0029240F"/>
    <w:rsid w:val="00292B01"/>
    <w:rsid w:val="002962F9"/>
    <w:rsid w:val="002A5725"/>
    <w:rsid w:val="002B1CC1"/>
    <w:rsid w:val="002B79DA"/>
    <w:rsid w:val="002C3625"/>
    <w:rsid w:val="002D7150"/>
    <w:rsid w:val="002E3561"/>
    <w:rsid w:val="002E5A37"/>
    <w:rsid w:val="002F3DE6"/>
    <w:rsid w:val="002F70D6"/>
    <w:rsid w:val="002F777A"/>
    <w:rsid w:val="003009A1"/>
    <w:rsid w:val="00307F1D"/>
    <w:rsid w:val="00312DF9"/>
    <w:rsid w:val="00312F42"/>
    <w:rsid w:val="00313877"/>
    <w:rsid w:val="00314E64"/>
    <w:rsid w:val="003157AE"/>
    <w:rsid w:val="00316A92"/>
    <w:rsid w:val="003232AC"/>
    <w:rsid w:val="00323BC5"/>
    <w:rsid w:val="003300EE"/>
    <w:rsid w:val="00330E7B"/>
    <w:rsid w:val="00334287"/>
    <w:rsid w:val="0034001E"/>
    <w:rsid w:val="00340876"/>
    <w:rsid w:val="00340D45"/>
    <w:rsid w:val="0034244C"/>
    <w:rsid w:val="00345A76"/>
    <w:rsid w:val="003471E6"/>
    <w:rsid w:val="00350EF4"/>
    <w:rsid w:val="003510AF"/>
    <w:rsid w:val="00360795"/>
    <w:rsid w:val="00360C3B"/>
    <w:rsid w:val="00361A3A"/>
    <w:rsid w:val="00365749"/>
    <w:rsid w:val="00365D0D"/>
    <w:rsid w:val="00366D23"/>
    <w:rsid w:val="003705A8"/>
    <w:rsid w:val="00372AA6"/>
    <w:rsid w:val="00385375"/>
    <w:rsid w:val="003873AC"/>
    <w:rsid w:val="0039161E"/>
    <w:rsid w:val="0039475A"/>
    <w:rsid w:val="00395182"/>
    <w:rsid w:val="003A3761"/>
    <w:rsid w:val="003A5CCD"/>
    <w:rsid w:val="003B1294"/>
    <w:rsid w:val="003B3CCB"/>
    <w:rsid w:val="003C493E"/>
    <w:rsid w:val="003C7294"/>
    <w:rsid w:val="003D1001"/>
    <w:rsid w:val="003E03C4"/>
    <w:rsid w:val="003E28E5"/>
    <w:rsid w:val="003E50F1"/>
    <w:rsid w:val="003F081D"/>
    <w:rsid w:val="003F1C56"/>
    <w:rsid w:val="003F227D"/>
    <w:rsid w:val="003F51D7"/>
    <w:rsid w:val="00400C34"/>
    <w:rsid w:val="00407DE8"/>
    <w:rsid w:val="004261DC"/>
    <w:rsid w:val="00430F34"/>
    <w:rsid w:val="00434989"/>
    <w:rsid w:val="00436604"/>
    <w:rsid w:val="004370EB"/>
    <w:rsid w:val="00441825"/>
    <w:rsid w:val="00442108"/>
    <w:rsid w:val="00450892"/>
    <w:rsid w:val="00451FF6"/>
    <w:rsid w:val="00456A1C"/>
    <w:rsid w:val="00456D18"/>
    <w:rsid w:val="00460EFF"/>
    <w:rsid w:val="004833FB"/>
    <w:rsid w:val="00484755"/>
    <w:rsid w:val="00494DBF"/>
    <w:rsid w:val="00495275"/>
    <w:rsid w:val="004C137F"/>
    <w:rsid w:val="004C2F3A"/>
    <w:rsid w:val="004C5D1D"/>
    <w:rsid w:val="004C5D79"/>
    <w:rsid w:val="004D16F6"/>
    <w:rsid w:val="004D5E2B"/>
    <w:rsid w:val="004E1001"/>
    <w:rsid w:val="004E5A8A"/>
    <w:rsid w:val="004E6F19"/>
    <w:rsid w:val="004E780B"/>
    <w:rsid w:val="004E7CD7"/>
    <w:rsid w:val="004F21F9"/>
    <w:rsid w:val="004F4494"/>
    <w:rsid w:val="004F6F53"/>
    <w:rsid w:val="00500159"/>
    <w:rsid w:val="00510516"/>
    <w:rsid w:val="00526794"/>
    <w:rsid w:val="005271E3"/>
    <w:rsid w:val="00534DCC"/>
    <w:rsid w:val="00537C3E"/>
    <w:rsid w:val="005404B6"/>
    <w:rsid w:val="0054126E"/>
    <w:rsid w:val="00543309"/>
    <w:rsid w:val="00544CEB"/>
    <w:rsid w:val="005460E8"/>
    <w:rsid w:val="00546DBC"/>
    <w:rsid w:val="00547A39"/>
    <w:rsid w:val="005527E9"/>
    <w:rsid w:val="005533BF"/>
    <w:rsid w:val="005543D3"/>
    <w:rsid w:val="00560324"/>
    <w:rsid w:val="00563039"/>
    <w:rsid w:val="00563859"/>
    <w:rsid w:val="00566314"/>
    <w:rsid w:val="00571082"/>
    <w:rsid w:val="00576ABA"/>
    <w:rsid w:val="0058379D"/>
    <w:rsid w:val="00584817"/>
    <w:rsid w:val="005867E7"/>
    <w:rsid w:val="00590016"/>
    <w:rsid w:val="00594C0D"/>
    <w:rsid w:val="005A0E4E"/>
    <w:rsid w:val="005A1A68"/>
    <w:rsid w:val="005A2872"/>
    <w:rsid w:val="005A708C"/>
    <w:rsid w:val="005B4B06"/>
    <w:rsid w:val="005B5749"/>
    <w:rsid w:val="005B7938"/>
    <w:rsid w:val="005D0DE1"/>
    <w:rsid w:val="005D2859"/>
    <w:rsid w:val="005D38DD"/>
    <w:rsid w:val="005E48BD"/>
    <w:rsid w:val="005E7CD5"/>
    <w:rsid w:val="005F30D0"/>
    <w:rsid w:val="005F5047"/>
    <w:rsid w:val="006037FB"/>
    <w:rsid w:val="00604248"/>
    <w:rsid w:val="00604553"/>
    <w:rsid w:val="00613DA6"/>
    <w:rsid w:val="00615678"/>
    <w:rsid w:val="006271FB"/>
    <w:rsid w:val="00632021"/>
    <w:rsid w:val="00635EF0"/>
    <w:rsid w:val="00637782"/>
    <w:rsid w:val="00642CBB"/>
    <w:rsid w:val="006474FE"/>
    <w:rsid w:val="0065130D"/>
    <w:rsid w:val="00661D48"/>
    <w:rsid w:val="006708D3"/>
    <w:rsid w:val="00671BC9"/>
    <w:rsid w:val="00671C83"/>
    <w:rsid w:val="0067200D"/>
    <w:rsid w:val="00676979"/>
    <w:rsid w:val="00680AFF"/>
    <w:rsid w:val="00685563"/>
    <w:rsid w:val="006940D4"/>
    <w:rsid w:val="006948B4"/>
    <w:rsid w:val="006B7895"/>
    <w:rsid w:val="006C0609"/>
    <w:rsid w:val="006C35D5"/>
    <w:rsid w:val="006C7108"/>
    <w:rsid w:val="006C7C65"/>
    <w:rsid w:val="006D39E4"/>
    <w:rsid w:val="006D4138"/>
    <w:rsid w:val="006D4EA1"/>
    <w:rsid w:val="006D785F"/>
    <w:rsid w:val="006E0F5F"/>
    <w:rsid w:val="006E2CC9"/>
    <w:rsid w:val="006E6854"/>
    <w:rsid w:val="006E77A2"/>
    <w:rsid w:val="006E7925"/>
    <w:rsid w:val="006F2247"/>
    <w:rsid w:val="006F23DF"/>
    <w:rsid w:val="006F3769"/>
    <w:rsid w:val="006F3B58"/>
    <w:rsid w:val="006F61FB"/>
    <w:rsid w:val="0070228A"/>
    <w:rsid w:val="00702C6C"/>
    <w:rsid w:val="00705F2E"/>
    <w:rsid w:val="00710738"/>
    <w:rsid w:val="00712E09"/>
    <w:rsid w:val="0071351D"/>
    <w:rsid w:val="00713D35"/>
    <w:rsid w:val="00714698"/>
    <w:rsid w:val="007151DA"/>
    <w:rsid w:val="007167CD"/>
    <w:rsid w:val="00717629"/>
    <w:rsid w:val="00723E2F"/>
    <w:rsid w:val="00724C5A"/>
    <w:rsid w:val="00724D26"/>
    <w:rsid w:val="00724DFA"/>
    <w:rsid w:val="00744B0C"/>
    <w:rsid w:val="00745ADF"/>
    <w:rsid w:val="00750620"/>
    <w:rsid w:val="007526AA"/>
    <w:rsid w:val="00762600"/>
    <w:rsid w:val="00762C89"/>
    <w:rsid w:val="00763C66"/>
    <w:rsid w:val="00763F2C"/>
    <w:rsid w:val="00765BA8"/>
    <w:rsid w:val="0077490D"/>
    <w:rsid w:val="00775136"/>
    <w:rsid w:val="0077632E"/>
    <w:rsid w:val="0077798C"/>
    <w:rsid w:val="00777AF4"/>
    <w:rsid w:val="007855C6"/>
    <w:rsid w:val="00790D93"/>
    <w:rsid w:val="00794BBE"/>
    <w:rsid w:val="00795D9D"/>
    <w:rsid w:val="00796171"/>
    <w:rsid w:val="007A1FC0"/>
    <w:rsid w:val="007A695B"/>
    <w:rsid w:val="007A7120"/>
    <w:rsid w:val="007B2BC3"/>
    <w:rsid w:val="007B7BDE"/>
    <w:rsid w:val="007C1A2C"/>
    <w:rsid w:val="007C4B98"/>
    <w:rsid w:val="007D1A1D"/>
    <w:rsid w:val="007D6041"/>
    <w:rsid w:val="007D6935"/>
    <w:rsid w:val="007E42E1"/>
    <w:rsid w:val="007F3DAD"/>
    <w:rsid w:val="007F5BAE"/>
    <w:rsid w:val="00800D60"/>
    <w:rsid w:val="00802EDD"/>
    <w:rsid w:val="008035B1"/>
    <w:rsid w:val="00804315"/>
    <w:rsid w:val="00810458"/>
    <w:rsid w:val="00813BB9"/>
    <w:rsid w:val="00813DC4"/>
    <w:rsid w:val="00817FE3"/>
    <w:rsid w:val="00821960"/>
    <w:rsid w:val="00826421"/>
    <w:rsid w:val="00830DC9"/>
    <w:rsid w:val="00833F87"/>
    <w:rsid w:val="00834F1D"/>
    <w:rsid w:val="0084568A"/>
    <w:rsid w:val="008471EA"/>
    <w:rsid w:val="008503A4"/>
    <w:rsid w:val="0085555C"/>
    <w:rsid w:val="00864BEE"/>
    <w:rsid w:val="00874BC1"/>
    <w:rsid w:val="00876A35"/>
    <w:rsid w:val="008805B7"/>
    <w:rsid w:val="00881EF1"/>
    <w:rsid w:val="00881F81"/>
    <w:rsid w:val="008851BE"/>
    <w:rsid w:val="00892BC5"/>
    <w:rsid w:val="00894155"/>
    <w:rsid w:val="008A2D4E"/>
    <w:rsid w:val="008A3B7F"/>
    <w:rsid w:val="008A5317"/>
    <w:rsid w:val="008B3967"/>
    <w:rsid w:val="008B4F0C"/>
    <w:rsid w:val="008B50AA"/>
    <w:rsid w:val="008B6BAA"/>
    <w:rsid w:val="008B718F"/>
    <w:rsid w:val="008B7321"/>
    <w:rsid w:val="008C3246"/>
    <w:rsid w:val="008D2B2E"/>
    <w:rsid w:val="008D70E5"/>
    <w:rsid w:val="008E10CA"/>
    <w:rsid w:val="008E3ECE"/>
    <w:rsid w:val="008E447D"/>
    <w:rsid w:val="008F0326"/>
    <w:rsid w:val="008F032B"/>
    <w:rsid w:val="008F4C68"/>
    <w:rsid w:val="008F7111"/>
    <w:rsid w:val="00901637"/>
    <w:rsid w:val="009064DF"/>
    <w:rsid w:val="00907A8E"/>
    <w:rsid w:val="00910CCA"/>
    <w:rsid w:val="009132A3"/>
    <w:rsid w:val="00914748"/>
    <w:rsid w:val="00916479"/>
    <w:rsid w:val="00917411"/>
    <w:rsid w:val="009178C2"/>
    <w:rsid w:val="009326E5"/>
    <w:rsid w:val="00936271"/>
    <w:rsid w:val="009414BF"/>
    <w:rsid w:val="00944A55"/>
    <w:rsid w:val="00945B1D"/>
    <w:rsid w:val="00952A63"/>
    <w:rsid w:val="00953BBB"/>
    <w:rsid w:val="00954547"/>
    <w:rsid w:val="009604C3"/>
    <w:rsid w:val="00960F82"/>
    <w:rsid w:val="009618D2"/>
    <w:rsid w:val="00962A63"/>
    <w:rsid w:val="009662D3"/>
    <w:rsid w:val="00966F88"/>
    <w:rsid w:val="00972E11"/>
    <w:rsid w:val="00974CDD"/>
    <w:rsid w:val="00975082"/>
    <w:rsid w:val="00975558"/>
    <w:rsid w:val="00976841"/>
    <w:rsid w:val="00986D85"/>
    <w:rsid w:val="00991037"/>
    <w:rsid w:val="0099341D"/>
    <w:rsid w:val="00993977"/>
    <w:rsid w:val="009A1AB5"/>
    <w:rsid w:val="009A2BC2"/>
    <w:rsid w:val="009A4072"/>
    <w:rsid w:val="009A51F7"/>
    <w:rsid w:val="009A6EA8"/>
    <w:rsid w:val="009B73BC"/>
    <w:rsid w:val="009C7ACD"/>
    <w:rsid w:val="009D15C7"/>
    <w:rsid w:val="009F791E"/>
    <w:rsid w:val="00A1342E"/>
    <w:rsid w:val="00A1347B"/>
    <w:rsid w:val="00A14D3E"/>
    <w:rsid w:val="00A15D58"/>
    <w:rsid w:val="00A205D1"/>
    <w:rsid w:val="00A20632"/>
    <w:rsid w:val="00A20754"/>
    <w:rsid w:val="00A21E4D"/>
    <w:rsid w:val="00A3204E"/>
    <w:rsid w:val="00A320E7"/>
    <w:rsid w:val="00A42099"/>
    <w:rsid w:val="00A434B7"/>
    <w:rsid w:val="00A44281"/>
    <w:rsid w:val="00A4590D"/>
    <w:rsid w:val="00A47231"/>
    <w:rsid w:val="00A47DDE"/>
    <w:rsid w:val="00A50078"/>
    <w:rsid w:val="00A603DD"/>
    <w:rsid w:val="00A60574"/>
    <w:rsid w:val="00A625D7"/>
    <w:rsid w:val="00A62DFB"/>
    <w:rsid w:val="00A632D2"/>
    <w:rsid w:val="00A6587D"/>
    <w:rsid w:val="00A73303"/>
    <w:rsid w:val="00A7447A"/>
    <w:rsid w:val="00A76EE3"/>
    <w:rsid w:val="00A80779"/>
    <w:rsid w:val="00A81DCD"/>
    <w:rsid w:val="00A8229A"/>
    <w:rsid w:val="00A901B7"/>
    <w:rsid w:val="00A903A5"/>
    <w:rsid w:val="00A92B2D"/>
    <w:rsid w:val="00AA3A15"/>
    <w:rsid w:val="00AA5602"/>
    <w:rsid w:val="00AA664E"/>
    <w:rsid w:val="00AB07E2"/>
    <w:rsid w:val="00AB7DCB"/>
    <w:rsid w:val="00AC49FB"/>
    <w:rsid w:val="00AC5B7B"/>
    <w:rsid w:val="00AD0762"/>
    <w:rsid w:val="00AD35FB"/>
    <w:rsid w:val="00AD379B"/>
    <w:rsid w:val="00AE4EE1"/>
    <w:rsid w:val="00AE5251"/>
    <w:rsid w:val="00AF4184"/>
    <w:rsid w:val="00AF7D9C"/>
    <w:rsid w:val="00B02098"/>
    <w:rsid w:val="00B03912"/>
    <w:rsid w:val="00B045BA"/>
    <w:rsid w:val="00B05D9B"/>
    <w:rsid w:val="00B11E02"/>
    <w:rsid w:val="00B134A3"/>
    <w:rsid w:val="00B16BFD"/>
    <w:rsid w:val="00B2222F"/>
    <w:rsid w:val="00B24CED"/>
    <w:rsid w:val="00B354B7"/>
    <w:rsid w:val="00B3700F"/>
    <w:rsid w:val="00B404E6"/>
    <w:rsid w:val="00B42714"/>
    <w:rsid w:val="00B42E11"/>
    <w:rsid w:val="00B46DEE"/>
    <w:rsid w:val="00B6209A"/>
    <w:rsid w:val="00B62177"/>
    <w:rsid w:val="00B64735"/>
    <w:rsid w:val="00B741EF"/>
    <w:rsid w:val="00B754D3"/>
    <w:rsid w:val="00B7788D"/>
    <w:rsid w:val="00B81945"/>
    <w:rsid w:val="00B8599A"/>
    <w:rsid w:val="00B85C35"/>
    <w:rsid w:val="00B92904"/>
    <w:rsid w:val="00B96BB4"/>
    <w:rsid w:val="00BA0887"/>
    <w:rsid w:val="00BA2234"/>
    <w:rsid w:val="00BA7F1B"/>
    <w:rsid w:val="00BC48FF"/>
    <w:rsid w:val="00BC6081"/>
    <w:rsid w:val="00BD1464"/>
    <w:rsid w:val="00BE1E51"/>
    <w:rsid w:val="00BE5370"/>
    <w:rsid w:val="00BE6745"/>
    <w:rsid w:val="00BE6CB8"/>
    <w:rsid w:val="00BF4AF1"/>
    <w:rsid w:val="00BF5318"/>
    <w:rsid w:val="00BF70E1"/>
    <w:rsid w:val="00BF7276"/>
    <w:rsid w:val="00C02D29"/>
    <w:rsid w:val="00C0353D"/>
    <w:rsid w:val="00C065E1"/>
    <w:rsid w:val="00C10549"/>
    <w:rsid w:val="00C1089C"/>
    <w:rsid w:val="00C1311D"/>
    <w:rsid w:val="00C15B8C"/>
    <w:rsid w:val="00C16A27"/>
    <w:rsid w:val="00C16A45"/>
    <w:rsid w:val="00C177F0"/>
    <w:rsid w:val="00C23EE5"/>
    <w:rsid w:val="00C24297"/>
    <w:rsid w:val="00C2499F"/>
    <w:rsid w:val="00C2665B"/>
    <w:rsid w:val="00C36210"/>
    <w:rsid w:val="00C43190"/>
    <w:rsid w:val="00C544E1"/>
    <w:rsid w:val="00C575B1"/>
    <w:rsid w:val="00C57756"/>
    <w:rsid w:val="00C57B1E"/>
    <w:rsid w:val="00C60FCF"/>
    <w:rsid w:val="00C63C46"/>
    <w:rsid w:val="00C758D2"/>
    <w:rsid w:val="00C76BA2"/>
    <w:rsid w:val="00C822C0"/>
    <w:rsid w:val="00C82450"/>
    <w:rsid w:val="00C864CD"/>
    <w:rsid w:val="00C87963"/>
    <w:rsid w:val="00C907BD"/>
    <w:rsid w:val="00CA1CEF"/>
    <w:rsid w:val="00CA1F63"/>
    <w:rsid w:val="00CA58F1"/>
    <w:rsid w:val="00CA5921"/>
    <w:rsid w:val="00CB259E"/>
    <w:rsid w:val="00CB711E"/>
    <w:rsid w:val="00CD0508"/>
    <w:rsid w:val="00CD20F5"/>
    <w:rsid w:val="00CE21B5"/>
    <w:rsid w:val="00CE77E0"/>
    <w:rsid w:val="00CF5837"/>
    <w:rsid w:val="00D00691"/>
    <w:rsid w:val="00D009D8"/>
    <w:rsid w:val="00D01977"/>
    <w:rsid w:val="00D04B8A"/>
    <w:rsid w:val="00D15D93"/>
    <w:rsid w:val="00D2055E"/>
    <w:rsid w:val="00D20732"/>
    <w:rsid w:val="00D263F0"/>
    <w:rsid w:val="00D30951"/>
    <w:rsid w:val="00D30B9F"/>
    <w:rsid w:val="00D3234A"/>
    <w:rsid w:val="00D32427"/>
    <w:rsid w:val="00D43241"/>
    <w:rsid w:val="00D439B4"/>
    <w:rsid w:val="00D47287"/>
    <w:rsid w:val="00D51958"/>
    <w:rsid w:val="00D51FD0"/>
    <w:rsid w:val="00D563AC"/>
    <w:rsid w:val="00D632E9"/>
    <w:rsid w:val="00D6397B"/>
    <w:rsid w:val="00D65D89"/>
    <w:rsid w:val="00D70782"/>
    <w:rsid w:val="00D70F45"/>
    <w:rsid w:val="00D7564E"/>
    <w:rsid w:val="00D775BD"/>
    <w:rsid w:val="00D8280B"/>
    <w:rsid w:val="00D83786"/>
    <w:rsid w:val="00D8416B"/>
    <w:rsid w:val="00D855F8"/>
    <w:rsid w:val="00D86204"/>
    <w:rsid w:val="00D9161B"/>
    <w:rsid w:val="00D92A0D"/>
    <w:rsid w:val="00D943BF"/>
    <w:rsid w:val="00DA31F7"/>
    <w:rsid w:val="00DA4EEB"/>
    <w:rsid w:val="00DA5C3D"/>
    <w:rsid w:val="00DA7997"/>
    <w:rsid w:val="00DA7ACD"/>
    <w:rsid w:val="00DB0039"/>
    <w:rsid w:val="00DC309D"/>
    <w:rsid w:val="00DC3BF6"/>
    <w:rsid w:val="00DC4F9B"/>
    <w:rsid w:val="00DD03D6"/>
    <w:rsid w:val="00DD17C0"/>
    <w:rsid w:val="00DD1A1C"/>
    <w:rsid w:val="00DD2D67"/>
    <w:rsid w:val="00DD3E8D"/>
    <w:rsid w:val="00DD6141"/>
    <w:rsid w:val="00DE1FE4"/>
    <w:rsid w:val="00DE5576"/>
    <w:rsid w:val="00DE5C2E"/>
    <w:rsid w:val="00DF7D3E"/>
    <w:rsid w:val="00E07052"/>
    <w:rsid w:val="00E10A55"/>
    <w:rsid w:val="00E22CB3"/>
    <w:rsid w:val="00E24B5B"/>
    <w:rsid w:val="00E25EDC"/>
    <w:rsid w:val="00E26DD1"/>
    <w:rsid w:val="00E35F4F"/>
    <w:rsid w:val="00E369EC"/>
    <w:rsid w:val="00E4079E"/>
    <w:rsid w:val="00E42B9F"/>
    <w:rsid w:val="00E45652"/>
    <w:rsid w:val="00E61428"/>
    <w:rsid w:val="00E62039"/>
    <w:rsid w:val="00E6248B"/>
    <w:rsid w:val="00E647E9"/>
    <w:rsid w:val="00E64A6D"/>
    <w:rsid w:val="00E70BBC"/>
    <w:rsid w:val="00E71E61"/>
    <w:rsid w:val="00E7287A"/>
    <w:rsid w:val="00E753E3"/>
    <w:rsid w:val="00E87922"/>
    <w:rsid w:val="00E91BD3"/>
    <w:rsid w:val="00EA0829"/>
    <w:rsid w:val="00EA29E5"/>
    <w:rsid w:val="00EA5C12"/>
    <w:rsid w:val="00EB1A20"/>
    <w:rsid w:val="00EB4211"/>
    <w:rsid w:val="00EC057D"/>
    <w:rsid w:val="00EC1F05"/>
    <w:rsid w:val="00EC6FBA"/>
    <w:rsid w:val="00EC7ECE"/>
    <w:rsid w:val="00ED1FC8"/>
    <w:rsid w:val="00ED434C"/>
    <w:rsid w:val="00ED59B7"/>
    <w:rsid w:val="00EE5E9F"/>
    <w:rsid w:val="00EE6758"/>
    <w:rsid w:val="00EF393C"/>
    <w:rsid w:val="00EF5587"/>
    <w:rsid w:val="00EF7B9F"/>
    <w:rsid w:val="00F014FA"/>
    <w:rsid w:val="00F03C55"/>
    <w:rsid w:val="00F12CF3"/>
    <w:rsid w:val="00F21705"/>
    <w:rsid w:val="00F22E44"/>
    <w:rsid w:val="00F3377C"/>
    <w:rsid w:val="00F3544F"/>
    <w:rsid w:val="00F37707"/>
    <w:rsid w:val="00F40C3D"/>
    <w:rsid w:val="00F55965"/>
    <w:rsid w:val="00F657A7"/>
    <w:rsid w:val="00F66363"/>
    <w:rsid w:val="00F7335B"/>
    <w:rsid w:val="00F84863"/>
    <w:rsid w:val="00F856E5"/>
    <w:rsid w:val="00F86EFC"/>
    <w:rsid w:val="00F93C99"/>
    <w:rsid w:val="00F97054"/>
    <w:rsid w:val="00F97BAC"/>
    <w:rsid w:val="00FA742C"/>
    <w:rsid w:val="00FB2304"/>
    <w:rsid w:val="00FB3B32"/>
    <w:rsid w:val="00FB4FBB"/>
    <w:rsid w:val="00FC10E9"/>
    <w:rsid w:val="00FC264F"/>
    <w:rsid w:val="00FC2B0E"/>
    <w:rsid w:val="00FC3902"/>
    <w:rsid w:val="00FC648E"/>
    <w:rsid w:val="00FD0DBD"/>
    <w:rsid w:val="00FD546A"/>
    <w:rsid w:val="00FD5929"/>
    <w:rsid w:val="00FD7557"/>
    <w:rsid w:val="00FD7EF3"/>
    <w:rsid w:val="00FE456F"/>
    <w:rsid w:val="00FE6EAA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71DE0"/>
  <w15:chartTrackingRefBased/>
  <w15:docId w15:val="{87A788DE-B798-4595-94B8-EE624ED6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284"/>
      </w:tabs>
      <w:ind w:right="-574"/>
      <w:jc w:val="center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sz w:val="24"/>
    </w:rPr>
  </w:style>
  <w:style w:type="paragraph" w:styleId="Balk8">
    <w:name w:val="heading 8"/>
    <w:basedOn w:val="Normal"/>
    <w:next w:val="Normal"/>
    <w:link w:val="Balk8Char"/>
    <w:unhideWhenUsed/>
    <w:qFormat/>
    <w:rsid w:val="001F1E7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7z0">
    <w:name w:val="WW8Num7z0"/>
    <w:rPr>
      <w:rFonts w:ascii="Symbol" w:eastAsia="Times New Roman" w:hAnsi="Symbol" w:cs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/>
      <w:i w:val="0"/>
      <w:sz w:val="24"/>
    </w:rPr>
  </w:style>
  <w:style w:type="character" w:customStyle="1" w:styleId="WW8Num9z0">
    <w:name w:val="WW8Num9z0"/>
    <w:rPr>
      <w:b/>
      <w:i w:val="0"/>
      <w:sz w:val="20"/>
    </w:rPr>
  </w:style>
  <w:style w:type="character" w:customStyle="1" w:styleId="WW8Num14z0">
    <w:name w:val="WW8Num14z0"/>
    <w:rPr>
      <w:b/>
      <w:i w:val="0"/>
      <w:sz w:val="20"/>
    </w:rPr>
  </w:style>
  <w:style w:type="character" w:customStyle="1" w:styleId="VarsaylanParagrafYazTipi1">
    <w:name w:val="Varsayılan Paragraf Yazı Tipi1"/>
  </w:style>
  <w:style w:type="character" w:styleId="SayfaNumaras">
    <w:name w:val="page number"/>
    <w:basedOn w:val="VarsaylanParagrafYazTipi1"/>
  </w:style>
  <w:style w:type="character" w:customStyle="1" w:styleId="Maddemleri">
    <w:name w:val="Madde İmleri"/>
    <w:rPr>
      <w:rFonts w:ascii="StarSymbol" w:eastAsia="StarSymbol" w:hAnsi="StarSymbol" w:cs="StarSymbol"/>
      <w:sz w:val="18"/>
      <w:szCs w:val="18"/>
    </w:rPr>
  </w:style>
  <w:style w:type="character" w:customStyle="1" w:styleId="NumaralamaSimgeleri">
    <w:name w:val="Numaralama Simgeleri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tabs>
        <w:tab w:val="left" w:pos="284"/>
      </w:tabs>
      <w:ind w:right="-574"/>
      <w:jc w:val="center"/>
    </w:pPr>
    <w:rPr>
      <w:sz w:val="18"/>
    </w:rPr>
  </w:style>
  <w:style w:type="paragraph" w:styleId="Liste">
    <w:name w:val="List"/>
    <w:basedOn w:val="GvdeMetni"/>
    <w:rPr>
      <w:rFonts w:cs="Tahoma"/>
    </w:rPr>
  </w:style>
  <w:style w:type="paragraph" w:customStyle="1" w:styleId="ResimYazs1">
    <w:name w:val="Resim Yazısı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pPr>
      <w:tabs>
        <w:tab w:val="left" w:pos="284"/>
      </w:tabs>
      <w:ind w:right="-574"/>
    </w:pPr>
  </w:style>
  <w:style w:type="paragraph" w:customStyle="1" w:styleId="GvdeMetni31">
    <w:name w:val="Gövde Metni 31"/>
    <w:basedOn w:val="Normal"/>
    <w:pPr>
      <w:tabs>
        <w:tab w:val="left" w:pos="284"/>
      </w:tabs>
      <w:ind w:right="-574"/>
      <w:jc w:val="both"/>
    </w:pPr>
    <w:rPr>
      <w:sz w:val="16"/>
    </w:rPr>
  </w:style>
  <w:style w:type="paragraph" w:customStyle="1" w:styleId="WW-BodyText2">
    <w:name w:val="WW-Body Text 2"/>
    <w:basedOn w:val="Normal"/>
    <w:rPr>
      <w:sz w:val="24"/>
    </w:rPr>
  </w:style>
  <w:style w:type="paragraph" w:customStyle="1" w:styleId="WW-BodyText21">
    <w:name w:val="WW-Body Text 21"/>
    <w:basedOn w:val="Normal"/>
    <w:pPr>
      <w:ind w:right="-2"/>
      <w:jc w:val="both"/>
    </w:pPr>
    <w:rPr>
      <w:sz w:val="24"/>
    </w:rPr>
  </w:style>
  <w:style w:type="paragraph" w:customStyle="1" w:styleId="Altbilgi">
    <w:name w:val="Altbilgi"/>
    <w:basedOn w:val="Normal"/>
    <w:link w:val="AltbilgiChar"/>
    <w:uiPriority w:val="99"/>
    <w:pPr>
      <w:tabs>
        <w:tab w:val="center" w:pos="4703"/>
        <w:tab w:val="right" w:pos="9406"/>
      </w:tabs>
    </w:pPr>
    <w:rPr>
      <w:lang w:val="x-none"/>
    </w:rPr>
  </w:style>
  <w:style w:type="paragraph" w:customStyle="1" w:styleId="GvdeMetni310">
    <w:name w:val="Gövde Metni 31"/>
    <w:basedOn w:val="Normal"/>
    <w:pPr>
      <w:spacing w:after="120"/>
    </w:pPr>
    <w:rPr>
      <w:sz w:val="16"/>
      <w:szCs w:val="16"/>
    </w:rPr>
  </w:style>
  <w:style w:type="paragraph" w:customStyle="1" w:styleId="GvdeMetniGirintisi31">
    <w:name w:val="Gövde Metni Girintisi 31"/>
    <w:basedOn w:val="Normal"/>
    <w:pPr>
      <w:spacing w:after="120"/>
      <w:ind w:left="283"/>
    </w:pPr>
    <w:rPr>
      <w:sz w:val="16"/>
      <w:szCs w:val="16"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  <w:i/>
      <w:iCs/>
    </w:rPr>
  </w:style>
  <w:style w:type="paragraph" w:customStyle="1" w:styleId="ereveierii">
    <w:name w:val="Çerçeve içeriği"/>
    <w:basedOn w:val="GvdeMetni"/>
  </w:style>
  <w:style w:type="paragraph" w:styleId="GvdeMetniGirintisi3">
    <w:name w:val="Body Text Indent 3"/>
    <w:basedOn w:val="Normal"/>
    <w:rsid w:val="00724D26"/>
    <w:pPr>
      <w:spacing w:after="120"/>
      <w:ind w:left="283"/>
    </w:pPr>
    <w:rPr>
      <w:sz w:val="16"/>
      <w:szCs w:val="16"/>
    </w:rPr>
  </w:style>
  <w:style w:type="paragraph" w:styleId="GvdeMetni3">
    <w:name w:val="Body Text 3"/>
    <w:basedOn w:val="Normal"/>
    <w:rsid w:val="00724D26"/>
    <w:pPr>
      <w:spacing w:after="120"/>
    </w:pPr>
    <w:rPr>
      <w:sz w:val="16"/>
      <w:szCs w:val="16"/>
    </w:rPr>
  </w:style>
  <w:style w:type="character" w:styleId="Kpr">
    <w:name w:val="Hyperlink"/>
    <w:rsid w:val="00724D26"/>
    <w:rPr>
      <w:color w:val="0000FF"/>
      <w:u w:val="single"/>
    </w:rPr>
  </w:style>
  <w:style w:type="table" w:styleId="TabloKlavuzu">
    <w:name w:val="Table Grid"/>
    <w:basedOn w:val="NormalTablo"/>
    <w:uiPriority w:val="39"/>
    <w:rsid w:val="00B354B7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Web1">
    <w:name w:val="WW-Normal (Web)1"/>
    <w:basedOn w:val="Normal"/>
    <w:rsid w:val="00E45652"/>
    <w:pPr>
      <w:suppressAutoHyphens w:val="0"/>
      <w:overflowPunct/>
      <w:autoSpaceDE/>
      <w:spacing w:before="280" w:after="119"/>
      <w:textAlignment w:val="auto"/>
    </w:pPr>
    <w:rPr>
      <w:sz w:val="24"/>
      <w:szCs w:val="24"/>
    </w:rPr>
  </w:style>
  <w:style w:type="paragraph" w:styleId="BalonMetni">
    <w:name w:val="Balloon Text"/>
    <w:basedOn w:val="Normal"/>
    <w:semiHidden/>
    <w:rsid w:val="006320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E647E9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ED1FC8"/>
    <w:rPr>
      <w:b/>
      <w:bCs/>
    </w:rPr>
  </w:style>
  <w:style w:type="character" w:styleId="HTMLCite">
    <w:name w:val="HTML Cite"/>
    <w:uiPriority w:val="99"/>
    <w:unhideWhenUsed/>
    <w:rsid w:val="006948B4"/>
    <w:rPr>
      <w:i/>
      <w:iCs/>
    </w:rPr>
  </w:style>
  <w:style w:type="paragraph" w:styleId="GvdeMetniGirintisi">
    <w:name w:val="Body Text Indent"/>
    <w:basedOn w:val="Normal"/>
    <w:link w:val="GvdeMetniGirintisiChar"/>
    <w:rsid w:val="008B7321"/>
    <w:pPr>
      <w:spacing w:after="120"/>
      <w:ind w:left="283"/>
    </w:pPr>
    <w:rPr>
      <w:lang w:val="x-none"/>
    </w:rPr>
  </w:style>
  <w:style w:type="character" w:customStyle="1" w:styleId="GvdeMetniGirintisiChar">
    <w:name w:val="Gövde Metni Girintisi Char"/>
    <w:link w:val="GvdeMetniGirintisi"/>
    <w:rsid w:val="008B7321"/>
    <w:rPr>
      <w:lang w:eastAsia="ar-SA"/>
    </w:rPr>
  </w:style>
  <w:style w:type="character" w:customStyle="1" w:styleId="AltbilgiChar">
    <w:name w:val="Altbilgi Char"/>
    <w:link w:val="Altbilgi"/>
    <w:uiPriority w:val="99"/>
    <w:rsid w:val="00BE1E51"/>
    <w:rPr>
      <w:lang w:eastAsia="ar-SA"/>
    </w:rPr>
  </w:style>
  <w:style w:type="character" w:customStyle="1" w:styleId="stbilgiChar">
    <w:name w:val="Üstbilgi Char"/>
    <w:link w:val="stbilgi"/>
    <w:uiPriority w:val="99"/>
    <w:rsid w:val="00D92A0D"/>
    <w:rPr>
      <w:lang w:eastAsia="ar-SA"/>
    </w:rPr>
  </w:style>
  <w:style w:type="character" w:customStyle="1" w:styleId="Balk8Char">
    <w:name w:val="Başlık 8 Char"/>
    <w:link w:val="Balk8"/>
    <w:rsid w:val="001F1E7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DipnotMetni">
    <w:name w:val="footnote text"/>
    <w:basedOn w:val="Normal"/>
    <w:link w:val="DipnotMetniChar"/>
    <w:rsid w:val="001F1E78"/>
    <w:pPr>
      <w:suppressAutoHyphens w:val="0"/>
      <w:overflowPunct/>
      <w:autoSpaceDE/>
      <w:jc w:val="both"/>
      <w:textAlignment w:val="auto"/>
    </w:pPr>
    <w:rPr>
      <w:lang w:eastAsia="tr-TR"/>
    </w:rPr>
  </w:style>
  <w:style w:type="character" w:customStyle="1" w:styleId="DipnotMetniChar">
    <w:name w:val="Dipnot Metni Char"/>
    <w:basedOn w:val="VarsaylanParagrafYazTipi"/>
    <w:link w:val="DipnotMetni"/>
    <w:rsid w:val="001F1E78"/>
  </w:style>
  <w:style w:type="character" w:styleId="YerTutucuMetni">
    <w:name w:val="Placeholder Text"/>
    <w:basedOn w:val="VarsaylanParagrafYazTipi"/>
    <w:uiPriority w:val="99"/>
    <w:semiHidden/>
    <w:rsid w:val="008F4C68"/>
    <w:rPr>
      <w:color w:val="808080"/>
    </w:rPr>
  </w:style>
  <w:style w:type="paragraph" w:styleId="AltBilgi0">
    <w:name w:val="footer"/>
    <w:basedOn w:val="Normal"/>
    <w:link w:val="AltBilgiChar0"/>
    <w:uiPriority w:val="99"/>
    <w:rsid w:val="00952A63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952A63"/>
    <w:rPr>
      <w:lang w:eastAsia="ar-SA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32D2"/>
    <w:rPr>
      <w:color w:val="605E5C"/>
      <w:shd w:val="clear" w:color="auto" w:fill="E1DFDD"/>
    </w:rPr>
  </w:style>
  <w:style w:type="paragraph" w:styleId="NormalWeb">
    <w:name w:val="Normal (Web)"/>
    <w:basedOn w:val="Normal"/>
    <w:rsid w:val="00604248"/>
    <w:rPr>
      <w:sz w:val="24"/>
      <w:szCs w:val="24"/>
    </w:rPr>
  </w:style>
  <w:style w:type="character" w:styleId="zlenenKpr">
    <w:name w:val="FollowedHyperlink"/>
    <w:basedOn w:val="VarsaylanParagrafYazTipi"/>
    <w:rsid w:val="008F03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47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5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05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7D69-CE4F-444F-93ED-CEEED795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cp:lastModifiedBy>Yusuf Mürsel KAHVECİ</cp:lastModifiedBy>
  <cp:revision>2</cp:revision>
  <dcterms:created xsi:type="dcterms:W3CDTF">2025-08-21T12:55:00Z</dcterms:created>
  <dcterms:modified xsi:type="dcterms:W3CDTF">2025-08-21T12:55:00Z</dcterms:modified>
</cp:coreProperties>
</file>